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6EFB5" w14:textId="278DB7CA" w:rsidR="00DF4902" w:rsidRPr="00636E2C" w:rsidRDefault="00636E2C" w:rsidP="00636E2C">
      <w:pPr>
        <w:spacing w:before="42"/>
        <w:ind w:right="2717"/>
        <w:rPr>
          <w:rFonts w:asciiTheme="majorHAnsi" w:eastAsia="Arial" w:hAnsiTheme="majorHAnsi" w:cs="Arial"/>
          <w:sz w:val="22"/>
          <w:szCs w:val="22"/>
        </w:rPr>
      </w:pPr>
      <w:r w:rsidRPr="00636E2C">
        <w:rPr>
          <w:rFonts w:asciiTheme="majorHAnsi" w:hAnsiTheme="majorHAnsi" w:cs="Calibri"/>
          <w:sz w:val="22"/>
          <w:szCs w:val="22"/>
        </w:rPr>
        <w:t>Osman Bullock</w:t>
      </w:r>
    </w:p>
    <w:p w14:paraId="159CE6B2" w14:textId="77777777" w:rsidR="00636E2C" w:rsidRPr="00636E2C" w:rsidRDefault="00636E2C" w:rsidP="00636E2C">
      <w:pPr>
        <w:spacing w:before="8"/>
        <w:ind w:right="945"/>
        <w:rPr>
          <w:rFonts w:asciiTheme="majorHAnsi" w:hAnsiTheme="majorHAnsi"/>
          <w:spacing w:val="18"/>
          <w:sz w:val="18"/>
          <w:szCs w:val="18"/>
        </w:rPr>
      </w:pPr>
      <w:r w:rsidRPr="00636E2C">
        <w:rPr>
          <w:rFonts w:asciiTheme="majorHAnsi" w:hAnsiTheme="majorHAnsi"/>
          <w:spacing w:val="1"/>
        </w:rPr>
        <w:t>50</w:t>
      </w:r>
      <w:r w:rsidRPr="00636E2C">
        <w:rPr>
          <w:rFonts w:asciiTheme="majorHAnsi" w:hAnsiTheme="majorHAnsi"/>
        </w:rPr>
        <w:t>2</w:t>
      </w:r>
      <w:r w:rsidRPr="00636E2C">
        <w:rPr>
          <w:rFonts w:asciiTheme="majorHAnsi" w:hAnsiTheme="majorHAnsi"/>
          <w:spacing w:val="-1"/>
        </w:rPr>
        <w:t xml:space="preserve"> </w:t>
      </w:r>
      <w:r w:rsidRPr="00636E2C">
        <w:rPr>
          <w:rFonts w:asciiTheme="majorHAnsi" w:hAnsiTheme="majorHAnsi"/>
        </w:rPr>
        <w:t>–</w:t>
      </w:r>
      <w:r w:rsidRPr="00636E2C">
        <w:rPr>
          <w:rFonts w:asciiTheme="majorHAnsi" w:hAnsiTheme="majorHAnsi"/>
          <w:spacing w:val="-2"/>
        </w:rPr>
        <w:t xml:space="preserve"> </w:t>
      </w:r>
      <w:r w:rsidRPr="00636E2C">
        <w:rPr>
          <w:rFonts w:asciiTheme="majorHAnsi" w:hAnsiTheme="majorHAnsi"/>
          <w:spacing w:val="1"/>
        </w:rPr>
        <w:t>6</w:t>
      </w:r>
      <w:r w:rsidRPr="00636E2C">
        <w:rPr>
          <w:rFonts w:asciiTheme="majorHAnsi" w:hAnsiTheme="majorHAnsi"/>
          <w:spacing w:val="-1"/>
        </w:rPr>
        <w:t>0</w:t>
      </w:r>
      <w:r w:rsidRPr="00636E2C">
        <w:rPr>
          <w:rFonts w:asciiTheme="majorHAnsi" w:hAnsiTheme="majorHAnsi"/>
          <w:spacing w:val="1"/>
        </w:rPr>
        <w:t>0</w:t>
      </w:r>
      <w:r w:rsidRPr="00636E2C">
        <w:rPr>
          <w:rFonts w:asciiTheme="majorHAnsi" w:hAnsiTheme="majorHAnsi"/>
        </w:rPr>
        <w:t>1</w:t>
      </w:r>
      <w:r w:rsidRPr="00636E2C">
        <w:rPr>
          <w:rFonts w:asciiTheme="majorHAnsi" w:hAnsiTheme="majorHAnsi"/>
          <w:spacing w:val="-2"/>
        </w:rPr>
        <w:t xml:space="preserve"> </w:t>
      </w:r>
      <w:r w:rsidRPr="00636E2C">
        <w:rPr>
          <w:rFonts w:asciiTheme="majorHAnsi" w:hAnsiTheme="majorHAnsi"/>
        </w:rPr>
        <w:t>Vi</w:t>
      </w:r>
      <w:r w:rsidRPr="00636E2C">
        <w:rPr>
          <w:rFonts w:asciiTheme="majorHAnsi" w:hAnsiTheme="majorHAnsi"/>
          <w:spacing w:val="-1"/>
        </w:rPr>
        <w:t>n</w:t>
      </w:r>
      <w:r w:rsidRPr="00636E2C">
        <w:rPr>
          <w:rFonts w:asciiTheme="majorHAnsi" w:hAnsiTheme="majorHAnsi"/>
        </w:rPr>
        <w:t>e</w:t>
      </w:r>
      <w:r w:rsidRPr="00636E2C">
        <w:rPr>
          <w:rFonts w:asciiTheme="majorHAnsi" w:hAnsiTheme="majorHAnsi"/>
          <w:spacing w:val="-3"/>
        </w:rPr>
        <w:t xml:space="preserve"> </w:t>
      </w:r>
      <w:r w:rsidRPr="00636E2C">
        <w:rPr>
          <w:rFonts w:asciiTheme="majorHAnsi" w:hAnsiTheme="majorHAnsi"/>
        </w:rPr>
        <w:t>Street,</w:t>
      </w:r>
      <w:r w:rsidRPr="00636E2C">
        <w:rPr>
          <w:rFonts w:asciiTheme="majorHAnsi" w:hAnsiTheme="majorHAnsi"/>
          <w:spacing w:val="-3"/>
        </w:rPr>
        <w:t xml:space="preserve"> </w:t>
      </w:r>
      <w:r w:rsidRPr="00636E2C">
        <w:rPr>
          <w:rFonts w:asciiTheme="majorHAnsi" w:hAnsiTheme="majorHAnsi"/>
        </w:rPr>
        <w:t>Va</w:t>
      </w:r>
      <w:r w:rsidRPr="00636E2C">
        <w:rPr>
          <w:rFonts w:asciiTheme="majorHAnsi" w:hAnsiTheme="majorHAnsi"/>
          <w:spacing w:val="-1"/>
        </w:rPr>
        <w:t>n</w:t>
      </w:r>
      <w:r w:rsidRPr="00636E2C">
        <w:rPr>
          <w:rFonts w:asciiTheme="majorHAnsi" w:hAnsiTheme="majorHAnsi"/>
          <w:spacing w:val="3"/>
        </w:rPr>
        <w:t>c</w:t>
      </w:r>
      <w:r w:rsidRPr="00636E2C">
        <w:rPr>
          <w:rFonts w:asciiTheme="majorHAnsi" w:hAnsiTheme="majorHAnsi"/>
          <w:spacing w:val="1"/>
        </w:rPr>
        <w:t>o</w:t>
      </w:r>
      <w:r w:rsidRPr="00636E2C">
        <w:rPr>
          <w:rFonts w:asciiTheme="majorHAnsi" w:hAnsiTheme="majorHAnsi"/>
          <w:spacing w:val="-1"/>
        </w:rPr>
        <w:t>uv</w:t>
      </w:r>
      <w:r w:rsidRPr="00636E2C">
        <w:rPr>
          <w:rFonts w:asciiTheme="majorHAnsi" w:hAnsiTheme="majorHAnsi"/>
        </w:rPr>
        <w:t>e</w:t>
      </w:r>
      <w:r w:rsidRPr="00636E2C">
        <w:rPr>
          <w:rFonts w:asciiTheme="majorHAnsi" w:hAnsiTheme="majorHAnsi"/>
          <w:spacing w:val="2"/>
        </w:rPr>
        <w:t>r</w:t>
      </w:r>
      <w:r w:rsidRPr="00636E2C">
        <w:rPr>
          <w:rFonts w:asciiTheme="majorHAnsi" w:hAnsiTheme="majorHAnsi"/>
        </w:rPr>
        <w:t>,</w:t>
      </w:r>
      <w:r w:rsidRPr="00636E2C">
        <w:rPr>
          <w:rFonts w:asciiTheme="majorHAnsi" w:hAnsiTheme="majorHAnsi"/>
          <w:spacing w:val="-8"/>
        </w:rPr>
        <w:t xml:space="preserve"> </w:t>
      </w:r>
      <w:r w:rsidRPr="00636E2C">
        <w:rPr>
          <w:rFonts w:asciiTheme="majorHAnsi" w:hAnsiTheme="majorHAnsi"/>
          <w:spacing w:val="2"/>
        </w:rPr>
        <w:t>B</w:t>
      </w:r>
      <w:r w:rsidRPr="00636E2C">
        <w:rPr>
          <w:rFonts w:asciiTheme="majorHAnsi" w:hAnsiTheme="majorHAnsi"/>
          <w:spacing w:val="-1"/>
        </w:rPr>
        <w:t>C</w:t>
      </w:r>
      <w:r w:rsidRPr="00636E2C">
        <w:rPr>
          <w:rFonts w:asciiTheme="majorHAnsi" w:hAnsiTheme="majorHAnsi"/>
        </w:rPr>
        <w:t>,</w:t>
      </w:r>
      <w:r w:rsidRPr="00636E2C">
        <w:rPr>
          <w:rFonts w:asciiTheme="majorHAnsi" w:hAnsiTheme="majorHAnsi"/>
          <w:spacing w:val="-2"/>
        </w:rPr>
        <w:t xml:space="preserve"> </w:t>
      </w:r>
      <w:r w:rsidRPr="00636E2C">
        <w:rPr>
          <w:rFonts w:asciiTheme="majorHAnsi" w:hAnsiTheme="majorHAnsi"/>
          <w:spacing w:val="2"/>
          <w:sz w:val="18"/>
          <w:szCs w:val="18"/>
        </w:rPr>
        <w:t>V</w:t>
      </w:r>
      <w:r w:rsidRPr="00636E2C">
        <w:rPr>
          <w:rFonts w:asciiTheme="majorHAnsi" w:hAnsiTheme="majorHAnsi"/>
          <w:spacing w:val="1"/>
          <w:sz w:val="18"/>
          <w:szCs w:val="18"/>
        </w:rPr>
        <w:t>6</w:t>
      </w:r>
      <w:r w:rsidRPr="00636E2C">
        <w:rPr>
          <w:rFonts w:asciiTheme="majorHAnsi" w:hAnsiTheme="majorHAnsi"/>
          <w:sz w:val="18"/>
          <w:szCs w:val="18"/>
        </w:rPr>
        <w:t>M</w:t>
      </w:r>
      <w:r w:rsidRPr="00636E2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636E2C">
        <w:rPr>
          <w:rFonts w:asciiTheme="majorHAnsi" w:hAnsiTheme="majorHAnsi"/>
          <w:spacing w:val="1"/>
          <w:sz w:val="18"/>
          <w:szCs w:val="18"/>
        </w:rPr>
        <w:t>4</w:t>
      </w:r>
      <w:r w:rsidRPr="00636E2C">
        <w:rPr>
          <w:rFonts w:asciiTheme="majorHAnsi" w:hAnsiTheme="majorHAnsi"/>
          <w:spacing w:val="-3"/>
          <w:sz w:val="18"/>
          <w:szCs w:val="18"/>
        </w:rPr>
        <w:t>A</w:t>
      </w:r>
      <w:r w:rsidRPr="00636E2C">
        <w:rPr>
          <w:rFonts w:asciiTheme="majorHAnsi" w:hAnsiTheme="majorHAnsi"/>
          <w:sz w:val="18"/>
          <w:szCs w:val="18"/>
        </w:rPr>
        <w:t xml:space="preserve">4  </w:t>
      </w:r>
      <w:r w:rsidRPr="00636E2C">
        <w:rPr>
          <w:rFonts w:asciiTheme="majorHAnsi" w:hAnsiTheme="majorHAnsi"/>
          <w:spacing w:val="18"/>
          <w:sz w:val="18"/>
          <w:szCs w:val="18"/>
        </w:rPr>
        <w:t xml:space="preserve"> </w:t>
      </w:r>
    </w:p>
    <w:p w14:paraId="75F6EFA8" w14:textId="5A0C140A" w:rsidR="00DF4902" w:rsidRPr="00636E2C" w:rsidRDefault="00636E2C" w:rsidP="00636E2C">
      <w:pPr>
        <w:spacing w:before="8"/>
        <w:ind w:right="945"/>
        <w:rPr>
          <w:rFonts w:asciiTheme="majorHAnsi" w:hAnsiTheme="majorHAnsi"/>
        </w:rPr>
      </w:pPr>
      <w:r w:rsidRPr="00636E2C">
        <w:rPr>
          <w:rFonts w:asciiTheme="majorHAnsi" w:hAnsiTheme="majorHAnsi"/>
        </w:rPr>
        <w:t xml:space="preserve">Osman.bullock </w:t>
      </w:r>
    </w:p>
    <w:p w14:paraId="08878D6B" w14:textId="77777777" w:rsidR="00636E2C" w:rsidRDefault="00636E2C">
      <w:pPr>
        <w:ind w:left="128"/>
        <w:rPr>
          <w:rFonts w:asciiTheme="majorHAnsi" w:hAnsiTheme="majorHAnsi"/>
          <w:sz w:val="24"/>
          <w:szCs w:val="24"/>
        </w:rPr>
      </w:pPr>
    </w:p>
    <w:p w14:paraId="5FC8FD32" w14:textId="3E922AFA" w:rsidR="00DF4902" w:rsidRPr="00636E2C" w:rsidRDefault="00636E2C">
      <w:pPr>
        <w:ind w:left="128"/>
        <w:rPr>
          <w:rFonts w:asciiTheme="majorHAnsi" w:eastAsia="Arial" w:hAnsiTheme="majorHAnsi" w:cs="Arial"/>
          <w:b/>
          <w:bCs/>
          <w:sz w:val="22"/>
          <w:szCs w:val="22"/>
        </w:rPr>
      </w:pPr>
      <w:r w:rsidRPr="00636E2C">
        <w:rPr>
          <w:rFonts w:asciiTheme="majorHAnsi" w:eastAsia="Arial" w:hAnsiTheme="majorHAnsi" w:cs="Arial"/>
          <w:b/>
          <w:bCs/>
          <w:sz w:val="22"/>
          <w:szCs w:val="22"/>
        </w:rPr>
        <w:t>Techn</w:t>
      </w:r>
      <w:r w:rsidRPr="00636E2C">
        <w:rPr>
          <w:rFonts w:asciiTheme="majorHAnsi" w:eastAsia="Arial" w:hAnsiTheme="majorHAnsi" w:cs="Arial"/>
          <w:b/>
          <w:bCs/>
          <w:spacing w:val="2"/>
          <w:sz w:val="22"/>
          <w:szCs w:val="22"/>
        </w:rPr>
        <w:t>i</w:t>
      </w:r>
      <w:r w:rsidRPr="00636E2C">
        <w:rPr>
          <w:rFonts w:asciiTheme="majorHAnsi" w:eastAsia="Arial" w:hAnsiTheme="majorHAnsi" w:cs="Arial"/>
          <w:b/>
          <w:bCs/>
          <w:spacing w:val="1"/>
          <w:sz w:val="22"/>
          <w:szCs w:val="22"/>
        </w:rPr>
        <w:t>c</w:t>
      </w:r>
      <w:r w:rsidRPr="00636E2C">
        <w:rPr>
          <w:rFonts w:asciiTheme="majorHAnsi" w:eastAsia="Arial" w:hAnsiTheme="majorHAnsi" w:cs="Arial"/>
          <w:b/>
          <w:bCs/>
          <w:sz w:val="22"/>
          <w:szCs w:val="22"/>
        </w:rPr>
        <w:t>al</w:t>
      </w:r>
      <w:r w:rsidRPr="00636E2C">
        <w:rPr>
          <w:rFonts w:asciiTheme="majorHAnsi" w:eastAsia="Arial" w:hAnsiTheme="majorHAnsi" w:cs="Arial"/>
          <w:b/>
          <w:bCs/>
          <w:spacing w:val="-14"/>
          <w:sz w:val="22"/>
          <w:szCs w:val="22"/>
        </w:rPr>
        <w:t xml:space="preserve"> </w:t>
      </w:r>
      <w:r w:rsidRPr="00636E2C">
        <w:rPr>
          <w:rFonts w:asciiTheme="majorHAnsi" w:eastAsia="Arial" w:hAnsiTheme="majorHAnsi" w:cs="Arial"/>
          <w:b/>
          <w:bCs/>
          <w:spacing w:val="5"/>
          <w:sz w:val="22"/>
          <w:szCs w:val="22"/>
        </w:rPr>
        <w:t>W</w:t>
      </w:r>
      <w:r w:rsidRPr="00636E2C">
        <w:rPr>
          <w:rFonts w:asciiTheme="majorHAnsi" w:eastAsia="Arial" w:hAnsiTheme="majorHAnsi" w:cs="Arial"/>
          <w:b/>
          <w:bCs/>
          <w:sz w:val="22"/>
          <w:szCs w:val="22"/>
        </w:rPr>
        <w:t>riter</w:t>
      </w:r>
    </w:p>
    <w:p w14:paraId="3CA65935" w14:textId="1C69B42D" w:rsidR="00DF4902" w:rsidRPr="00636E2C" w:rsidRDefault="00636E2C" w:rsidP="00636E2C">
      <w:pPr>
        <w:spacing w:before="55"/>
        <w:rPr>
          <w:rFonts w:asciiTheme="majorHAnsi" w:hAnsiTheme="majorHAnsi"/>
          <w:sz w:val="22"/>
          <w:szCs w:val="22"/>
        </w:rPr>
      </w:pPr>
      <w:r w:rsidRPr="00636E2C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</w:t>
      </w:r>
      <w:r w:rsidRPr="00636E2C">
        <w:rPr>
          <w:rFonts w:asciiTheme="majorHAnsi" w:eastAsia="Segoe MDL2 Assets" w:hAnsiTheme="majorHAnsi" w:cs="Segoe MDL2 Assets"/>
          <w:spacing w:val="23"/>
          <w:w w:val="46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1"/>
          <w:sz w:val="22"/>
          <w:szCs w:val="22"/>
        </w:rPr>
        <w:t>D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2"/>
          <w:sz w:val="22"/>
          <w:szCs w:val="22"/>
        </w:rPr>
        <w:t>v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se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2"/>
          <w:sz w:val="22"/>
          <w:szCs w:val="22"/>
        </w:rPr>
        <w:t>p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j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c</w:t>
      </w:r>
      <w:r w:rsidRPr="00636E2C">
        <w:rPr>
          <w:rFonts w:asciiTheme="majorHAnsi" w:hAnsiTheme="majorHAnsi"/>
          <w:sz w:val="22"/>
          <w:szCs w:val="22"/>
        </w:rPr>
        <w:t>t</w:t>
      </w:r>
      <w:r w:rsidRPr="00636E2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exp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en</w:t>
      </w:r>
      <w:r w:rsidRPr="00636E2C">
        <w:rPr>
          <w:rFonts w:asciiTheme="majorHAnsi" w:hAnsiTheme="majorHAnsi"/>
          <w:spacing w:val="-2"/>
          <w:sz w:val="22"/>
          <w:szCs w:val="22"/>
        </w:rPr>
        <w:t>c</w:t>
      </w:r>
      <w:r w:rsidRPr="00636E2C">
        <w:rPr>
          <w:rFonts w:asciiTheme="majorHAnsi" w:hAnsiTheme="majorHAnsi"/>
          <w:sz w:val="22"/>
          <w:szCs w:val="22"/>
        </w:rPr>
        <w:t>e</w:t>
      </w:r>
    </w:p>
    <w:p w14:paraId="54B90B43" w14:textId="77777777" w:rsidR="00DF4902" w:rsidRPr="00636E2C" w:rsidRDefault="00636E2C" w:rsidP="00636E2C">
      <w:pPr>
        <w:spacing w:before="1"/>
        <w:rPr>
          <w:rFonts w:asciiTheme="majorHAnsi" w:hAnsiTheme="majorHAnsi"/>
          <w:sz w:val="22"/>
          <w:szCs w:val="22"/>
        </w:rPr>
      </w:pPr>
      <w:r w:rsidRPr="00636E2C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</w:t>
      </w:r>
      <w:r w:rsidRPr="00636E2C">
        <w:rPr>
          <w:rFonts w:asciiTheme="majorHAnsi" w:eastAsia="Segoe MDL2 Assets" w:hAnsiTheme="majorHAnsi" w:cs="Segoe MDL2 Assets"/>
          <w:spacing w:val="23"/>
          <w:w w:val="46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Sen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z w:val="22"/>
          <w:szCs w:val="22"/>
        </w:rPr>
        <w:t>r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1"/>
          <w:sz w:val="22"/>
          <w:szCs w:val="22"/>
        </w:rPr>
        <w:t>w</w:t>
      </w:r>
      <w:r w:rsidRPr="00636E2C">
        <w:rPr>
          <w:rFonts w:asciiTheme="majorHAnsi" w:hAnsiTheme="majorHAnsi"/>
          <w:spacing w:val="-2"/>
          <w:sz w:val="22"/>
          <w:szCs w:val="22"/>
        </w:rPr>
        <w:t>r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pacing w:val="1"/>
          <w:sz w:val="22"/>
          <w:szCs w:val="22"/>
        </w:rPr>
        <w:t>/</w:t>
      </w:r>
      <w:r w:rsidRPr="00636E2C">
        <w:rPr>
          <w:rFonts w:asciiTheme="majorHAnsi" w:hAnsiTheme="majorHAnsi"/>
          <w:sz w:val="22"/>
          <w:szCs w:val="22"/>
        </w:rPr>
        <w:t>ed</w:t>
      </w:r>
      <w:r w:rsidRPr="00636E2C">
        <w:rPr>
          <w:rFonts w:asciiTheme="majorHAnsi" w:hAnsiTheme="majorHAnsi"/>
          <w:spacing w:val="-1"/>
          <w:sz w:val="22"/>
          <w:szCs w:val="22"/>
        </w:rPr>
        <w:t>it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ng</w:t>
      </w:r>
      <w:r w:rsidRPr="00636E2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p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o</w:t>
      </w:r>
      <w:r w:rsidRPr="00636E2C">
        <w:rPr>
          <w:rFonts w:asciiTheme="majorHAnsi" w:hAnsiTheme="majorHAnsi"/>
          <w:spacing w:val="-2"/>
          <w:sz w:val="22"/>
          <w:szCs w:val="22"/>
        </w:rPr>
        <w:t>fe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sz w:val="22"/>
          <w:szCs w:val="22"/>
        </w:rPr>
        <w:t>si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z w:val="22"/>
          <w:szCs w:val="22"/>
        </w:rPr>
        <w:t>nal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3"/>
          <w:sz w:val="22"/>
          <w:szCs w:val="22"/>
        </w:rPr>
        <w:t>w</w:t>
      </w:r>
      <w:r w:rsidRPr="00636E2C">
        <w:rPr>
          <w:rFonts w:asciiTheme="majorHAnsi" w:hAnsiTheme="majorHAnsi"/>
          <w:spacing w:val="1"/>
          <w:sz w:val="22"/>
          <w:szCs w:val="22"/>
        </w:rPr>
        <w:t>it</w:t>
      </w:r>
      <w:r w:rsidRPr="00636E2C">
        <w:rPr>
          <w:rFonts w:asciiTheme="majorHAnsi" w:hAnsiTheme="majorHAnsi"/>
          <w:sz w:val="22"/>
          <w:szCs w:val="22"/>
        </w:rPr>
        <w:t>h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-1"/>
          <w:sz w:val="22"/>
          <w:szCs w:val="22"/>
        </w:rPr>
        <w:t>l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n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ti</w:t>
      </w:r>
      <w:r w:rsidRPr="00636E2C">
        <w:rPr>
          <w:rFonts w:asciiTheme="majorHAnsi" w:hAnsiTheme="majorHAnsi"/>
          <w:spacing w:val="-2"/>
          <w:sz w:val="22"/>
          <w:szCs w:val="22"/>
        </w:rPr>
        <w:t>v</w:t>
      </w:r>
      <w:r w:rsidRPr="00636E2C">
        <w:rPr>
          <w:rFonts w:asciiTheme="majorHAnsi" w:hAnsiTheme="majorHAnsi"/>
          <w:sz w:val="22"/>
          <w:szCs w:val="22"/>
        </w:rPr>
        <w:t>e c</w:t>
      </w:r>
      <w:r w:rsidRPr="00636E2C">
        <w:rPr>
          <w:rFonts w:asciiTheme="majorHAnsi" w:hAnsiTheme="majorHAnsi"/>
          <w:spacing w:val="-2"/>
          <w:sz w:val="22"/>
          <w:szCs w:val="22"/>
        </w:rPr>
        <w:t>ar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er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fi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t</w:t>
      </w:r>
      <w:r w:rsidRPr="00636E2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and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2"/>
          <w:sz w:val="22"/>
          <w:szCs w:val="22"/>
        </w:rPr>
        <w:t>s</w:t>
      </w:r>
      <w:r w:rsidRPr="00636E2C">
        <w:rPr>
          <w:rFonts w:asciiTheme="majorHAnsi" w:hAnsiTheme="majorHAnsi"/>
          <w:sz w:val="22"/>
          <w:szCs w:val="22"/>
        </w:rPr>
        <w:t>c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>nce</w:t>
      </w:r>
    </w:p>
    <w:p w14:paraId="59F1EE58" w14:textId="77777777" w:rsidR="00DF4902" w:rsidRPr="00636E2C" w:rsidRDefault="00636E2C" w:rsidP="00636E2C">
      <w:pPr>
        <w:spacing w:before="1"/>
        <w:ind w:right="83"/>
        <w:rPr>
          <w:rFonts w:asciiTheme="majorHAnsi" w:hAnsiTheme="majorHAnsi"/>
          <w:sz w:val="22"/>
          <w:szCs w:val="22"/>
        </w:rPr>
      </w:pPr>
      <w:r w:rsidRPr="00636E2C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</w:t>
      </w:r>
      <w:r w:rsidRPr="00636E2C">
        <w:rPr>
          <w:rFonts w:asciiTheme="majorHAnsi" w:eastAsia="Segoe MDL2 Assets" w:hAnsiTheme="majorHAnsi" w:cs="Segoe MDL2 Assets"/>
          <w:spacing w:val="23"/>
          <w:w w:val="46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St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ong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-2"/>
          <w:sz w:val="22"/>
          <w:szCs w:val="22"/>
        </w:rPr>
        <w:t>k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1"/>
          <w:sz w:val="22"/>
          <w:szCs w:val="22"/>
        </w:rPr>
        <w:t>l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2"/>
          <w:sz w:val="22"/>
          <w:szCs w:val="22"/>
        </w:rPr>
        <w:t>p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>an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z w:val="22"/>
          <w:szCs w:val="22"/>
        </w:rPr>
        <w:t>,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1"/>
          <w:sz w:val="22"/>
          <w:szCs w:val="22"/>
        </w:rPr>
        <w:t>w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pacing w:val="1"/>
          <w:sz w:val="22"/>
          <w:szCs w:val="22"/>
        </w:rPr>
        <w:t>ti</w:t>
      </w:r>
      <w:r w:rsidRPr="00636E2C">
        <w:rPr>
          <w:rFonts w:asciiTheme="majorHAnsi" w:hAnsiTheme="majorHAnsi"/>
          <w:sz w:val="22"/>
          <w:szCs w:val="22"/>
        </w:rPr>
        <w:t>n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z w:val="22"/>
          <w:szCs w:val="22"/>
        </w:rPr>
        <w:t>, and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ed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pacing w:val="1"/>
          <w:sz w:val="22"/>
          <w:szCs w:val="22"/>
        </w:rPr>
        <w:t>ti</w:t>
      </w:r>
      <w:r w:rsidRPr="00636E2C">
        <w:rPr>
          <w:rFonts w:asciiTheme="majorHAnsi" w:hAnsiTheme="majorHAnsi"/>
          <w:sz w:val="22"/>
          <w:szCs w:val="22"/>
        </w:rPr>
        <w:t>ng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f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z w:val="22"/>
          <w:szCs w:val="22"/>
        </w:rPr>
        <w:t>r</w:t>
      </w:r>
      <w:r w:rsidRPr="00636E2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en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r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ng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ep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rt</w:t>
      </w:r>
      <w:r w:rsidRPr="00636E2C">
        <w:rPr>
          <w:rFonts w:asciiTheme="majorHAnsi" w:hAnsiTheme="majorHAnsi"/>
          <w:spacing w:val="-2"/>
          <w:sz w:val="22"/>
          <w:szCs w:val="22"/>
        </w:rPr>
        <w:t>s</w:t>
      </w:r>
      <w:r w:rsidRPr="00636E2C">
        <w:rPr>
          <w:rFonts w:asciiTheme="majorHAnsi" w:hAnsiTheme="majorHAnsi"/>
          <w:sz w:val="22"/>
          <w:szCs w:val="22"/>
        </w:rPr>
        <w:t>,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us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>r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anu</w:t>
      </w:r>
      <w:r w:rsidRPr="00636E2C">
        <w:rPr>
          <w:rFonts w:asciiTheme="majorHAnsi" w:hAnsiTheme="majorHAnsi"/>
          <w:spacing w:val="1"/>
          <w:sz w:val="22"/>
          <w:szCs w:val="22"/>
        </w:rPr>
        <w:t>a</w:t>
      </w:r>
      <w:r w:rsidRPr="00636E2C">
        <w:rPr>
          <w:rFonts w:asciiTheme="majorHAnsi" w:hAnsiTheme="majorHAnsi"/>
          <w:spacing w:val="-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>s,</w:t>
      </w:r>
      <w:r w:rsidRPr="00636E2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p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z w:val="22"/>
          <w:szCs w:val="22"/>
        </w:rPr>
        <w:t>c</w:t>
      </w:r>
      <w:r w:rsidRPr="00636E2C">
        <w:rPr>
          <w:rFonts w:asciiTheme="majorHAnsi" w:hAnsiTheme="majorHAnsi"/>
          <w:spacing w:val="1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>d</w:t>
      </w:r>
      <w:r w:rsidRPr="00636E2C">
        <w:rPr>
          <w:rFonts w:asciiTheme="majorHAnsi" w:hAnsiTheme="majorHAnsi"/>
          <w:spacing w:val="-2"/>
          <w:sz w:val="22"/>
          <w:szCs w:val="22"/>
        </w:rPr>
        <w:t>u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s</w:t>
      </w:r>
      <w:r w:rsidRPr="00636E2C">
        <w:rPr>
          <w:rFonts w:asciiTheme="majorHAnsi" w:hAnsiTheme="majorHAnsi"/>
          <w:sz w:val="22"/>
          <w:szCs w:val="22"/>
        </w:rPr>
        <w:t xml:space="preserve">, </w:t>
      </w:r>
      <w:r w:rsidRPr="00636E2C">
        <w:rPr>
          <w:rFonts w:asciiTheme="majorHAnsi" w:hAnsiTheme="majorHAnsi"/>
          <w:spacing w:val="1"/>
          <w:sz w:val="22"/>
          <w:szCs w:val="22"/>
        </w:rPr>
        <w:t>tr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-2"/>
          <w:sz w:val="22"/>
          <w:szCs w:val="22"/>
        </w:rPr>
        <w:t>d</w:t>
      </w:r>
      <w:r w:rsidRPr="00636E2C">
        <w:rPr>
          <w:rFonts w:asciiTheme="majorHAnsi" w:hAnsiTheme="majorHAnsi"/>
          <w:sz w:val="22"/>
          <w:szCs w:val="22"/>
        </w:rPr>
        <w:t>es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2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</w:t>
      </w:r>
      <w:r w:rsidRPr="00636E2C">
        <w:rPr>
          <w:rFonts w:asciiTheme="majorHAnsi" w:hAnsiTheme="majorHAnsi"/>
          <w:spacing w:val="-1"/>
          <w:sz w:val="22"/>
          <w:szCs w:val="22"/>
        </w:rPr>
        <w:t>g</w:t>
      </w:r>
      <w:r w:rsidRPr="00636E2C">
        <w:rPr>
          <w:rFonts w:asciiTheme="majorHAnsi" w:hAnsiTheme="majorHAnsi"/>
          <w:sz w:val="22"/>
          <w:szCs w:val="22"/>
        </w:rPr>
        <w:t xml:space="preserve">, </w:t>
      </w:r>
      <w:r w:rsidRPr="00636E2C">
        <w:rPr>
          <w:rFonts w:asciiTheme="majorHAnsi" w:hAnsiTheme="majorHAnsi"/>
          <w:spacing w:val="-1"/>
          <w:sz w:val="22"/>
          <w:szCs w:val="22"/>
        </w:rPr>
        <w:t>w</w:t>
      </w:r>
      <w:r w:rsidRPr="00636E2C">
        <w:rPr>
          <w:rFonts w:asciiTheme="majorHAnsi" w:hAnsiTheme="majorHAnsi"/>
          <w:sz w:val="22"/>
          <w:szCs w:val="22"/>
        </w:rPr>
        <w:t>h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e pa</w:t>
      </w:r>
      <w:r w:rsidRPr="00636E2C">
        <w:rPr>
          <w:rFonts w:asciiTheme="majorHAnsi" w:hAnsiTheme="majorHAnsi"/>
          <w:spacing w:val="-2"/>
          <w:sz w:val="22"/>
          <w:szCs w:val="22"/>
        </w:rPr>
        <w:t>p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s,</w:t>
      </w:r>
      <w:r w:rsidRPr="00636E2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pu</w:t>
      </w:r>
      <w:r w:rsidRPr="00636E2C">
        <w:rPr>
          <w:rFonts w:asciiTheme="majorHAnsi" w:hAnsiTheme="majorHAnsi"/>
          <w:spacing w:val="-2"/>
          <w:sz w:val="22"/>
          <w:szCs w:val="22"/>
        </w:rPr>
        <w:t>b</w:t>
      </w:r>
      <w:r w:rsidRPr="00636E2C">
        <w:rPr>
          <w:rFonts w:asciiTheme="majorHAnsi" w:hAnsiTheme="majorHAnsi"/>
          <w:spacing w:val="1"/>
          <w:sz w:val="22"/>
          <w:szCs w:val="22"/>
        </w:rPr>
        <w:t>li</w:t>
      </w:r>
      <w:r w:rsidRPr="00636E2C">
        <w:rPr>
          <w:rFonts w:asciiTheme="majorHAnsi" w:hAnsiTheme="majorHAnsi"/>
          <w:spacing w:val="-2"/>
          <w:sz w:val="22"/>
          <w:szCs w:val="22"/>
        </w:rPr>
        <w:t>c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ons,</w:t>
      </w:r>
      <w:r w:rsidRPr="00636E2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p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o</w:t>
      </w:r>
      <w:r w:rsidRPr="00636E2C">
        <w:rPr>
          <w:rFonts w:asciiTheme="majorHAnsi" w:hAnsiTheme="majorHAnsi"/>
          <w:spacing w:val="-2"/>
          <w:sz w:val="22"/>
          <w:szCs w:val="22"/>
        </w:rPr>
        <w:t>p</w:t>
      </w:r>
      <w:r w:rsidRPr="00636E2C">
        <w:rPr>
          <w:rFonts w:asciiTheme="majorHAnsi" w:hAnsiTheme="majorHAnsi"/>
          <w:sz w:val="22"/>
          <w:szCs w:val="22"/>
        </w:rPr>
        <w:t>os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>s,</w:t>
      </w:r>
      <w:r w:rsidRPr="00636E2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z w:val="22"/>
          <w:szCs w:val="22"/>
        </w:rPr>
        <w:t xml:space="preserve">nd </w:t>
      </w:r>
      <w:r w:rsidRPr="00636E2C">
        <w:rPr>
          <w:rFonts w:asciiTheme="majorHAnsi" w:hAnsiTheme="majorHAnsi"/>
          <w:spacing w:val="-2"/>
          <w:sz w:val="22"/>
          <w:szCs w:val="22"/>
        </w:rPr>
        <w:t>v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deo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-2"/>
          <w:sz w:val="22"/>
          <w:szCs w:val="22"/>
        </w:rPr>
        <w:t>c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p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s</w:t>
      </w:r>
    </w:p>
    <w:p w14:paraId="31517A1D" w14:textId="1E7A8C03" w:rsidR="00DF4902" w:rsidRPr="00636E2C" w:rsidRDefault="00636E2C" w:rsidP="00636E2C">
      <w:pPr>
        <w:spacing w:line="260" w:lineRule="exact"/>
        <w:rPr>
          <w:rFonts w:asciiTheme="majorHAnsi" w:hAnsiTheme="majorHAnsi"/>
        </w:rPr>
      </w:pPr>
      <w:r w:rsidRPr="00636E2C">
        <w:rPr>
          <w:rFonts w:asciiTheme="majorHAnsi" w:eastAsia="Segoe MDL2 Assets" w:hAnsiTheme="majorHAnsi" w:cs="Segoe MDL2 Assets"/>
          <w:w w:val="46"/>
          <w:position w:val="-1"/>
          <w:sz w:val="22"/>
          <w:szCs w:val="22"/>
        </w:rPr>
        <w:t xml:space="preserve"> </w:t>
      </w:r>
      <w:r w:rsidRPr="00636E2C">
        <w:rPr>
          <w:rFonts w:asciiTheme="majorHAnsi" w:eastAsia="Segoe MDL2 Assets" w:hAnsiTheme="majorHAnsi" w:cs="Segoe MDL2 Assets"/>
          <w:spacing w:val="23"/>
          <w:w w:val="46"/>
          <w:position w:val="-1"/>
          <w:sz w:val="22"/>
          <w:szCs w:val="22"/>
        </w:rPr>
        <w:t xml:space="preserve"> </w:t>
      </w:r>
      <w:r w:rsidRPr="00636E2C">
        <w:rPr>
          <w:rFonts w:asciiTheme="majorHAnsi" w:hAnsiTheme="majorHAnsi"/>
          <w:position w:val="-1"/>
          <w:sz w:val="22"/>
          <w:szCs w:val="22"/>
        </w:rPr>
        <w:t>W</w:t>
      </w:r>
      <w:r w:rsidRPr="00636E2C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636E2C">
        <w:rPr>
          <w:rFonts w:asciiTheme="majorHAnsi" w:hAnsiTheme="majorHAnsi"/>
          <w:spacing w:val="-1"/>
          <w:position w:val="-1"/>
          <w:sz w:val="22"/>
          <w:szCs w:val="22"/>
        </w:rPr>
        <w:t>it</w:t>
      </w:r>
      <w:r w:rsidRPr="00636E2C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636E2C">
        <w:rPr>
          <w:rFonts w:asciiTheme="majorHAnsi" w:hAnsiTheme="majorHAnsi"/>
          <w:position w:val="-1"/>
          <w:sz w:val="22"/>
          <w:szCs w:val="22"/>
        </w:rPr>
        <w:t>ng</w:t>
      </w:r>
      <w:r w:rsidRPr="00636E2C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636E2C">
        <w:rPr>
          <w:rFonts w:asciiTheme="majorHAnsi" w:hAnsiTheme="majorHAnsi"/>
          <w:position w:val="-1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636E2C">
        <w:rPr>
          <w:rFonts w:asciiTheme="majorHAnsi" w:hAnsiTheme="majorHAnsi"/>
          <w:spacing w:val="-4"/>
          <w:position w:val="-1"/>
          <w:sz w:val="22"/>
          <w:szCs w:val="22"/>
        </w:rPr>
        <w:t>m</w:t>
      </w:r>
      <w:r w:rsidRPr="00636E2C">
        <w:rPr>
          <w:rFonts w:asciiTheme="majorHAnsi" w:hAnsiTheme="majorHAnsi"/>
          <w:position w:val="-1"/>
          <w:sz w:val="22"/>
          <w:szCs w:val="22"/>
        </w:rPr>
        <w:t>p</w:t>
      </w:r>
      <w:r w:rsidRPr="00636E2C">
        <w:rPr>
          <w:rFonts w:asciiTheme="majorHAnsi" w:hAnsiTheme="majorHAnsi"/>
          <w:spacing w:val="1"/>
          <w:position w:val="-1"/>
          <w:sz w:val="22"/>
          <w:szCs w:val="22"/>
        </w:rPr>
        <w:t>l</w:t>
      </w:r>
      <w:r w:rsidRPr="00636E2C">
        <w:rPr>
          <w:rFonts w:asciiTheme="majorHAnsi" w:hAnsiTheme="majorHAnsi"/>
          <w:position w:val="-1"/>
          <w:sz w:val="22"/>
          <w:szCs w:val="22"/>
        </w:rPr>
        <w:t>es</w:t>
      </w:r>
      <w:r w:rsidRPr="00636E2C">
        <w:rPr>
          <w:rFonts w:asciiTheme="majorHAnsi" w:hAnsiTheme="majorHAnsi"/>
          <w:spacing w:val="2"/>
          <w:position w:val="-1"/>
          <w:sz w:val="22"/>
          <w:szCs w:val="22"/>
        </w:rPr>
        <w:t xml:space="preserve"> </w:t>
      </w:r>
      <w:r w:rsidRPr="00636E2C">
        <w:rPr>
          <w:rFonts w:asciiTheme="majorHAnsi" w:hAnsiTheme="majorHAnsi"/>
        </w:rPr>
        <w:t xml:space="preserve"> </w:t>
      </w:r>
    </w:p>
    <w:p w14:paraId="19C891E8" w14:textId="77777777" w:rsidR="00636E2C" w:rsidRDefault="00636E2C" w:rsidP="00636E2C">
      <w:pPr>
        <w:spacing w:before="1"/>
        <w:ind w:right="84"/>
        <w:rPr>
          <w:rFonts w:asciiTheme="majorHAnsi" w:hAnsiTheme="majorHAnsi"/>
          <w:b/>
          <w:sz w:val="22"/>
          <w:szCs w:val="22"/>
        </w:rPr>
      </w:pPr>
    </w:p>
    <w:p w14:paraId="1DC683B4" w14:textId="2D11AA8C" w:rsidR="00DF4902" w:rsidRPr="00636E2C" w:rsidRDefault="00636E2C" w:rsidP="00636E2C">
      <w:pPr>
        <w:spacing w:before="1"/>
        <w:ind w:right="84"/>
        <w:rPr>
          <w:rFonts w:asciiTheme="majorHAnsi" w:hAnsiTheme="majorHAnsi"/>
          <w:sz w:val="22"/>
          <w:szCs w:val="22"/>
        </w:rPr>
      </w:pPr>
      <w:r w:rsidRPr="00636E2C">
        <w:rPr>
          <w:rFonts w:asciiTheme="majorHAnsi" w:hAnsiTheme="majorHAnsi"/>
          <w:b/>
          <w:sz w:val="22"/>
          <w:szCs w:val="22"/>
        </w:rPr>
        <w:t>St</w:t>
      </w:r>
      <w:r w:rsidRPr="00636E2C">
        <w:rPr>
          <w:rFonts w:asciiTheme="majorHAnsi" w:hAnsiTheme="majorHAnsi"/>
          <w:b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b/>
          <w:sz w:val="22"/>
          <w:szCs w:val="22"/>
        </w:rPr>
        <w:t>ong</w:t>
      </w:r>
      <w:r w:rsidRPr="00636E2C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636E2C">
        <w:rPr>
          <w:rFonts w:asciiTheme="majorHAnsi" w:hAnsiTheme="majorHAnsi"/>
          <w:b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b/>
          <w:sz w:val="22"/>
          <w:szCs w:val="22"/>
        </w:rPr>
        <w:t>n</w:t>
      </w:r>
      <w:r w:rsidRPr="00636E2C">
        <w:rPr>
          <w:rFonts w:asciiTheme="majorHAnsi" w:hAnsiTheme="majorHAnsi"/>
          <w:b/>
          <w:spacing w:val="-2"/>
          <w:sz w:val="22"/>
          <w:szCs w:val="22"/>
        </w:rPr>
        <w:t>t</w:t>
      </w:r>
      <w:r w:rsidRPr="00636E2C">
        <w:rPr>
          <w:rFonts w:asciiTheme="majorHAnsi" w:hAnsiTheme="majorHAnsi"/>
          <w:b/>
          <w:sz w:val="22"/>
          <w:szCs w:val="22"/>
        </w:rPr>
        <w:t>e</w:t>
      </w:r>
      <w:r w:rsidRPr="00636E2C">
        <w:rPr>
          <w:rFonts w:asciiTheme="majorHAnsi" w:hAnsiTheme="majorHAnsi"/>
          <w:b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b/>
          <w:sz w:val="22"/>
          <w:szCs w:val="22"/>
        </w:rPr>
        <w:t>pe</w:t>
      </w:r>
      <w:r w:rsidRPr="00636E2C">
        <w:rPr>
          <w:rFonts w:asciiTheme="majorHAnsi" w:hAnsiTheme="majorHAnsi"/>
          <w:b/>
          <w:spacing w:val="-2"/>
          <w:sz w:val="22"/>
          <w:szCs w:val="22"/>
        </w:rPr>
        <w:t>r</w:t>
      </w:r>
      <w:r w:rsidRPr="00636E2C">
        <w:rPr>
          <w:rFonts w:asciiTheme="majorHAnsi" w:hAnsiTheme="majorHAnsi"/>
          <w:b/>
          <w:sz w:val="22"/>
          <w:szCs w:val="22"/>
        </w:rPr>
        <w:t>son</w:t>
      </w:r>
      <w:r w:rsidRPr="00636E2C">
        <w:rPr>
          <w:rFonts w:asciiTheme="majorHAnsi" w:hAnsiTheme="majorHAnsi"/>
          <w:b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b/>
          <w:sz w:val="22"/>
          <w:szCs w:val="22"/>
        </w:rPr>
        <w:t>l</w:t>
      </w:r>
      <w:r w:rsidRPr="00636E2C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b/>
          <w:sz w:val="22"/>
          <w:szCs w:val="22"/>
        </w:rPr>
        <w:t>s</w:t>
      </w:r>
      <w:r w:rsidRPr="00636E2C">
        <w:rPr>
          <w:rFonts w:asciiTheme="majorHAnsi" w:hAnsiTheme="majorHAnsi"/>
          <w:b/>
          <w:spacing w:val="-2"/>
          <w:sz w:val="22"/>
          <w:szCs w:val="22"/>
        </w:rPr>
        <w:t>k</w:t>
      </w:r>
      <w:r w:rsidRPr="00636E2C">
        <w:rPr>
          <w:rFonts w:asciiTheme="majorHAnsi" w:hAnsiTheme="majorHAnsi"/>
          <w:b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b/>
          <w:spacing w:val="-1"/>
          <w:sz w:val="22"/>
          <w:szCs w:val="22"/>
        </w:rPr>
        <w:t>ll</w:t>
      </w:r>
      <w:r w:rsidRPr="00636E2C">
        <w:rPr>
          <w:rFonts w:asciiTheme="majorHAnsi" w:hAnsiTheme="majorHAnsi"/>
          <w:b/>
          <w:spacing w:val="2"/>
          <w:sz w:val="22"/>
          <w:szCs w:val="22"/>
        </w:rPr>
        <w:t>s</w:t>
      </w:r>
      <w:r w:rsidRPr="00636E2C">
        <w:rPr>
          <w:rFonts w:asciiTheme="majorHAnsi" w:hAnsiTheme="majorHAnsi"/>
          <w:sz w:val="22"/>
          <w:szCs w:val="22"/>
        </w:rPr>
        <w:t>—</w:t>
      </w:r>
      <w:r w:rsidRPr="00636E2C">
        <w:rPr>
          <w:rFonts w:asciiTheme="majorHAnsi" w:hAnsiTheme="majorHAnsi"/>
          <w:spacing w:val="-2"/>
          <w:sz w:val="22"/>
          <w:szCs w:val="22"/>
        </w:rPr>
        <w:t>f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om</w:t>
      </w:r>
      <w:r w:rsidRPr="00636E2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2"/>
          <w:sz w:val="22"/>
          <w:szCs w:val="22"/>
        </w:rPr>
        <w:t>v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ewing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 xml:space="preserve">and </w:t>
      </w:r>
      <w:r w:rsidRPr="00636E2C">
        <w:rPr>
          <w:rFonts w:asciiTheme="majorHAnsi" w:hAnsiTheme="majorHAnsi"/>
          <w:spacing w:val="-2"/>
          <w:sz w:val="22"/>
          <w:szCs w:val="22"/>
        </w:rPr>
        <w:t>c</w:t>
      </w:r>
      <w:r w:rsidRPr="00636E2C">
        <w:rPr>
          <w:rFonts w:asciiTheme="majorHAnsi" w:hAnsiTheme="majorHAnsi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pacing w:val="-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>abo</w:t>
      </w:r>
      <w:r w:rsidRPr="00636E2C">
        <w:rPr>
          <w:rFonts w:asciiTheme="majorHAnsi" w:hAnsiTheme="majorHAnsi"/>
          <w:spacing w:val="-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ng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1"/>
          <w:sz w:val="22"/>
          <w:szCs w:val="22"/>
        </w:rPr>
        <w:t>w</w:t>
      </w:r>
      <w:r w:rsidRPr="00636E2C">
        <w:rPr>
          <w:rFonts w:asciiTheme="majorHAnsi" w:hAnsiTheme="majorHAnsi"/>
          <w:spacing w:val="1"/>
          <w:sz w:val="22"/>
          <w:szCs w:val="22"/>
        </w:rPr>
        <w:t>it</w:t>
      </w:r>
      <w:r w:rsidRPr="00636E2C">
        <w:rPr>
          <w:rFonts w:asciiTheme="majorHAnsi" w:hAnsiTheme="majorHAnsi"/>
          <w:sz w:val="22"/>
          <w:szCs w:val="22"/>
        </w:rPr>
        <w:t xml:space="preserve">h </w:t>
      </w:r>
      <w:r w:rsidRPr="00636E2C">
        <w:rPr>
          <w:rFonts w:asciiTheme="majorHAnsi" w:hAnsiTheme="majorHAnsi"/>
          <w:spacing w:val="-2"/>
          <w:sz w:val="22"/>
          <w:szCs w:val="22"/>
        </w:rPr>
        <w:t>d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2"/>
          <w:sz w:val="22"/>
          <w:szCs w:val="22"/>
        </w:rPr>
        <w:t>v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se</w:t>
      </w:r>
      <w:r w:rsidRPr="00636E2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-2"/>
          <w:sz w:val="22"/>
          <w:szCs w:val="22"/>
        </w:rPr>
        <w:t>ub</w:t>
      </w:r>
      <w:r w:rsidRPr="00636E2C">
        <w:rPr>
          <w:rFonts w:asciiTheme="majorHAnsi" w:hAnsiTheme="majorHAnsi"/>
          <w:spacing w:val="3"/>
          <w:sz w:val="22"/>
          <w:szCs w:val="22"/>
        </w:rPr>
        <w:t>j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c</w:t>
      </w:r>
      <w:r w:rsidRPr="00636E2C">
        <w:rPr>
          <w:rFonts w:asciiTheme="majorHAnsi" w:hAnsiTheme="majorHAnsi"/>
          <w:sz w:val="22"/>
          <w:szCs w:val="22"/>
        </w:rPr>
        <w:t>t</w:t>
      </w:r>
      <w:r w:rsidRPr="00636E2C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tt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>r exp</w:t>
      </w:r>
      <w:r w:rsidRPr="00636E2C">
        <w:rPr>
          <w:rFonts w:asciiTheme="majorHAnsi" w:hAnsiTheme="majorHAnsi"/>
          <w:spacing w:val="1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r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2"/>
          <w:sz w:val="22"/>
          <w:szCs w:val="22"/>
        </w:rPr>
        <w:t>s</w:t>
      </w:r>
      <w:r w:rsidRPr="00636E2C">
        <w:rPr>
          <w:rFonts w:asciiTheme="majorHAnsi" w:hAnsiTheme="majorHAnsi"/>
          <w:sz w:val="22"/>
          <w:szCs w:val="22"/>
        </w:rPr>
        <w:t>;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2"/>
          <w:sz w:val="22"/>
          <w:szCs w:val="22"/>
        </w:rPr>
        <w:t>f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om</w:t>
      </w:r>
      <w:r w:rsidRPr="00636E2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ed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ng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z w:val="22"/>
          <w:szCs w:val="22"/>
        </w:rPr>
        <w:t>d ne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ti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ng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1"/>
          <w:sz w:val="22"/>
          <w:szCs w:val="22"/>
        </w:rPr>
        <w:t>w</w:t>
      </w:r>
      <w:r w:rsidRPr="00636E2C">
        <w:rPr>
          <w:rFonts w:asciiTheme="majorHAnsi" w:hAnsiTheme="majorHAnsi"/>
          <w:spacing w:val="1"/>
          <w:sz w:val="22"/>
          <w:szCs w:val="22"/>
        </w:rPr>
        <w:t>it</w:t>
      </w:r>
      <w:r w:rsidRPr="00636E2C">
        <w:rPr>
          <w:rFonts w:asciiTheme="majorHAnsi" w:hAnsiTheme="majorHAnsi"/>
          <w:sz w:val="22"/>
          <w:szCs w:val="22"/>
        </w:rPr>
        <w:t xml:space="preserve">h </w:t>
      </w:r>
      <w:r w:rsidRPr="00636E2C">
        <w:rPr>
          <w:rFonts w:asciiTheme="majorHAnsi" w:hAnsiTheme="majorHAnsi"/>
          <w:spacing w:val="-2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-2"/>
          <w:sz w:val="22"/>
          <w:szCs w:val="22"/>
        </w:rPr>
        <w:t>k</w:t>
      </w:r>
      <w:r w:rsidRPr="00636E2C">
        <w:rPr>
          <w:rFonts w:asciiTheme="majorHAnsi" w:hAnsiTheme="majorHAnsi"/>
          <w:sz w:val="22"/>
          <w:szCs w:val="22"/>
        </w:rPr>
        <w:t>eho</w:t>
      </w:r>
      <w:r w:rsidRPr="00636E2C">
        <w:rPr>
          <w:rFonts w:asciiTheme="majorHAnsi" w:hAnsiTheme="majorHAnsi"/>
          <w:spacing w:val="-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>de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2"/>
          <w:sz w:val="22"/>
          <w:szCs w:val="22"/>
        </w:rPr>
        <w:t>s</w:t>
      </w:r>
      <w:r w:rsidRPr="00636E2C">
        <w:rPr>
          <w:rFonts w:asciiTheme="majorHAnsi" w:hAnsiTheme="majorHAnsi"/>
          <w:sz w:val="22"/>
          <w:szCs w:val="22"/>
        </w:rPr>
        <w:t>;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2"/>
          <w:sz w:val="22"/>
          <w:szCs w:val="22"/>
        </w:rPr>
        <w:t>f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om</w:t>
      </w:r>
      <w:r w:rsidRPr="00636E2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showca</w:t>
      </w:r>
      <w:r w:rsidRPr="00636E2C">
        <w:rPr>
          <w:rFonts w:asciiTheme="majorHAnsi" w:hAnsiTheme="majorHAnsi"/>
          <w:spacing w:val="-2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ng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c</w:t>
      </w:r>
      <w:r w:rsidRPr="00636E2C">
        <w:rPr>
          <w:rFonts w:asciiTheme="majorHAnsi" w:hAnsiTheme="majorHAnsi"/>
          <w:spacing w:val="-2"/>
          <w:sz w:val="22"/>
          <w:szCs w:val="22"/>
        </w:rPr>
        <w:t>h</w:t>
      </w:r>
      <w:r w:rsidRPr="00636E2C">
        <w:rPr>
          <w:rFonts w:asciiTheme="majorHAnsi" w:hAnsiTheme="majorHAnsi"/>
          <w:sz w:val="22"/>
          <w:szCs w:val="22"/>
        </w:rPr>
        <w:t>n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c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z w:val="22"/>
          <w:szCs w:val="22"/>
        </w:rPr>
        <w:t>l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2"/>
          <w:sz w:val="22"/>
          <w:szCs w:val="22"/>
        </w:rPr>
        <w:t>p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odu</w:t>
      </w:r>
      <w:r w:rsidRPr="00636E2C">
        <w:rPr>
          <w:rFonts w:asciiTheme="majorHAnsi" w:hAnsiTheme="majorHAnsi"/>
          <w:spacing w:val="-2"/>
          <w:sz w:val="22"/>
          <w:szCs w:val="22"/>
        </w:rPr>
        <w:t>c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s e</w:t>
      </w:r>
      <w:r w:rsidRPr="00636E2C">
        <w:rPr>
          <w:rFonts w:asciiTheme="majorHAnsi" w:hAnsiTheme="majorHAnsi"/>
          <w:spacing w:val="1"/>
          <w:sz w:val="22"/>
          <w:szCs w:val="22"/>
        </w:rPr>
        <w:t>f</w:t>
      </w:r>
      <w:r w:rsidRPr="00636E2C">
        <w:rPr>
          <w:rFonts w:asciiTheme="majorHAnsi" w:hAnsiTheme="majorHAnsi"/>
          <w:spacing w:val="-2"/>
          <w:sz w:val="22"/>
          <w:szCs w:val="22"/>
        </w:rPr>
        <w:t>f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c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2"/>
          <w:sz w:val="22"/>
          <w:szCs w:val="22"/>
        </w:rPr>
        <w:t>v</w:t>
      </w:r>
      <w:r w:rsidRPr="00636E2C">
        <w:rPr>
          <w:rFonts w:asciiTheme="majorHAnsi" w:hAnsiTheme="majorHAnsi"/>
          <w:spacing w:val="1"/>
          <w:sz w:val="22"/>
          <w:szCs w:val="22"/>
        </w:rPr>
        <w:t>el</w:t>
      </w:r>
      <w:r w:rsidRPr="00636E2C">
        <w:rPr>
          <w:rFonts w:asciiTheme="majorHAnsi" w:hAnsiTheme="majorHAnsi"/>
          <w:sz w:val="22"/>
          <w:szCs w:val="22"/>
        </w:rPr>
        <w:t>y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f</w:t>
      </w:r>
      <w:r w:rsidRPr="00636E2C">
        <w:rPr>
          <w:rFonts w:asciiTheme="majorHAnsi" w:hAnsiTheme="majorHAnsi"/>
          <w:sz w:val="22"/>
          <w:szCs w:val="22"/>
        </w:rPr>
        <w:t>or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d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pacing w:val="1"/>
          <w:sz w:val="22"/>
          <w:szCs w:val="22"/>
        </w:rPr>
        <w:t>ff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z w:val="22"/>
          <w:szCs w:val="22"/>
        </w:rPr>
        <w:t>t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-2"/>
          <w:sz w:val="22"/>
          <w:szCs w:val="22"/>
        </w:rPr>
        <w:t>ud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en</w:t>
      </w:r>
      <w:r w:rsidRPr="00636E2C">
        <w:rPr>
          <w:rFonts w:asciiTheme="majorHAnsi" w:hAnsiTheme="majorHAnsi"/>
          <w:spacing w:val="-2"/>
          <w:sz w:val="22"/>
          <w:szCs w:val="22"/>
        </w:rPr>
        <w:t>c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s</w:t>
      </w:r>
      <w:r w:rsidRPr="00636E2C">
        <w:rPr>
          <w:rFonts w:asciiTheme="majorHAnsi" w:hAnsiTheme="majorHAnsi"/>
          <w:sz w:val="22"/>
          <w:szCs w:val="22"/>
        </w:rPr>
        <w:t>;</w:t>
      </w:r>
      <w:r w:rsidRPr="00636E2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as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 xml:space="preserve">a </w:t>
      </w:r>
      <w:r w:rsidRPr="00636E2C">
        <w:rPr>
          <w:rFonts w:asciiTheme="majorHAnsi" w:hAnsiTheme="majorHAnsi"/>
          <w:spacing w:val="-1"/>
          <w:sz w:val="22"/>
          <w:szCs w:val="22"/>
        </w:rPr>
        <w:t>l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 xml:space="preserve">son 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z w:val="22"/>
          <w:szCs w:val="22"/>
        </w:rPr>
        <w:t>b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z w:val="22"/>
          <w:szCs w:val="22"/>
        </w:rPr>
        <w:t>g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v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ews and a</w:t>
      </w:r>
      <w:r w:rsidRPr="00636E2C">
        <w:rPr>
          <w:rFonts w:asciiTheme="majorHAnsi" w:hAnsiTheme="majorHAnsi"/>
          <w:spacing w:val="-2"/>
          <w:sz w:val="22"/>
          <w:szCs w:val="22"/>
        </w:rPr>
        <w:t>p</w:t>
      </w:r>
      <w:r w:rsidRPr="00636E2C">
        <w:rPr>
          <w:rFonts w:asciiTheme="majorHAnsi" w:hAnsiTheme="majorHAnsi"/>
          <w:sz w:val="22"/>
          <w:szCs w:val="22"/>
        </w:rPr>
        <w:t>p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o</w:t>
      </w:r>
      <w:r w:rsidRPr="00636E2C">
        <w:rPr>
          <w:rFonts w:asciiTheme="majorHAnsi" w:hAnsiTheme="majorHAnsi"/>
          <w:spacing w:val="-2"/>
          <w:sz w:val="22"/>
          <w:szCs w:val="22"/>
        </w:rPr>
        <w:t>v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-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>s of</w:t>
      </w:r>
      <w:r w:rsidRPr="00636E2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docu</w:t>
      </w:r>
      <w:r w:rsidRPr="00636E2C">
        <w:rPr>
          <w:rFonts w:asciiTheme="majorHAnsi" w:hAnsiTheme="majorHAnsi"/>
          <w:spacing w:val="-3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en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o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z w:val="22"/>
          <w:szCs w:val="22"/>
        </w:rPr>
        <w:t>; and as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u</w:t>
      </w:r>
      <w:r w:rsidRPr="00636E2C">
        <w:rPr>
          <w:rFonts w:asciiTheme="majorHAnsi" w:hAnsiTheme="majorHAnsi"/>
          <w:spacing w:val="-2"/>
          <w:sz w:val="22"/>
          <w:szCs w:val="22"/>
        </w:rPr>
        <w:t>s</w:t>
      </w:r>
      <w:r w:rsidRPr="00636E2C">
        <w:rPr>
          <w:rFonts w:asciiTheme="majorHAnsi" w:hAnsiTheme="majorHAnsi"/>
          <w:sz w:val="22"/>
          <w:szCs w:val="22"/>
        </w:rPr>
        <w:t>er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z w:val="22"/>
          <w:szCs w:val="22"/>
        </w:rPr>
        <w:t>d</w:t>
      </w:r>
      <w:r w:rsidRPr="00636E2C">
        <w:rPr>
          <w:rFonts w:asciiTheme="majorHAnsi" w:hAnsiTheme="majorHAnsi"/>
          <w:spacing w:val="-2"/>
          <w:sz w:val="22"/>
          <w:szCs w:val="22"/>
        </w:rPr>
        <w:t>v</w:t>
      </w:r>
      <w:r w:rsidRPr="00636E2C">
        <w:rPr>
          <w:rFonts w:asciiTheme="majorHAnsi" w:hAnsiTheme="majorHAnsi"/>
          <w:sz w:val="22"/>
          <w:szCs w:val="22"/>
        </w:rPr>
        <w:t>oc</w:t>
      </w:r>
      <w:r w:rsidRPr="00636E2C">
        <w:rPr>
          <w:rFonts w:asciiTheme="majorHAnsi" w:hAnsiTheme="majorHAnsi"/>
          <w:spacing w:val="1"/>
          <w:sz w:val="22"/>
          <w:szCs w:val="22"/>
        </w:rPr>
        <w:t>at</w:t>
      </w:r>
      <w:r w:rsidRPr="00636E2C">
        <w:rPr>
          <w:rFonts w:asciiTheme="majorHAnsi" w:hAnsiTheme="majorHAnsi"/>
          <w:spacing w:val="-1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>.</w:t>
      </w:r>
    </w:p>
    <w:p w14:paraId="63B749B5" w14:textId="77777777" w:rsidR="00DF4902" w:rsidRPr="00636E2C" w:rsidRDefault="00DF4902">
      <w:pPr>
        <w:spacing w:before="3" w:line="160" w:lineRule="exact"/>
        <w:rPr>
          <w:rFonts w:asciiTheme="majorHAnsi" w:hAnsiTheme="majorHAnsi"/>
          <w:sz w:val="16"/>
          <w:szCs w:val="16"/>
        </w:rPr>
      </w:pPr>
    </w:p>
    <w:p w14:paraId="428813A7" w14:textId="77777777" w:rsidR="00636E2C" w:rsidRDefault="00636E2C">
      <w:pPr>
        <w:spacing w:line="200" w:lineRule="exact"/>
        <w:rPr>
          <w:rFonts w:asciiTheme="majorHAnsi" w:hAnsiTheme="majorHAnsi"/>
        </w:rPr>
        <w:sectPr w:rsidR="00636E2C">
          <w:pgSz w:w="12240" w:h="15840"/>
          <w:pgMar w:top="820" w:right="900" w:bottom="280" w:left="880" w:header="720" w:footer="720" w:gutter="0"/>
          <w:cols w:space="720"/>
        </w:sectPr>
      </w:pPr>
    </w:p>
    <w:p w14:paraId="0993A33D" w14:textId="5E5A1FF0" w:rsidR="00DF4902" w:rsidRPr="00636E2C" w:rsidRDefault="00DF4902">
      <w:pPr>
        <w:spacing w:line="200" w:lineRule="exact"/>
        <w:rPr>
          <w:rFonts w:asciiTheme="majorHAnsi" w:hAnsiTheme="majorHAnsi"/>
        </w:rPr>
      </w:pPr>
    </w:p>
    <w:p w14:paraId="7FE9FFA6" w14:textId="77777777" w:rsidR="00DF4902" w:rsidRPr="00636E2C" w:rsidRDefault="00636E2C">
      <w:pPr>
        <w:spacing w:line="280" w:lineRule="exact"/>
        <w:ind w:left="128"/>
        <w:rPr>
          <w:rFonts w:asciiTheme="majorHAnsi" w:eastAsia="Arial" w:hAnsiTheme="majorHAnsi" w:cs="Arial"/>
          <w:b/>
          <w:bCs/>
          <w:sz w:val="26"/>
          <w:szCs w:val="26"/>
        </w:rPr>
      </w:pPr>
      <w:r w:rsidRPr="00636E2C">
        <w:rPr>
          <w:rFonts w:asciiTheme="majorHAnsi" w:eastAsia="Arial" w:hAnsiTheme="majorHAnsi" w:cs="Arial"/>
          <w:b/>
          <w:bCs/>
          <w:position w:val="-1"/>
          <w:sz w:val="26"/>
          <w:szCs w:val="26"/>
        </w:rPr>
        <w:t>Select</w:t>
      </w:r>
      <w:r w:rsidRPr="00636E2C">
        <w:rPr>
          <w:rFonts w:asciiTheme="majorHAnsi" w:eastAsia="Arial" w:hAnsiTheme="majorHAnsi" w:cs="Arial"/>
          <w:b/>
          <w:bCs/>
          <w:spacing w:val="2"/>
          <w:position w:val="-1"/>
          <w:sz w:val="26"/>
          <w:szCs w:val="26"/>
        </w:rPr>
        <w:t>e</w:t>
      </w:r>
      <w:r w:rsidRPr="00636E2C">
        <w:rPr>
          <w:rFonts w:asciiTheme="majorHAnsi" w:eastAsia="Arial" w:hAnsiTheme="majorHAnsi" w:cs="Arial"/>
          <w:b/>
          <w:bCs/>
          <w:position w:val="-1"/>
          <w:sz w:val="26"/>
          <w:szCs w:val="26"/>
        </w:rPr>
        <w:t>d</w:t>
      </w:r>
      <w:r w:rsidRPr="00636E2C">
        <w:rPr>
          <w:rFonts w:asciiTheme="majorHAnsi" w:eastAsia="Arial" w:hAnsiTheme="majorHAnsi" w:cs="Arial"/>
          <w:b/>
          <w:bCs/>
          <w:spacing w:val="-10"/>
          <w:position w:val="-1"/>
          <w:sz w:val="26"/>
          <w:szCs w:val="26"/>
        </w:rPr>
        <w:t xml:space="preserve"> </w:t>
      </w:r>
      <w:r w:rsidRPr="00636E2C">
        <w:rPr>
          <w:rFonts w:asciiTheme="majorHAnsi" w:eastAsia="Arial" w:hAnsiTheme="majorHAnsi" w:cs="Arial"/>
          <w:b/>
          <w:bCs/>
          <w:position w:val="-1"/>
          <w:sz w:val="26"/>
          <w:szCs w:val="26"/>
        </w:rPr>
        <w:t>Re</w:t>
      </w:r>
      <w:r w:rsidRPr="00636E2C">
        <w:rPr>
          <w:rFonts w:asciiTheme="majorHAnsi" w:eastAsia="Arial" w:hAnsiTheme="majorHAnsi" w:cs="Arial"/>
          <w:b/>
          <w:bCs/>
          <w:spacing w:val="2"/>
          <w:position w:val="-1"/>
          <w:sz w:val="26"/>
          <w:szCs w:val="26"/>
        </w:rPr>
        <w:t>c</w:t>
      </w:r>
      <w:r w:rsidRPr="00636E2C">
        <w:rPr>
          <w:rFonts w:asciiTheme="majorHAnsi" w:eastAsia="Arial" w:hAnsiTheme="majorHAnsi" w:cs="Arial"/>
          <w:b/>
          <w:bCs/>
          <w:position w:val="-1"/>
          <w:sz w:val="26"/>
          <w:szCs w:val="26"/>
        </w:rPr>
        <w:t>ent</w:t>
      </w:r>
      <w:r w:rsidRPr="00636E2C">
        <w:rPr>
          <w:rFonts w:asciiTheme="majorHAnsi" w:eastAsia="Arial" w:hAnsiTheme="majorHAnsi" w:cs="Arial"/>
          <w:b/>
          <w:bCs/>
          <w:spacing w:val="-8"/>
          <w:position w:val="-1"/>
          <w:sz w:val="26"/>
          <w:szCs w:val="26"/>
        </w:rPr>
        <w:t xml:space="preserve"> </w:t>
      </w:r>
      <w:r w:rsidRPr="00636E2C">
        <w:rPr>
          <w:rFonts w:asciiTheme="majorHAnsi" w:eastAsia="Arial" w:hAnsiTheme="majorHAnsi" w:cs="Arial"/>
          <w:b/>
          <w:bCs/>
          <w:spacing w:val="2"/>
          <w:position w:val="-1"/>
          <w:sz w:val="26"/>
          <w:szCs w:val="26"/>
        </w:rPr>
        <w:t>Co</w:t>
      </w:r>
      <w:r w:rsidRPr="00636E2C">
        <w:rPr>
          <w:rFonts w:asciiTheme="majorHAnsi" w:eastAsia="Arial" w:hAnsiTheme="majorHAnsi" w:cs="Arial"/>
          <w:b/>
          <w:bCs/>
          <w:position w:val="-1"/>
          <w:sz w:val="26"/>
          <w:szCs w:val="26"/>
        </w:rPr>
        <w:t>ntracts</w:t>
      </w:r>
    </w:p>
    <w:p w14:paraId="4F016EC0" w14:textId="77777777" w:rsidR="00DF4902" w:rsidRPr="00636E2C" w:rsidRDefault="00DF4902">
      <w:pPr>
        <w:spacing w:before="1" w:line="220" w:lineRule="exact"/>
        <w:rPr>
          <w:rFonts w:asciiTheme="majorHAnsi" w:hAnsiTheme="majorHAnsi"/>
          <w:sz w:val="22"/>
          <w:szCs w:val="22"/>
        </w:rPr>
        <w:sectPr w:rsidR="00DF4902" w:rsidRPr="00636E2C" w:rsidSect="00636E2C">
          <w:type w:val="continuous"/>
          <w:pgSz w:w="12240" w:h="15840"/>
          <w:pgMar w:top="820" w:right="900" w:bottom="280" w:left="880" w:header="720" w:footer="720" w:gutter="0"/>
          <w:cols w:space="720"/>
        </w:sectPr>
      </w:pPr>
    </w:p>
    <w:p w14:paraId="0502A7E0" w14:textId="77777777" w:rsidR="00DF4902" w:rsidRPr="00636E2C" w:rsidRDefault="00636E2C">
      <w:pPr>
        <w:spacing w:before="34"/>
        <w:ind w:left="128"/>
        <w:rPr>
          <w:rFonts w:asciiTheme="majorHAnsi" w:eastAsia="Arial" w:hAnsiTheme="majorHAnsi" w:cs="Arial"/>
        </w:rPr>
      </w:pPr>
      <w:r w:rsidRPr="00636E2C">
        <w:rPr>
          <w:rFonts w:asciiTheme="majorHAnsi" w:eastAsia="Arial" w:hAnsiTheme="majorHAnsi" w:cs="Arial"/>
          <w:b/>
          <w:spacing w:val="-2"/>
        </w:rPr>
        <w:t>A</w:t>
      </w:r>
      <w:r w:rsidRPr="00636E2C">
        <w:rPr>
          <w:rFonts w:asciiTheme="majorHAnsi" w:eastAsia="Arial" w:hAnsiTheme="majorHAnsi" w:cs="Arial"/>
          <w:b/>
          <w:spacing w:val="2"/>
        </w:rPr>
        <w:t>e</w:t>
      </w:r>
      <w:r w:rsidRPr="00636E2C">
        <w:rPr>
          <w:rFonts w:asciiTheme="majorHAnsi" w:eastAsia="Arial" w:hAnsiTheme="majorHAnsi" w:cs="Arial"/>
          <w:b/>
          <w:spacing w:val="-1"/>
        </w:rPr>
        <w:t>r</w:t>
      </w:r>
      <w:r w:rsidRPr="00636E2C">
        <w:rPr>
          <w:rFonts w:asciiTheme="majorHAnsi" w:eastAsia="Arial" w:hAnsiTheme="majorHAnsi" w:cs="Arial"/>
          <w:b/>
        </w:rPr>
        <w:t>o</w:t>
      </w:r>
      <w:r w:rsidRPr="00636E2C">
        <w:rPr>
          <w:rFonts w:asciiTheme="majorHAnsi" w:eastAsia="Arial" w:hAnsiTheme="majorHAnsi" w:cs="Arial"/>
          <w:b/>
          <w:spacing w:val="-1"/>
        </w:rPr>
        <w:t>S</w:t>
      </w:r>
      <w:r w:rsidRPr="00636E2C">
        <w:rPr>
          <w:rFonts w:asciiTheme="majorHAnsi" w:eastAsia="Arial" w:hAnsiTheme="majorHAnsi" w:cs="Arial"/>
          <w:b/>
          <w:spacing w:val="3"/>
        </w:rPr>
        <w:t>t</w:t>
      </w:r>
      <w:r w:rsidRPr="00636E2C">
        <w:rPr>
          <w:rFonts w:asciiTheme="majorHAnsi" w:eastAsia="Arial" w:hAnsiTheme="majorHAnsi" w:cs="Arial"/>
          <w:b/>
          <w:spacing w:val="-1"/>
        </w:rPr>
        <w:t>r</w:t>
      </w:r>
      <w:r w:rsidRPr="00636E2C">
        <w:rPr>
          <w:rFonts w:asciiTheme="majorHAnsi" w:eastAsia="Arial" w:hAnsiTheme="majorHAnsi" w:cs="Arial"/>
          <w:b/>
        </w:rPr>
        <w:t>ate</w:t>
      </w:r>
      <w:r w:rsidRPr="00636E2C">
        <w:rPr>
          <w:rFonts w:asciiTheme="majorHAnsi" w:eastAsia="Arial" w:hAnsiTheme="majorHAnsi" w:cs="Arial"/>
          <w:b/>
          <w:spacing w:val="1"/>
        </w:rPr>
        <w:t>g</w:t>
      </w:r>
      <w:r w:rsidRPr="00636E2C">
        <w:rPr>
          <w:rFonts w:asciiTheme="majorHAnsi" w:eastAsia="Arial" w:hAnsiTheme="majorHAnsi" w:cs="Arial"/>
          <w:b/>
          <w:spacing w:val="2"/>
        </w:rPr>
        <w:t>i</w:t>
      </w:r>
      <w:r w:rsidRPr="00636E2C">
        <w:rPr>
          <w:rFonts w:asciiTheme="majorHAnsi" w:eastAsia="Arial" w:hAnsiTheme="majorHAnsi" w:cs="Arial"/>
          <w:b/>
        </w:rPr>
        <w:t>es</w:t>
      </w:r>
      <w:r w:rsidRPr="00636E2C">
        <w:rPr>
          <w:rFonts w:asciiTheme="majorHAnsi" w:eastAsia="Arial" w:hAnsiTheme="majorHAnsi" w:cs="Arial"/>
          <w:b/>
          <w:spacing w:val="-15"/>
        </w:rPr>
        <w:t xml:space="preserve"> </w:t>
      </w:r>
      <w:r w:rsidRPr="00636E2C">
        <w:rPr>
          <w:rFonts w:asciiTheme="majorHAnsi" w:eastAsia="Arial" w:hAnsiTheme="majorHAnsi" w:cs="Arial"/>
          <w:b/>
        </w:rPr>
        <w:t>Li</w:t>
      </w:r>
      <w:r w:rsidRPr="00636E2C">
        <w:rPr>
          <w:rFonts w:asciiTheme="majorHAnsi" w:eastAsia="Arial" w:hAnsiTheme="majorHAnsi" w:cs="Arial"/>
          <w:b/>
          <w:spacing w:val="1"/>
        </w:rPr>
        <w:t>m</w:t>
      </w:r>
      <w:r w:rsidRPr="00636E2C">
        <w:rPr>
          <w:rFonts w:asciiTheme="majorHAnsi" w:eastAsia="Arial" w:hAnsiTheme="majorHAnsi" w:cs="Arial"/>
          <w:b/>
        </w:rPr>
        <w:t>ited</w:t>
      </w:r>
    </w:p>
    <w:p w14:paraId="51EEF3F9" w14:textId="77777777" w:rsidR="00DF4902" w:rsidRPr="00636E2C" w:rsidRDefault="00636E2C">
      <w:pPr>
        <w:spacing w:before="1" w:line="240" w:lineRule="exact"/>
        <w:ind w:left="128" w:right="840"/>
        <w:rPr>
          <w:rFonts w:asciiTheme="majorHAnsi" w:hAnsiTheme="majorHAnsi"/>
          <w:sz w:val="22"/>
          <w:szCs w:val="22"/>
        </w:rPr>
      </w:pPr>
      <w:r w:rsidRPr="00636E2C">
        <w:rPr>
          <w:rFonts w:asciiTheme="majorHAnsi" w:hAnsiTheme="majorHAnsi"/>
          <w:sz w:val="22"/>
          <w:szCs w:val="22"/>
        </w:rPr>
        <w:t>Edi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ed and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p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o</w:t>
      </w:r>
      <w:r w:rsidRPr="00636E2C">
        <w:rPr>
          <w:rFonts w:asciiTheme="majorHAnsi" w:hAnsiTheme="majorHAnsi"/>
          <w:spacing w:val="-2"/>
          <w:sz w:val="22"/>
          <w:szCs w:val="22"/>
        </w:rPr>
        <w:t>d</w:t>
      </w:r>
      <w:r w:rsidRPr="00636E2C">
        <w:rPr>
          <w:rFonts w:asciiTheme="majorHAnsi" w:hAnsiTheme="majorHAnsi"/>
          <w:sz w:val="22"/>
          <w:szCs w:val="22"/>
        </w:rPr>
        <w:t>uc</w:t>
      </w:r>
      <w:r w:rsidRPr="00636E2C">
        <w:rPr>
          <w:rFonts w:asciiTheme="majorHAnsi" w:hAnsiTheme="majorHAnsi"/>
          <w:spacing w:val="1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>d</w:t>
      </w:r>
      <w:r w:rsidRPr="00636E2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1"/>
          <w:sz w:val="22"/>
          <w:szCs w:val="22"/>
        </w:rPr>
        <w:t>w</w:t>
      </w:r>
      <w:r w:rsidRPr="00636E2C">
        <w:rPr>
          <w:rFonts w:asciiTheme="majorHAnsi" w:hAnsiTheme="majorHAnsi"/>
          <w:sz w:val="22"/>
          <w:szCs w:val="22"/>
        </w:rPr>
        <w:t xml:space="preserve">o </w:t>
      </w:r>
      <w:r w:rsidRPr="00636E2C">
        <w:rPr>
          <w:rFonts w:asciiTheme="majorHAnsi" w:hAnsiTheme="majorHAnsi"/>
          <w:spacing w:val="-2"/>
          <w:sz w:val="22"/>
          <w:szCs w:val="22"/>
        </w:rPr>
        <w:t>2</w:t>
      </w:r>
      <w:r w:rsidRPr="00636E2C">
        <w:rPr>
          <w:rFonts w:asciiTheme="majorHAnsi" w:hAnsiTheme="majorHAnsi"/>
          <w:sz w:val="22"/>
          <w:szCs w:val="22"/>
        </w:rPr>
        <w:t>00</w:t>
      </w:r>
      <w:r w:rsidRPr="00636E2C">
        <w:rPr>
          <w:rFonts w:asciiTheme="majorHAnsi" w:hAnsiTheme="majorHAnsi"/>
          <w:spacing w:val="-4"/>
          <w:sz w:val="22"/>
          <w:szCs w:val="22"/>
        </w:rPr>
        <w:t>-</w:t>
      </w:r>
      <w:r w:rsidRPr="00636E2C">
        <w:rPr>
          <w:rFonts w:asciiTheme="majorHAnsi" w:hAnsiTheme="majorHAnsi"/>
          <w:sz w:val="22"/>
          <w:szCs w:val="22"/>
        </w:rPr>
        <w:t>p</w:t>
      </w:r>
      <w:r w:rsidRPr="00636E2C">
        <w:rPr>
          <w:rFonts w:asciiTheme="majorHAnsi" w:hAnsiTheme="majorHAnsi"/>
          <w:spacing w:val="3"/>
          <w:sz w:val="22"/>
          <w:szCs w:val="22"/>
        </w:rPr>
        <w:t>a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z w:val="22"/>
          <w:szCs w:val="22"/>
        </w:rPr>
        <w:t xml:space="preserve">e </w:t>
      </w:r>
      <w:r w:rsidRPr="00636E2C">
        <w:rPr>
          <w:rFonts w:asciiTheme="majorHAnsi" w:hAnsiTheme="majorHAnsi"/>
          <w:spacing w:val="1"/>
          <w:sz w:val="22"/>
          <w:szCs w:val="22"/>
        </w:rPr>
        <w:t>f</w:t>
      </w:r>
      <w:r w:rsidRPr="00636E2C">
        <w:rPr>
          <w:rFonts w:asciiTheme="majorHAnsi" w:hAnsiTheme="majorHAnsi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pacing w:val="1"/>
          <w:sz w:val="22"/>
          <w:szCs w:val="22"/>
        </w:rPr>
        <w:t>c</w:t>
      </w:r>
      <w:r w:rsidRPr="00636E2C">
        <w:rPr>
          <w:rFonts w:asciiTheme="majorHAnsi" w:hAnsiTheme="majorHAnsi"/>
          <w:sz w:val="22"/>
          <w:szCs w:val="22"/>
        </w:rPr>
        <w:t>- en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ne</w:t>
      </w:r>
      <w:r w:rsidRPr="00636E2C">
        <w:rPr>
          <w:rFonts w:asciiTheme="majorHAnsi" w:hAnsiTheme="majorHAnsi"/>
          <w:spacing w:val="1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r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ng</w:t>
      </w:r>
      <w:r w:rsidRPr="00636E2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ep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2"/>
          <w:sz w:val="22"/>
          <w:szCs w:val="22"/>
        </w:rPr>
        <w:t>f</w:t>
      </w:r>
      <w:r w:rsidRPr="00636E2C">
        <w:rPr>
          <w:rFonts w:asciiTheme="majorHAnsi" w:hAnsiTheme="majorHAnsi"/>
          <w:sz w:val="22"/>
          <w:szCs w:val="22"/>
        </w:rPr>
        <w:t>or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z w:val="22"/>
          <w:szCs w:val="22"/>
        </w:rPr>
        <w:t xml:space="preserve">n </w:t>
      </w:r>
      <w:r w:rsidRPr="00636E2C">
        <w:rPr>
          <w:rFonts w:asciiTheme="majorHAnsi" w:hAnsiTheme="majorHAnsi"/>
          <w:spacing w:val="-2"/>
          <w:sz w:val="22"/>
          <w:szCs w:val="22"/>
        </w:rPr>
        <w:t>av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ti</w:t>
      </w:r>
      <w:r w:rsidRPr="00636E2C">
        <w:rPr>
          <w:rFonts w:asciiTheme="majorHAnsi" w:hAnsiTheme="majorHAnsi"/>
          <w:sz w:val="22"/>
          <w:szCs w:val="22"/>
        </w:rPr>
        <w:t>on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con</w:t>
      </w:r>
      <w:r w:rsidRPr="00636E2C">
        <w:rPr>
          <w:rFonts w:asciiTheme="majorHAnsi" w:hAnsiTheme="majorHAnsi"/>
          <w:spacing w:val="-2"/>
          <w:sz w:val="22"/>
          <w:szCs w:val="22"/>
        </w:rPr>
        <w:t>s</w:t>
      </w:r>
      <w:r w:rsidRPr="00636E2C">
        <w:rPr>
          <w:rFonts w:asciiTheme="majorHAnsi" w:hAnsiTheme="majorHAnsi"/>
          <w:sz w:val="22"/>
          <w:szCs w:val="22"/>
        </w:rPr>
        <w:t>u</w:t>
      </w:r>
      <w:r w:rsidRPr="00636E2C">
        <w:rPr>
          <w:rFonts w:asciiTheme="majorHAnsi" w:hAnsiTheme="majorHAnsi"/>
          <w:spacing w:val="-1"/>
          <w:sz w:val="22"/>
          <w:szCs w:val="22"/>
        </w:rPr>
        <w:t>l</w:t>
      </w:r>
      <w:r w:rsidRPr="00636E2C">
        <w:rPr>
          <w:rFonts w:asciiTheme="majorHAnsi" w:hAnsiTheme="majorHAnsi"/>
          <w:spacing w:val="1"/>
          <w:sz w:val="22"/>
          <w:szCs w:val="22"/>
        </w:rPr>
        <w:t>ti</w:t>
      </w:r>
      <w:r w:rsidRPr="00636E2C">
        <w:rPr>
          <w:rFonts w:asciiTheme="majorHAnsi" w:hAnsiTheme="majorHAnsi"/>
          <w:sz w:val="22"/>
          <w:szCs w:val="22"/>
        </w:rPr>
        <w:t>ng</w:t>
      </w:r>
    </w:p>
    <w:p w14:paraId="571268C1" w14:textId="77777777" w:rsidR="00DF4902" w:rsidRPr="00636E2C" w:rsidRDefault="00636E2C">
      <w:pPr>
        <w:spacing w:line="240" w:lineRule="exact"/>
        <w:ind w:left="128"/>
        <w:rPr>
          <w:rFonts w:asciiTheme="majorHAnsi" w:hAnsiTheme="majorHAnsi"/>
          <w:sz w:val="22"/>
          <w:szCs w:val="22"/>
        </w:rPr>
      </w:pPr>
      <w:r w:rsidRPr="00636E2C">
        <w:rPr>
          <w:rFonts w:asciiTheme="majorHAnsi" w:hAnsiTheme="majorHAnsi"/>
          <w:sz w:val="22"/>
          <w:szCs w:val="22"/>
        </w:rPr>
        <w:t>co</w:t>
      </w:r>
      <w:r w:rsidRPr="00636E2C">
        <w:rPr>
          <w:rFonts w:asciiTheme="majorHAnsi" w:hAnsiTheme="majorHAnsi"/>
          <w:spacing w:val="-3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pan</w:t>
      </w:r>
      <w:r w:rsidRPr="00636E2C">
        <w:rPr>
          <w:rFonts w:asciiTheme="majorHAnsi" w:hAnsiTheme="majorHAnsi"/>
          <w:spacing w:val="-2"/>
          <w:sz w:val="22"/>
          <w:szCs w:val="22"/>
        </w:rPr>
        <w:t>y</w:t>
      </w:r>
      <w:r w:rsidRPr="00636E2C">
        <w:rPr>
          <w:rFonts w:asciiTheme="majorHAnsi" w:hAnsiTheme="majorHAnsi"/>
          <w:sz w:val="22"/>
          <w:szCs w:val="22"/>
        </w:rPr>
        <w:t xml:space="preserve">. </w:t>
      </w:r>
      <w:r w:rsidRPr="00636E2C">
        <w:rPr>
          <w:rFonts w:asciiTheme="majorHAnsi" w:hAnsiTheme="majorHAnsi"/>
          <w:spacing w:val="2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he</w:t>
      </w:r>
      <w:r w:rsidRPr="00636E2C">
        <w:rPr>
          <w:rFonts w:asciiTheme="majorHAnsi" w:hAnsiTheme="majorHAnsi"/>
          <w:spacing w:val="1"/>
          <w:sz w:val="22"/>
          <w:szCs w:val="22"/>
        </w:rPr>
        <w:t>s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s</w:t>
      </w:r>
      <w:r w:rsidRPr="00636E2C">
        <w:rPr>
          <w:rFonts w:asciiTheme="majorHAnsi" w:hAnsiTheme="majorHAnsi"/>
          <w:spacing w:val="-2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z w:val="22"/>
          <w:szCs w:val="22"/>
        </w:rPr>
        <w:t>n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3"/>
          <w:sz w:val="22"/>
          <w:szCs w:val="22"/>
        </w:rPr>
        <w:t>n</w:t>
      </w:r>
      <w:r w:rsidRPr="00636E2C">
        <w:rPr>
          <w:rFonts w:asciiTheme="majorHAnsi" w:hAnsiTheme="majorHAnsi"/>
          <w:spacing w:val="2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2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eq</w:t>
      </w:r>
      <w:r w:rsidRPr="00636E2C">
        <w:rPr>
          <w:rFonts w:asciiTheme="majorHAnsi" w:hAnsiTheme="majorHAnsi"/>
          <w:spacing w:val="-2"/>
          <w:sz w:val="22"/>
          <w:szCs w:val="22"/>
        </w:rPr>
        <w:t>u</w:t>
      </w:r>
      <w:r w:rsidRPr="00636E2C">
        <w:rPr>
          <w:rFonts w:asciiTheme="majorHAnsi" w:hAnsiTheme="majorHAnsi"/>
          <w:spacing w:val="1"/>
          <w:sz w:val="22"/>
          <w:szCs w:val="22"/>
        </w:rPr>
        <w:t>ir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 xml:space="preserve">d 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2"/>
          <w:sz w:val="22"/>
          <w:szCs w:val="22"/>
        </w:rPr>
        <w:t>h</w:t>
      </w:r>
      <w:r w:rsidRPr="00636E2C">
        <w:rPr>
          <w:rFonts w:asciiTheme="majorHAnsi" w:hAnsiTheme="majorHAnsi"/>
          <w:sz w:val="22"/>
          <w:szCs w:val="22"/>
        </w:rPr>
        <w:t>e h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z w:val="22"/>
          <w:szCs w:val="22"/>
        </w:rPr>
        <w:t>he</w:t>
      </w:r>
      <w:r w:rsidRPr="00636E2C">
        <w:rPr>
          <w:rFonts w:asciiTheme="majorHAnsi" w:hAnsiTheme="majorHAnsi"/>
          <w:spacing w:val="-2"/>
          <w:sz w:val="22"/>
          <w:szCs w:val="22"/>
        </w:rPr>
        <w:t>s</w:t>
      </w:r>
      <w:r w:rsidRPr="00636E2C">
        <w:rPr>
          <w:rFonts w:asciiTheme="majorHAnsi" w:hAnsiTheme="majorHAnsi"/>
          <w:sz w:val="22"/>
          <w:szCs w:val="22"/>
        </w:rPr>
        <w:t>t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v</w:t>
      </w:r>
      <w:r w:rsidRPr="00636E2C">
        <w:rPr>
          <w:rFonts w:asciiTheme="majorHAnsi" w:hAnsiTheme="majorHAnsi"/>
          <w:sz w:val="22"/>
          <w:szCs w:val="22"/>
        </w:rPr>
        <w:t>el</w:t>
      </w:r>
    </w:p>
    <w:p w14:paraId="78499105" w14:textId="77777777" w:rsidR="00DF4902" w:rsidRPr="00636E2C" w:rsidRDefault="00636E2C">
      <w:pPr>
        <w:spacing w:before="1"/>
        <w:ind w:left="128" w:right="-37"/>
        <w:rPr>
          <w:rFonts w:asciiTheme="majorHAnsi" w:hAnsiTheme="majorHAnsi"/>
          <w:sz w:val="22"/>
          <w:szCs w:val="22"/>
        </w:rPr>
      </w:pPr>
      <w:r w:rsidRPr="00636E2C">
        <w:rPr>
          <w:rFonts w:asciiTheme="majorHAnsi" w:hAnsiTheme="majorHAnsi"/>
          <w:sz w:val="22"/>
          <w:szCs w:val="22"/>
        </w:rPr>
        <w:t>of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d</w:t>
      </w:r>
      <w:r w:rsidRPr="00636E2C">
        <w:rPr>
          <w:rFonts w:asciiTheme="majorHAnsi" w:hAnsiTheme="majorHAnsi"/>
          <w:spacing w:val="1"/>
          <w:sz w:val="22"/>
          <w:szCs w:val="22"/>
        </w:rPr>
        <w:t>it</w:t>
      </w:r>
      <w:r w:rsidRPr="00636E2C">
        <w:rPr>
          <w:rFonts w:asciiTheme="majorHAnsi" w:hAnsiTheme="majorHAnsi"/>
          <w:sz w:val="22"/>
          <w:szCs w:val="22"/>
        </w:rPr>
        <w:t>,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</w:t>
      </w:r>
      <w:r w:rsidRPr="00636E2C">
        <w:rPr>
          <w:rFonts w:asciiTheme="majorHAnsi" w:hAnsiTheme="majorHAnsi"/>
          <w:spacing w:val="-2"/>
          <w:sz w:val="22"/>
          <w:szCs w:val="22"/>
        </w:rPr>
        <w:t>c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>u</w:t>
      </w:r>
      <w:r w:rsidRPr="00636E2C">
        <w:rPr>
          <w:rFonts w:asciiTheme="majorHAnsi" w:hAnsiTheme="majorHAnsi"/>
          <w:spacing w:val="-2"/>
          <w:sz w:val="22"/>
          <w:szCs w:val="22"/>
        </w:rPr>
        <w:t>d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ng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de</w:t>
      </w:r>
      <w:r w:rsidRPr="00636E2C">
        <w:rPr>
          <w:rFonts w:asciiTheme="majorHAnsi" w:hAnsiTheme="majorHAnsi"/>
          <w:spacing w:val="-2"/>
          <w:sz w:val="22"/>
          <w:szCs w:val="22"/>
        </w:rPr>
        <w:t>v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>op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en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z w:val="22"/>
          <w:szCs w:val="22"/>
        </w:rPr>
        <w:t>l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d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, su</w:t>
      </w:r>
      <w:r w:rsidRPr="00636E2C">
        <w:rPr>
          <w:rFonts w:asciiTheme="majorHAnsi" w:hAnsiTheme="majorHAnsi"/>
          <w:spacing w:val="-2"/>
          <w:sz w:val="22"/>
          <w:szCs w:val="22"/>
        </w:rPr>
        <w:t>b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z w:val="22"/>
          <w:szCs w:val="22"/>
        </w:rPr>
        <w:t>n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2"/>
          <w:sz w:val="22"/>
          <w:szCs w:val="22"/>
        </w:rPr>
        <w:t>v</w:t>
      </w:r>
      <w:r w:rsidRPr="00636E2C">
        <w:rPr>
          <w:rFonts w:asciiTheme="majorHAnsi" w:hAnsiTheme="majorHAnsi"/>
          <w:sz w:val="22"/>
          <w:szCs w:val="22"/>
        </w:rPr>
        <w:t>e ed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 xml:space="preserve">, 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>an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z w:val="22"/>
          <w:szCs w:val="22"/>
        </w:rPr>
        <w:t>ua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z w:val="22"/>
          <w:szCs w:val="22"/>
        </w:rPr>
        <w:t>e ed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pacing w:val="2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 xml:space="preserve">, 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c</w:t>
      </w:r>
      <w:r w:rsidRPr="00636E2C">
        <w:rPr>
          <w:rFonts w:asciiTheme="majorHAnsi" w:hAnsiTheme="majorHAnsi"/>
          <w:sz w:val="22"/>
          <w:szCs w:val="22"/>
        </w:rPr>
        <w:t>han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c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z w:val="22"/>
          <w:szCs w:val="22"/>
        </w:rPr>
        <w:t>l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2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2"/>
          <w:sz w:val="22"/>
          <w:szCs w:val="22"/>
        </w:rPr>
        <w:t>y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>e e</w:t>
      </w:r>
      <w:r w:rsidRPr="00636E2C">
        <w:rPr>
          <w:rFonts w:asciiTheme="majorHAnsi" w:hAnsiTheme="majorHAnsi"/>
          <w:spacing w:val="-2"/>
          <w:sz w:val="22"/>
          <w:szCs w:val="22"/>
        </w:rPr>
        <w:t>d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t</w:t>
      </w:r>
      <w:r w:rsidRPr="00636E2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(i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z w:val="22"/>
          <w:szCs w:val="22"/>
        </w:rPr>
        <w:t>c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pacing w:val="-2"/>
          <w:sz w:val="22"/>
          <w:szCs w:val="22"/>
        </w:rPr>
        <w:t>u</w:t>
      </w:r>
      <w:r w:rsidRPr="00636E2C">
        <w:rPr>
          <w:rFonts w:asciiTheme="majorHAnsi" w:hAnsiTheme="majorHAnsi"/>
          <w:sz w:val="22"/>
          <w:szCs w:val="22"/>
        </w:rPr>
        <w:t>d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 xml:space="preserve">ng 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he</w:t>
      </w:r>
      <w:r w:rsidRPr="00636E2C">
        <w:rPr>
          <w:rFonts w:asciiTheme="majorHAnsi" w:hAnsiTheme="majorHAnsi"/>
          <w:spacing w:val="-3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2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c</w:t>
      </w:r>
      <w:r w:rsidRPr="00636E2C">
        <w:rPr>
          <w:rFonts w:asciiTheme="majorHAnsi" w:hAnsiTheme="majorHAnsi"/>
          <w:spacing w:val="1"/>
          <w:sz w:val="22"/>
          <w:szCs w:val="22"/>
        </w:rPr>
        <w:t>a</w:t>
      </w:r>
      <w:r w:rsidRPr="00636E2C">
        <w:rPr>
          <w:rFonts w:asciiTheme="majorHAnsi" w:hAnsiTheme="majorHAnsi"/>
          <w:sz w:val="22"/>
          <w:szCs w:val="22"/>
        </w:rPr>
        <w:t>l</w:t>
      </w:r>
      <w:r w:rsidRPr="00636E2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f</w:t>
      </w:r>
      <w:r w:rsidRPr="00636E2C">
        <w:rPr>
          <w:rFonts w:asciiTheme="majorHAnsi" w:hAnsiTheme="majorHAnsi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u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-2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sz w:val="22"/>
          <w:szCs w:val="22"/>
        </w:rPr>
        <w:t>)</w:t>
      </w:r>
      <w:r w:rsidRPr="00636E2C">
        <w:rPr>
          <w:rFonts w:asciiTheme="majorHAnsi" w:hAnsiTheme="majorHAnsi"/>
          <w:sz w:val="22"/>
          <w:szCs w:val="22"/>
        </w:rPr>
        <w:t>,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f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tti</w:t>
      </w:r>
      <w:r w:rsidRPr="00636E2C">
        <w:rPr>
          <w:rFonts w:asciiTheme="majorHAnsi" w:hAnsiTheme="majorHAnsi"/>
          <w:sz w:val="22"/>
          <w:szCs w:val="22"/>
        </w:rPr>
        <w:t>n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z w:val="22"/>
          <w:szCs w:val="22"/>
        </w:rPr>
        <w:t xml:space="preserve">, 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y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ed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t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 xml:space="preserve">and 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1"/>
          <w:sz w:val="22"/>
          <w:szCs w:val="22"/>
        </w:rPr>
        <w:t>f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>nc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z w:val="22"/>
          <w:szCs w:val="22"/>
        </w:rPr>
        <w:t>, po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cy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ed</w:t>
      </w:r>
      <w:r w:rsidRPr="00636E2C">
        <w:rPr>
          <w:rFonts w:asciiTheme="majorHAnsi" w:hAnsiTheme="majorHAnsi"/>
          <w:spacing w:val="1"/>
          <w:sz w:val="22"/>
          <w:szCs w:val="22"/>
        </w:rPr>
        <w:t>it</w:t>
      </w:r>
      <w:r w:rsidRPr="00636E2C">
        <w:rPr>
          <w:rFonts w:asciiTheme="majorHAnsi" w:hAnsiTheme="majorHAnsi"/>
          <w:sz w:val="22"/>
          <w:szCs w:val="22"/>
        </w:rPr>
        <w:t>,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p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z w:val="22"/>
          <w:szCs w:val="22"/>
        </w:rPr>
        <w:t>nn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ng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and c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2"/>
          <w:sz w:val="22"/>
          <w:szCs w:val="22"/>
        </w:rPr>
        <w:t>d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ti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z w:val="22"/>
          <w:szCs w:val="22"/>
        </w:rPr>
        <w:t>n, a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z w:val="22"/>
          <w:szCs w:val="22"/>
        </w:rPr>
        <w:t>d ex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2"/>
          <w:sz w:val="22"/>
          <w:szCs w:val="22"/>
        </w:rPr>
        <w:t>v</w:t>
      </w:r>
      <w:r w:rsidRPr="00636E2C">
        <w:rPr>
          <w:rFonts w:asciiTheme="majorHAnsi" w:hAnsiTheme="majorHAnsi"/>
          <w:sz w:val="22"/>
          <w:szCs w:val="22"/>
        </w:rPr>
        <w:t>e a</w:t>
      </w:r>
      <w:r w:rsidRPr="00636E2C">
        <w:rPr>
          <w:rFonts w:asciiTheme="majorHAnsi" w:hAnsiTheme="majorHAnsi"/>
          <w:spacing w:val="-2"/>
          <w:sz w:val="22"/>
          <w:szCs w:val="22"/>
        </w:rPr>
        <w:t>p</w:t>
      </w:r>
      <w:r w:rsidRPr="00636E2C">
        <w:rPr>
          <w:rFonts w:asciiTheme="majorHAnsi" w:hAnsiTheme="majorHAnsi"/>
          <w:sz w:val="22"/>
          <w:szCs w:val="22"/>
        </w:rPr>
        <w:t>pen</w:t>
      </w:r>
      <w:r w:rsidRPr="00636E2C">
        <w:rPr>
          <w:rFonts w:asciiTheme="majorHAnsi" w:hAnsiTheme="majorHAnsi"/>
          <w:spacing w:val="-2"/>
          <w:sz w:val="22"/>
          <w:szCs w:val="22"/>
        </w:rPr>
        <w:t>d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c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 xml:space="preserve">s </w:t>
      </w:r>
      <w:r w:rsidRPr="00636E2C">
        <w:rPr>
          <w:rFonts w:asciiTheme="majorHAnsi" w:hAnsiTheme="majorHAnsi"/>
          <w:spacing w:val="1"/>
          <w:sz w:val="22"/>
          <w:szCs w:val="22"/>
        </w:rPr>
        <w:t>a</w:t>
      </w:r>
      <w:r w:rsidRPr="00636E2C">
        <w:rPr>
          <w:rFonts w:asciiTheme="majorHAnsi" w:hAnsiTheme="majorHAnsi"/>
          <w:sz w:val="22"/>
          <w:szCs w:val="22"/>
        </w:rPr>
        <w:t>nd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c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os</w:t>
      </w:r>
      <w:r w:rsidRPr="00636E2C">
        <w:rPr>
          <w:rFonts w:asciiTheme="majorHAnsi" w:hAnsiTheme="majorHAnsi"/>
          <w:spacing w:val="3"/>
          <w:sz w:val="22"/>
          <w:szCs w:val="22"/>
        </w:rPr>
        <w:t>s</w:t>
      </w:r>
      <w:r w:rsidRPr="00636E2C">
        <w:rPr>
          <w:rFonts w:asciiTheme="majorHAnsi" w:hAnsiTheme="majorHAnsi"/>
          <w:spacing w:val="-4"/>
          <w:sz w:val="22"/>
          <w:szCs w:val="22"/>
        </w:rPr>
        <w:t>-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f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z w:val="22"/>
          <w:szCs w:val="22"/>
        </w:rPr>
        <w:t>c</w:t>
      </w:r>
      <w:r w:rsidRPr="00636E2C">
        <w:rPr>
          <w:rFonts w:asciiTheme="majorHAnsi" w:hAnsiTheme="majorHAnsi"/>
          <w:spacing w:val="1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>d</w:t>
      </w:r>
    </w:p>
    <w:p w14:paraId="394D7603" w14:textId="77777777" w:rsidR="00DF4902" w:rsidRPr="00636E2C" w:rsidRDefault="00636E2C">
      <w:pPr>
        <w:spacing w:before="1" w:line="257" w:lineRule="auto"/>
        <w:ind w:left="128" w:right="221"/>
        <w:jc w:val="both"/>
        <w:rPr>
          <w:rFonts w:asciiTheme="majorHAnsi" w:eastAsia="Arial" w:hAnsiTheme="majorHAnsi" w:cs="Arial"/>
          <w:sz w:val="18"/>
          <w:szCs w:val="18"/>
        </w:rPr>
      </w:pPr>
      <w:r w:rsidRPr="00636E2C">
        <w:rPr>
          <w:rFonts w:asciiTheme="majorHAnsi" w:hAnsiTheme="majorHAnsi"/>
          <w:sz w:val="22"/>
          <w:szCs w:val="22"/>
        </w:rPr>
        <w:t>supp</w:t>
      </w:r>
      <w:r w:rsidRPr="00636E2C">
        <w:rPr>
          <w:rFonts w:asciiTheme="majorHAnsi" w:hAnsiTheme="majorHAnsi"/>
          <w:spacing w:val="-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3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en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al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ri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 xml:space="preserve">s. </w:t>
      </w:r>
      <w:r w:rsidRPr="00636E2C">
        <w:rPr>
          <w:rFonts w:asciiTheme="majorHAnsi" w:hAnsiTheme="majorHAnsi"/>
          <w:spacing w:val="-2"/>
          <w:sz w:val="22"/>
          <w:szCs w:val="22"/>
        </w:rPr>
        <w:t>Sc</w:t>
      </w:r>
      <w:r w:rsidRPr="00636E2C">
        <w:rPr>
          <w:rFonts w:asciiTheme="majorHAnsi" w:hAnsiTheme="majorHAnsi"/>
          <w:sz w:val="22"/>
          <w:szCs w:val="22"/>
        </w:rPr>
        <w:t>he</w:t>
      </w:r>
      <w:r w:rsidRPr="00636E2C">
        <w:rPr>
          <w:rFonts w:asciiTheme="majorHAnsi" w:hAnsiTheme="majorHAnsi"/>
          <w:spacing w:val="-3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ti</w:t>
      </w:r>
      <w:r w:rsidRPr="00636E2C">
        <w:rPr>
          <w:rFonts w:asciiTheme="majorHAnsi" w:hAnsiTheme="majorHAnsi"/>
          <w:sz w:val="22"/>
          <w:szCs w:val="22"/>
        </w:rPr>
        <w:t xml:space="preserve">c </w:t>
      </w:r>
      <w:r w:rsidRPr="00636E2C">
        <w:rPr>
          <w:rFonts w:asciiTheme="majorHAnsi" w:hAnsiTheme="majorHAnsi"/>
          <w:spacing w:val="-1"/>
          <w:sz w:val="22"/>
          <w:szCs w:val="22"/>
        </w:rPr>
        <w:t>il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>u</w:t>
      </w:r>
      <w:r w:rsidRPr="00636E2C">
        <w:rPr>
          <w:rFonts w:asciiTheme="majorHAnsi" w:hAnsiTheme="majorHAnsi"/>
          <w:spacing w:val="-2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sz w:val="22"/>
          <w:szCs w:val="22"/>
        </w:rPr>
        <w:t>tr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ons w</w:t>
      </w:r>
      <w:r w:rsidRPr="00636E2C">
        <w:rPr>
          <w:rFonts w:asciiTheme="majorHAnsi" w:hAnsiTheme="majorHAnsi"/>
          <w:spacing w:val="-3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e a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>so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c</w:t>
      </w:r>
      <w:r w:rsidRPr="00636E2C">
        <w:rPr>
          <w:rFonts w:asciiTheme="majorHAnsi" w:hAnsiTheme="majorHAnsi"/>
          <w:spacing w:val="-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a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 xml:space="preserve">ed 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z w:val="22"/>
          <w:szCs w:val="22"/>
        </w:rPr>
        <w:t>r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r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3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ade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2"/>
          <w:sz w:val="22"/>
          <w:szCs w:val="22"/>
        </w:rPr>
        <w:t>f</w:t>
      </w:r>
      <w:r w:rsidRPr="00636E2C">
        <w:rPr>
          <w:rFonts w:asciiTheme="majorHAnsi" w:hAnsiTheme="majorHAnsi"/>
          <w:sz w:val="22"/>
          <w:szCs w:val="22"/>
        </w:rPr>
        <w:t>or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op</w:t>
      </w:r>
      <w:r w:rsidRPr="00636E2C">
        <w:rPr>
          <w:rFonts w:asciiTheme="majorHAnsi" w:hAnsiTheme="majorHAnsi"/>
          <w:spacing w:val="1"/>
          <w:sz w:val="22"/>
          <w:szCs w:val="22"/>
        </w:rPr>
        <w:t>ti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al</w:t>
      </w:r>
      <w:r w:rsidRPr="00636E2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pa</w:t>
      </w:r>
      <w:r w:rsidRPr="00636E2C">
        <w:rPr>
          <w:rFonts w:asciiTheme="majorHAnsi" w:hAnsiTheme="majorHAnsi"/>
          <w:spacing w:val="1"/>
          <w:sz w:val="22"/>
          <w:szCs w:val="22"/>
        </w:rPr>
        <w:t>ct</w:t>
      </w:r>
      <w:r w:rsidRPr="00636E2C">
        <w:rPr>
          <w:rFonts w:asciiTheme="majorHAnsi" w:hAnsiTheme="majorHAnsi"/>
          <w:sz w:val="22"/>
          <w:szCs w:val="22"/>
        </w:rPr>
        <w:t>.</w:t>
      </w:r>
      <w:r w:rsidRPr="00636E2C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636E2C">
        <w:rPr>
          <w:rFonts w:asciiTheme="majorHAnsi" w:eastAsia="Arial" w:hAnsiTheme="majorHAnsi" w:cs="Arial"/>
          <w:sz w:val="18"/>
          <w:szCs w:val="18"/>
        </w:rPr>
        <w:t>St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e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p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hen</w:t>
      </w:r>
      <w:r w:rsidRPr="00636E2C">
        <w:rPr>
          <w:rFonts w:asciiTheme="majorHAnsi" w:eastAsia="Arial" w:hAnsiTheme="majorHAnsi" w:cs="Arial"/>
          <w:spacing w:val="-4"/>
          <w:sz w:val="18"/>
          <w:szCs w:val="18"/>
        </w:rPr>
        <w:t xml:space="preserve">’s </w:t>
      </w:r>
      <w:r w:rsidRPr="00636E2C">
        <w:rPr>
          <w:rFonts w:asciiTheme="majorHAnsi" w:eastAsia="Arial" w:hAnsiTheme="majorHAnsi" w:cs="Arial"/>
          <w:sz w:val="18"/>
          <w:szCs w:val="18"/>
        </w:rPr>
        <w:t>work</w:t>
      </w:r>
      <w:r w:rsidRPr="00636E2C">
        <w:rPr>
          <w:rFonts w:asciiTheme="majorHAnsi" w:eastAsia="Arial" w:hAnsiTheme="majorHAnsi" w:cs="Arial"/>
          <w:spacing w:val="2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z w:val="18"/>
          <w:szCs w:val="18"/>
        </w:rPr>
        <w:t>was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a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c</w:t>
      </w:r>
      <w:r w:rsidRPr="00636E2C">
        <w:rPr>
          <w:rFonts w:asciiTheme="majorHAnsi" w:eastAsia="Arial" w:hAnsiTheme="majorHAnsi" w:cs="Arial"/>
          <w:spacing w:val="2"/>
          <w:sz w:val="18"/>
          <w:szCs w:val="18"/>
        </w:rPr>
        <w:t>c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u</w:t>
      </w:r>
      <w:r w:rsidRPr="00636E2C">
        <w:rPr>
          <w:rFonts w:asciiTheme="majorHAnsi" w:eastAsia="Arial" w:hAnsiTheme="majorHAnsi" w:cs="Arial"/>
          <w:sz w:val="18"/>
          <w:szCs w:val="18"/>
        </w:rPr>
        <w:t>r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a</w:t>
      </w:r>
      <w:r w:rsidRPr="00636E2C">
        <w:rPr>
          <w:rFonts w:asciiTheme="majorHAnsi" w:eastAsia="Arial" w:hAnsiTheme="majorHAnsi" w:cs="Arial"/>
          <w:sz w:val="18"/>
          <w:szCs w:val="18"/>
        </w:rPr>
        <w:t>t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e</w:t>
      </w:r>
      <w:r w:rsidRPr="00636E2C">
        <w:rPr>
          <w:rFonts w:asciiTheme="majorHAnsi" w:eastAsia="Arial" w:hAnsiTheme="majorHAnsi" w:cs="Arial"/>
          <w:sz w:val="18"/>
          <w:szCs w:val="18"/>
        </w:rPr>
        <w:t>,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i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m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el</w:t>
      </w:r>
      <w:r w:rsidRPr="00636E2C">
        <w:rPr>
          <w:rFonts w:asciiTheme="majorHAnsi" w:eastAsia="Arial" w:hAnsiTheme="majorHAnsi" w:cs="Arial"/>
          <w:sz w:val="18"/>
          <w:szCs w:val="18"/>
        </w:rPr>
        <w:t>y,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a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n</w:t>
      </w:r>
      <w:r w:rsidRPr="00636E2C">
        <w:rPr>
          <w:rFonts w:asciiTheme="majorHAnsi" w:eastAsia="Arial" w:hAnsiTheme="majorHAnsi" w:cs="Arial"/>
          <w:sz w:val="18"/>
          <w:szCs w:val="18"/>
        </w:rPr>
        <w:t>d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ve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r</w:t>
      </w:r>
      <w:r w:rsidRPr="00636E2C">
        <w:rPr>
          <w:rFonts w:asciiTheme="majorHAnsi" w:eastAsia="Arial" w:hAnsiTheme="majorHAnsi" w:cs="Arial"/>
          <w:sz w:val="18"/>
          <w:szCs w:val="18"/>
        </w:rPr>
        <w:t>y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p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r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o</w:t>
      </w:r>
      <w:r w:rsidRPr="00636E2C">
        <w:rPr>
          <w:rFonts w:asciiTheme="majorHAnsi" w:eastAsia="Arial" w:hAnsiTheme="majorHAnsi" w:cs="Arial"/>
          <w:sz w:val="18"/>
          <w:szCs w:val="18"/>
        </w:rPr>
        <w:t>f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e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s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s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i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ona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l</w:t>
      </w:r>
      <w:r w:rsidRPr="00636E2C">
        <w:rPr>
          <w:rFonts w:asciiTheme="majorHAnsi" w:eastAsia="Arial" w:hAnsiTheme="majorHAnsi" w:cs="Arial"/>
          <w:sz w:val="18"/>
          <w:szCs w:val="18"/>
        </w:rPr>
        <w:t>.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z w:val="18"/>
          <w:szCs w:val="18"/>
        </w:rPr>
        <w:t>T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h</w:t>
      </w:r>
      <w:r w:rsidRPr="00636E2C">
        <w:rPr>
          <w:rFonts w:asciiTheme="majorHAnsi" w:eastAsia="Arial" w:hAnsiTheme="majorHAnsi" w:cs="Arial"/>
          <w:sz w:val="18"/>
          <w:szCs w:val="18"/>
        </w:rPr>
        <w:t>e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e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n</w:t>
      </w:r>
      <w:r w:rsidRPr="00636E2C">
        <w:rPr>
          <w:rFonts w:asciiTheme="majorHAnsi" w:eastAsia="Arial" w:hAnsiTheme="majorHAnsi" w:cs="Arial"/>
          <w:sz w:val="18"/>
          <w:szCs w:val="18"/>
        </w:rPr>
        <w:t>d</w:t>
      </w:r>
    </w:p>
    <w:p w14:paraId="6BB51B0B" w14:textId="77777777" w:rsidR="00DF4902" w:rsidRPr="00636E2C" w:rsidRDefault="00636E2C">
      <w:pPr>
        <w:spacing w:before="18"/>
        <w:ind w:left="128"/>
        <w:rPr>
          <w:rFonts w:asciiTheme="majorHAnsi" w:eastAsia="Arial" w:hAnsiTheme="majorHAnsi" w:cs="Arial"/>
          <w:sz w:val="18"/>
          <w:szCs w:val="18"/>
        </w:rPr>
      </w:pP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p</w:t>
      </w:r>
      <w:r w:rsidRPr="00636E2C">
        <w:rPr>
          <w:rFonts w:asciiTheme="majorHAnsi" w:eastAsia="Arial" w:hAnsiTheme="majorHAnsi" w:cs="Arial"/>
          <w:sz w:val="18"/>
          <w:szCs w:val="18"/>
        </w:rPr>
        <w:t>r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od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u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c</w:t>
      </w:r>
      <w:r w:rsidRPr="00636E2C">
        <w:rPr>
          <w:rFonts w:asciiTheme="majorHAnsi" w:eastAsia="Arial" w:hAnsiTheme="majorHAnsi" w:cs="Arial"/>
          <w:sz w:val="18"/>
          <w:szCs w:val="18"/>
        </w:rPr>
        <w:t>t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z w:val="18"/>
          <w:szCs w:val="18"/>
        </w:rPr>
        <w:t>w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a</w:t>
      </w:r>
      <w:r w:rsidRPr="00636E2C">
        <w:rPr>
          <w:rFonts w:asciiTheme="majorHAnsi" w:eastAsia="Arial" w:hAnsiTheme="majorHAnsi" w:cs="Arial"/>
          <w:sz w:val="18"/>
          <w:szCs w:val="18"/>
        </w:rPr>
        <w:t>s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z w:val="18"/>
          <w:szCs w:val="18"/>
        </w:rPr>
        <w:t>r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a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e</w:t>
      </w:r>
      <w:r w:rsidRPr="00636E2C">
        <w:rPr>
          <w:rFonts w:asciiTheme="majorHAnsi" w:eastAsia="Arial" w:hAnsiTheme="majorHAnsi" w:cs="Arial"/>
          <w:sz w:val="18"/>
          <w:szCs w:val="18"/>
        </w:rPr>
        <w:t>d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a</w:t>
      </w:r>
      <w:r w:rsidRPr="00636E2C">
        <w:rPr>
          <w:rFonts w:asciiTheme="majorHAnsi" w:eastAsia="Arial" w:hAnsiTheme="majorHAnsi" w:cs="Arial"/>
          <w:sz w:val="18"/>
          <w:szCs w:val="18"/>
        </w:rPr>
        <w:t>s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v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e</w:t>
      </w:r>
      <w:r w:rsidRPr="00636E2C">
        <w:rPr>
          <w:rFonts w:asciiTheme="majorHAnsi" w:eastAsia="Arial" w:hAnsiTheme="majorHAnsi" w:cs="Arial"/>
          <w:sz w:val="18"/>
          <w:szCs w:val="18"/>
        </w:rPr>
        <w:t>ry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go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o</w:t>
      </w:r>
      <w:r w:rsidRPr="00636E2C">
        <w:rPr>
          <w:rFonts w:asciiTheme="majorHAnsi" w:eastAsia="Arial" w:hAnsiTheme="majorHAnsi" w:cs="Arial"/>
          <w:sz w:val="18"/>
          <w:szCs w:val="18"/>
        </w:rPr>
        <w:t>d</w:t>
      </w:r>
      <w:r w:rsidRPr="00636E2C">
        <w:rPr>
          <w:rFonts w:asciiTheme="majorHAnsi" w:eastAsia="Arial" w:hAnsiTheme="majorHAnsi" w:cs="Arial"/>
          <w:spacing w:val="4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z w:val="18"/>
          <w:szCs w:val="18"/>
        </w:rPr>
        <w:t>—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z w:val="18"/>
          <w:szCs w:val="18"/>
        </w:rPr>
        <w:t>K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e</w:t>
      </w:r>
      <w:r w:rsidRPr="00636E2C">
        <w:rPr>
          <w:rFonts w:asciiTheme="majorHAnsi" w:eastAsia="Arial" w:hAnsiTheme="majorHAnsi" w:cs="Arial"/>
          <w:sz w:val="18"/>
          <w:szCs w:val="18"/>
        </w:rPr>
        <w:t>n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z w:val="18"/>
          <w:szCs w:val="18"/>
        </w:rPr>
        <w:t>G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o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os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e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n</w:t>
      </w:r>
      <w:r w:rsidRPr="00636E2C">
        <w:rPr>
          <w:rFonts w:asciiTheme="majorHAnsi" w:eastAsia="Arial" w:hAnsiTheme="majorHAnsi" w:cs="Arial"/>
          <w:sz w:val="18"/>
          <w:szCs w:val="18"/>
        </w:rPr>
        <w:t>,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z w:val="18"/>
          <w:szCs w:val="18"/>
        </w:rPr>
        <w:t>Pr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e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si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d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en</w:t>
      </w:r>
      <w:r w:rsidRPr="00636E2C">
        <w:rPr>
          <w:rFonts w:asciiTheme="majorHAnsi" w:eastAsia="Arial" w:hAnsiTheme="majorHAnsi" w:cs="Arial"/>
          <w:spacing w:val="2"/>
          <w:sz w:val="18"/>
          <w:szCs w:val="18"/>
        </w:rPr>
        <w:t>t</w:t>
      </w:r>
      <w:r w:rsidRPr="00636E2C">
        <w:rPr>
          <w:rFonts w:asciiTheme="majorHAnsi" w:eastAsia="Arial" w:hAnsiTheme="majorHAnsi" w:cs="Arial"/>
          <w:sz w:val="18"/>
          <w:szCs w:val="18"/>
        </w:rPr>
        <w:t>.</w:t>
      </w:r>
    </w:p>
    <w:p w14:paraId="1DDB598D" w14:textId="77777777" w:rsidR="00DF4902" w:rsidRPr="00636E2C" w:rsidRDefault="00636E2C">
      <w:pPr>
        <w:spacing w:before="56"/>
        <w:ind w:left="128"/>
        <w:rPr>
          <w:rFonts w:asciiTheme="majorHAnsi" w:eastAsia="Arial" w:hAnsiTheme="majorHAnsi" w:cs="Arial"/>
          <w:sz w:val="16"/>
          <w:szCs w:val="16"/>
        </w:rPr>
      </w:pPr>
      <w:r w:rsidRPr="00636E2C">
        <w:rPr>
          <w:rFonts w:asciiTheme="majorHAnsi" w:eastAsia="Arial" w:hAnsiTheme="majorHAnsi" w:cs="Arial"/>
          <w:spacing w:val="1"/>
          <w:sz w:val="16"/>
          <w:szCs w:val="16"/>
        </w:rPr>
        <w:t>J</w:t>
      </w:r>
      <w:r w:rsidRPr="00636E2C">
        <w:rPr>
          <w:rFonts w:asciiTheme="majorHAnsi" w:eastAsia="Arial" w:hAnsiTheme="majorHAnsi" w:cs="Arial"/>
          <w:spacing w:val="-1"/>
          <w:sz w:val="16"/>
          <w:szCs w:val="16"/>
        </w:rPr>
        <w:t>a</w:t>
      </w:r>
      <w:r w:rsidRPr="00636E2C">
        <w:rPr>
          <w:rFonts w:asciiTheme="majorHAnsi" w:eastAsia="Arial" w:hAnsiTheme="majorHAnsi" w:cs="Arial"/>
          <w:sz w:val="16"/>
          <w:szCs w:val="16"/>
        </w:rPr>
        <w:t>n</w:t>
      </w:r>
      <w:r w:rsidRPr="00636E2C">
        <w:rPr>
          <w:rFonts w:asciiTheme="majorHAnsi" w:eastAsia="Arial" w:hAnsiTheme="majorHAnsi" w:cs="Arial"/>
          <w:spacing w:val="-1"/>
          <w:sz w:val="16"/>
          <w:szCs w:val="16"/>
        </w:rPr>
        <w:t>–</w:t>
      </w:r>
      <w:r w:rsidRPr="00636E2C">
        <w:rPr>
          <w:rFonts w:asciiTheme="majorHAnsi" w:eastAsia="Arial" w:hAnsiTheme="majorHAnsi" w:cs="Arial"/>
          <w:spacing w:val="-2"/>
          <w:sz w:val="16"/>
          <w:szCs w:val="16"/>
        </w:rPr>
        <w:t>M</w:t>
      </w:r>
      <w:r w:rsidRPr="00636E2C">
        <w:rPr>
          <w:rFonts w:asciiTheme="majorHAnsi" w:eastAsia="Arial" w:hAnsiTheme="majorHAnsi" w:cs="Arial"/>
          <w:spacing w:val="-1"/>
          <w:sz w:val="16"/>
          <w:szCs w:val="16"/>
        </w:rPr>
        <w:t>a</w:t>
      </w:r>
      <w:r w:rsidRPr="00636E2C">
        <w:rPr>
          <w:rFonts w:asciiTheme="majorHAnsi" w:eastAsia="Arial" w:hAnsiTheme="majorHAnsi" w:cs="Arial"/>
          <w:sz w:val="16"/>
          <w:szCs w:val="16"/>
        </w:rPr>
        <w:t xml:space="preserve">y </w:t>
      </w:r>
      <w:r w:rsidRPr="00636E2C">
        <w:rPr>
          <w:rFonts w:asciiTheme="majorHAnsi" w:eastAsia="Arial" w:hAnsiTheme="majorHAnsi" w:cs="Arial"/>
          <w:spacing w:val="-1"/>
          <w:sz w:val="16"/>
          <w:szCs w:val="16"/>
        </w:rPr>
        <w:t>201</w:t>
      </w:r>
      <w:r w:rsidRPr="00636E2C">
        <w:rPr>
          <w:rFonts w:asciiTheme="majorHAnsi" w:eastAsia="Arial" w:hAnsiTheme="majorHAnsi" w:cs="Arial"/>
          <w:sz w:val="16"/>
          <w:szCs w:val="16"/>
        </w:rPr>
        <w:t>3,</w:t>
      </w:r>
      <w:r w:rsidRPr="00636E2C">
        <w:rPr>
          <w:rFonts w:asciiTheme="majorHAnsi" w:eastAsia="Arial" w:hAnsiTheme="majorHAnsi" w:cs="Arial"/>
          <w:spacing w:val="2"/>
          <w:sz w:val="16"/>
          <w:szCs w:val="16"/>
        </w:rPr>
        <w:t xml:space="preserve"> </w:t>
      </w:r>
      <w:r w:rsidRPr="00636E2C">
        <w:rPr>
          <w:rFonts w:asciiTheme="majorHAnsi" w:eastAsia="Arial" w:hAnsiTheme="majorHAnsi" w:cs="Arial"/>
          <w:spacing w:val="1"/>
          <w:sz w:val="16"/>
          <w:szCs w:val="16"/>
        </w:rPr>
        <w:t>J</w:t>
      </w:r>
      <w:r w:rsidRPr="00636E2C">
        <w:rPr>
          <w:rFonts w:asciiTheme="majorHAnsi" w:eastAsia="Arial" w:hAnsiTheme="majorHAnsi" w:cs="Arial"/>
          <w:spacing w:val="-1"/>
          <w:sz w:val="16"/>
          <w:szCs w:val="16"/>
        </w:rPr>
        <w:t>a</w:t>
      </w:r>
      <w:r w:rsidRPr="00636E2C">
        <w:rPr>
          <w:rFonts w:asciiTheme="majorHAnsi" w:eastAsia="Arial" w:hAnsiTheme="majorHAnsi" w:cs="Arial"/>
          <w:sz w:val="16"/>
          <w:szCs w:val="16"/>
        </w:rPr>
        <w:t>n</w:t>
      </w:r>
      <w:r w:rsidRPr="00636E2C">
        <w:rPr>
          <w:rFonts w:asciiTheme="majorHAnsi" w:eastAsia="Arial" w:hAnsiTheme="majorHAnsi" w:cs="Arial"/>
          <w:spacing w:val="-3"/>
          <w:sz w:val="16"/>
          <w:szCs w:val="16"/>
        </w:rPr>
        <w:t>–</w:t>
      </w:r>
      <w:r w:rsidRPr="00636E2C">
        <w:rPr>
          <w:rFonts w:asciiTheme="majorHAnsi" w:eastAsia="Arial" w:hAnsiTheme="majorHAnsi" w:cs="Arial"/>
          <w:spacing w:val="1"/>
          <w:sz w:val="16"/>
          <w:szCs w:val="16"/>
        </w:rPr>
        <w:t>A</w:t>
      </w:r>
      <w:r w:rsidRPr="00636E2C">
        <w:rPr>
          <w:rFonts w:asciiTheme="majorHAnsi" w:eastAsia="Arial" w:hAnsiTheme="majorHAnsi" w:cs="Arial"/>
          <w:spacing w:val="-1"/>
          <w:sz w:val="16"/>
          <w:szCs w:val="16"/>
        </w:rPr>
        <w:t>pr</w:t>
      </w:r>
      <w:r w:rsidRPr="00636E2C">
        <w:rPr>
          <w:rFonts w:asciiTheme="majorHAnsi" w:eastAsia="Arial" w:hAnsiTheme="majorHAnsi" w:cs="Arial"/>
          <w:sz w:val="16"/>
          <w:szCs w:val="16"/>
        </w:rPr>
        <w:t>il</w:t>
      </w:r>
      <w:r w:rsidRPr="00636E2C">
        <w:rPr>
          <w:rFonts w:asciiTheme="majorHAnsi" w:eastAsia="Arial" w:hAnsiTheme="majorHAnsi" w:cs="Arial"/>
          <w:spacing w:val="2"/>
          <w:sz w:val="16"/>
          <w:szCs w:val="16"/>
        </w:rPr>
        <w:t xml:space="preserve"> </w:t>
      </w:r>
      <w:r w:rsidRPr="00636E2C">
        <w:rPr>
          <w:rFonts w:asciiTheme="majorHAnsi" w:eastAsia="Arial" w:hAnsiTheme="majorHAnsi" w:cs="Arial"/>
          <w:spacing w:val="-1"/>
          <w:sz w:val="16"/>
          <w:szCs w:val="16"/>
        </w:rPr>
        <w:t>201</w:t>
      </w:r>
      <w:r w:rsidRPr="00636E2C">
        <w:rPr>
          <w:rFonts w:asciiTheme="majorHAnsi" w:eastAsia="Arial" w:hAnsiTheme="majorHAnsi" w:cs="Arial"/>
          <w:sz w:val="16"/>
          <w:szCs w:val="16"/>
        </w:rPr>
        <w:t>6</w:t>
      </w:r>
    </w:p>
    <w:p w14:paraId="03074713" w14:textId="77777777" w:rsidR="00DF4902" w:rsidRPr="00636E2C" w:rsidRDefault="00DF4902">
      <w:pPr>
        <w:spacing w:before="9" w:line="180" w:lineRule="exact"/>
        <w:rPr>
          <w:rFonts w:asciiTheme="majorHAnsi" w:hAnsiTheme="majorHAnsi"/>
          <w:sz w:val="18"/>
          <w:szCs w:val="18"/>
        </w:rPr>
      </w:pPr>
    </w:p>
    <w:p w14:paraId="493E5701" w14:textId="77777777" w:rsidR="00DF4902" w:rsidRPr="00636E2C" w:rsidRDefault="00636E2C">
      <w:pPr>
        <w:ind w:left="128"/>
        <w:rPr>
          <w:rFonts w:asciiTheme="majorHAnsi" w:eastAsia="Arial" w:hAnsiTheme="majorHAnsi" w:cs="Arial"/>
        </w:rPr>
      </w:pPr>
      <w:r w:rsidRPr="00636E2C">
        <w:rPr>
          <w:rFonts w:asciiTheme="majorHAnsi" w:eastAsia="Arial" w:hAnsiTheme="majorHAnsi" w:cs="Arial"/>
          <w:b/>
          <w:spacing w:val="-1"/>
        </w:rPr>
        <w:t>P</w:t>
      </w:r>
      <w:r w:rsidRPr="00636E2C">
        <w:rPr>
          <w:rFonts w:asciiTheme="majorHAnsi" w:eastAsia="Arial" w:hAnsiTheme="majorHAnsi" w:cs="Arial"/>
          <w:b/>
          <w:spacing w:val="3"/>
        </w:rPr>
        <w:t>h</w:t>
      </w:r>
      <w:r w:rsidRPr="00636E2C">
        <w:rPr>
          <w:rFonts w:asciiTheme="majorHAnsi" w:eastAsia="Arial" w:hAnsiTheme="majorHAnsi" w:cs="Arial"/>
          <w:b/>
          <w:spacing w:val="-3"/>
        </w:rPr>
        <w:t>y</w:t>
      </w:r>
      <w:r w:rsidRPr="00636E2C">
        <w:rPr>
          <w:rFonts w:asciiTheme="majorHAnsi" w:eastAsia="Arial" w:hAnsiTheme="majorHAnsi" w:cs="Arial"/>
          <w:b/>
        </w:rPr>
        <w:t>s</w:t>
      </w:r>
      <w:r w:rsidRPr="00636E2C">
        <w:rPr>
          <w:rFonts w:asciiTheme="majorHAnsi" w:eastAsia="Arial" w:hAnsiTheme="majorHAnsi" w:cs="Arial"/>
          <w:b/>
          <w:spacing w:val="2"/>
        </w:rPr>
        <w:t>i</w:t>
      </w:r>
      <w:r w:rsidRPr="00636E2C">
        <w:rPr>
          <w:rFonts w:asciiTheme="majorHAnsi" w:eastAsia="Arial" w:hAnsiTheme="majorHAnsi" w:cs="Arial"/>
          <w:b/>
        </w:rPr>
        <w:t>ci</w:t>
      </w:r>
      <w:r w:rsidRPr="00636E2C">
        <w:rPr>
          <w:rFonts w:asciiTheme="majorHAnsi" w:eastAsia="Arial" w:hAnsiTheme="majorHAnsi" w:cs="Arial"/>
          <w:b/>
          <w:spacing w:val="-1"/>
        </w:rPr>
        <w:t>a</w:t>
      </w:r>
      <w:r w:rsidRPr="00636E2C">
        <w:rPr>
          <w:rFonts w:asciiTheme="majorHAnsi" w:eastAsia="Arial" w:hAnsiTheme="majorHAnsi" w:cs="Arial"/>
          <w:b/>
        </w:rPr>
        <w:t>n</w:t>
      </w:r>
      <w:r w:rsidRPr="00636E2C">
        <w:rPr>
          <w:rFonts w:asciiTheme="majorHAnsi" w:eastAsia="Arial" w:hAnsiTheme="majorHAnsi" w:cs="Arial"/>
          <w:b/>
          <w:spacing w:val="-9"/>
        </w:rPr>
        <w:t xml:space="preserve"> </w:t>
      </w:r>
      <w:r w:rsidRPr="00636E2C">
        <w:rPr>
          <w:rFonts w:asciiTheme="majorHAnsi" w:eastAsia="Arial" w:hAnsiTheme="majorHAnsi" w:cs="Arial"/>
          <w:b/>
          <w:spacing w:val="2"/>
        </w:rPr>
        <w:t>H</w:t>
      </w:r>
      <w:r w:rsidRPr="00636E2C">
        <w:rPr>
          <w:rFonts w:asciiTheme="majorHAnsi" w:eastAsia="Arial" w:hAnsiTheme="majorHAnsi" w:cs="Arial"/>
          <w:b/>
        </w:rPr>
        <w:t>e</w:t>
      </w:r>
      <w:r w:rsidRPr="00636E2C">
        <w:rPr>
          <w:rFonts w:asciiTheme="majorHAnsi" w:eastAsia="Arial" w:hAnsiTheme="majorHAnsi" w:cs="Arial"/>
          <w:b/>
          <w:spacing w:val="-1"/>
        </w:rPr>
        <w:t>a</w:t>
      </w:r>
      <w:r w:rsidRPr="00636E2C">
        <w:rPr>
          <w:rFonts w:asciiTheme="majorHAnsi" w:eastAsia="Arial" w:hAnsiTheme="majorHAnsi" w:cs="Arial"/>
          <w:b/>
        </w:rPr>
        <w:t>lth</w:t>
      </w:r>
      <w:r w:rsidRPr="00636E2C">
        <w:rPr>
          <w:rFonts w:asciiTheme="majorHAnsi" w:eastAsia="Arial" w:hAnsiTheme="majorHAnsi" w:cs="Arial"/>
          <w:b/>
          <w:spacing w:val="-4"/>
        </w:rPr>
        <w:t xml:space="preserve"> </w:t>
      </w:r>
      <w:r w:rsidRPr="00636E2C">
        <w:rPr>
          <w:rFonts w:asciiTheme="majorHAnsi" w:eastAsia="Arial" w:hAnsiTheme="majorHAnsi" w:cs="Arial"/>
          <w:b/>
          <w:spacing w:val="-1"/>
        </w:rPr>
        <w:t>Pr</w:t>
      </w:r>
      <w:r w:rsidRPr="00636E2C">
        <w:rPr>
          <w:rFonts w:asciiTheme="majorHAnsi" w:eastAsia="Arial" w:hAnsiTheme="majorHAnsi" w:cs="Arial"/>
          <w:b/>
        </w:rPr>
        <w:t>og</w:t>
      </w:r>
      <w:r w:rsidRPr="00636E2C">
        <w:rPr>
          <w:rFonts w:asciiTheme="majorHAnsi" w:eastAsia="Arial" w:hAnsiTheme="majorHAnsi" w:cs="Arial"/>
          <w:b/>
          <w:spacing w:val="2"/>
        </w:rPr>
        <w:t>ra</w:t>
      </w:r>
      <w:r w:rsidRPr="00636E2C">
        <w:rPr>
          <w:rFonts w:asciiTheme="majorHAnsi" w:eastAsia="Arial" w:hAnsiTheme="majorHAnsi" w:cs="Arial"/>
          <w:b/>
        </w:rPr>
        <w:t>m</w:t>
      </w:r>
      <w:r w:rsidRPr="00636E2C">
        <w:rPr>
          <w:rFonts w:asciiTheme="majorHAnsi" w:eastAsia="Arial" w:hAnsiTheme="majorHAnsi" w:cs="Arial"/>
          <w:b/>
          <w:spacing w:val="-8"/>
        </w:rPr>
        <w:t xml:space="preserve"> </w:t>
      </w:r>
      <w:r w:rsidRPr="00636E2C">
        <w:rPr>
          <w:rFonts w:asciiTheme="majorHAnsi" w:eastAsia="Arial" w:hAnsiTheme="majorHAnsi" w:cs="Arial"/>
          <w:b/>
          <w:spacing w:val="1"/>
        </w:rPr>
        <w:t>o</w:t>
      </w:r>
      <w:r w:rsidRPr="00636E2C">
        <w:rPr>
          <w:rFonts w:asciiTheme="majorHAnsi" w:eastAsia="Arial" w:hAnsiTheme="majorHAnsi" w:cs="Arial"/>
          <w:b/>
        </w:rPr>
        <w:t>f</w:t>
      </w:r>
      <w:r w:rsidRPr="00636E2C">
        <w:rPr>
          <w:rFonts w:asciiTheme="majorHAnsi" w:eastAsia="Arial" w:hAnsiTheme="majorHAnsi" w:cs="Arial"/>
          <w:b/>
          <w:spacing w:val="-1"/>
        </w:rPr>
        <w:t xml:space="preserve"> </w:t>
      </w:r>
      <w:r w:rsidRPr="00636E2C">
        <w:rPr>
          <w:rFonts w:asciiTheme="majorHAnsi" w:eastAsia="Arial" w:hAnsiTheme="majorHAnsi" w:cs="Arial"/>
          <w:b/>
        </w:rPr>
        <w:t>BC</w:t>
      </w:r>
    </w:p>
    <w:p w14:paraId="779C968E" w14:textId="77777777" w:rsidR="00DF4902" w:rsidRPr="00636E2C" w:rsidRDefault="00636E2C">
      <w:pPr>
        <w:spacing w:before="1" w:line="240" w:lineRule="exact"/>
        <w:ind w:left="128" w:right="77"/>
        <w:rPr>
          <w:rFonts w:asciiTheme="majorHAnsi" w:hAnsiTheme="majorHAnsi"/>
          <w:sz w:val="22"/>
          <w:szCs w:val="22"/>
        </w:rPr>
      </w:pPr>
      <w:r w:rsidRPr="00636E2C">
        <w:rPr>
          <w:rFonts w:asciiTheme="majorHAnsi" w:hAnsiTheme="majorHAnsi"/>
          <w:sz w:val="22"/>
          <w:szCs w:val="22"/>
        </w:rPr>
        <w:t>W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 xml:space="preserve">e </w:t>
      </w:r>
      <w:r w:rsidRPr="00636E2C">
        <w:rPr>
          <w:rFonts w:asciiTheme="majorHAnsi" w:hAnsiTheme="majorHAnsi"/>
          <w:spacing w:val="-2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z w:val="22"/>
          <w:szCs w:val="22"/>
        </w:rPr>
        <w:t>da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d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op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ng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p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oc</w:t>
      </w:r>
      <w:r w:rsidRPr="00636E2C">
        <w:rPr>
          <w:rFonts w:asciiTheme="majorHAnsi" w:hAnsiTheme="majorHAnsi"/>
          <w:spacing w:val="1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d</w:t>
      </w:r>
      <w:r w:rsidRPr="00636E2C">
        <w:rPr>
          <w:rFonts w:asciiTheme="majorHAnsi" w:hAnsiTheme="majorHAnsi"/>
          <w:sz w:val="22"/>
          <w:szCs w:val="22"/>
        </w:rPr>
        <w:t>u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 xml:space="preserve">s </w:t>
      </w:r>
      <w:r w:rsidRPr="00636E2C">
        <w:rPr>
          <w:rFonts w:asciiTheme="majorHAnsi" w:hAnsiTheme="majorHAnsi"/>
          <w:spacing w:val="1"/>
          <w:sz w:val="22"/>
          <w:szCs w:val="22"/>
        </w:rPr>
        <w:t>f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z w:val="22"/>
          <w:szCs w:val="22"/>
        </w:rPr>
        <w:t>r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 xml:space="preserve">he </w:t>
      </w:r>
      <w:r w:rsidRPr="00636E2C">
        <w:rPr>
          <w:rFonts w:asciiTheme="majorHAnsi" w:hAnsiTheme="majorHAnsi"/>
          <w:spacing w:val="-2"/>
          <w:sz w:val="22"/>
          <w:szCs w:val="22"/>
        </w:rPr>
        <w:t>c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2"/>
          <w:sz w:val="22"/>
          <w:szCs w:val="22"/>
        </w:rPr>
        <w:t>c</w:t>
      </w:r>
      <w:r w:rsidRPr="00636E2C">
        <w:rPr>
          <w:rFonts w:asciiTheme="majorHAnsi" w:hAnsiTheme="majorHAnsi"/>
          <w:sz w:val="22"/>
          <w:szCs w:val="22"/>
        </w:rPr>
        <w:t>al coo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2"/>
          <w:sz w:val="22"/>
          <w:szCs w:val="22"/>
        </w:rPr>
        <w:t>d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or</w:t>
      </w:r>
      <w:r w:rsidRPr="00636E2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>e.</w:t>
      </w:r>
      <w:r w:rsidRPr="00636E2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2"/>
          <w:sz w:val="22"/>
          <w:szCs w:val="22"/>
        </w:rPr>
        <w:t>T</w:t>
      </w:r>
      <w:r w:rsidRPr="00636E2C">
        <w:rPr>
          <w:rFonts w:asciiTheme="majorHAnsi" w:hAnsiTheme="majorHAnsi"/>
          <w:spacing w:val="-2"/>
          <w:sz w:val="22"/>
          <w:szCs w:val="22"/>
        </w:rPr>
        <w:t>h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P</w:t>
      </w:r>
      <w:r w:rsidRPr="00636E2C">
        <w:rPr>
          <w:rFonts w:asciiTheme="majorHAnsi" w:hAnsiTheme="majorHAnsi"/>
          <w:spacing w:val="-1"/>
          <w:sz w:val="22"/>
          <w:szCs w:val="22"/>
        </w:rPr>
        <w:t>H</w:t>
      </w:r>
      <w:r w:rsidRPr="00636E2C">
        <w:rPr>
          <w:rFonts w:asciiTheme="majorHAnsi" w:hAnsiTheme="majorHAnsi"/>
          <w:sz w:val="22"/>
          <w:szCs w:val="22"/>
        </w:rPr>
        <w:t xml:space="preserve">P </w:t>
      </w:r>
      <w:r w:rsidRPr="00636E2C">
        <w:rPr>
          <w:rFonts w:asciiTheme="majorHAnsi" w:hAnsiTheme="majorHAnsi"/>
          <w:spacing w:val="-2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 xml:space="preserve">s </w:t>
      </w:r>
      <w:r w:rsidRPr="00636E2C">
        <w:rPr>
          <w:rFonts w:asciiTheme="majorHAnsi" w:hAnsiTheme="majorHAnsi"/>
          <w:spacing w:val="1"/>
          <w:sz w:val="22"/>
          <w:szCs w:val="22"/>
        </w:rPr>
        <w:t>f</w:t>
      </w:r>
      <w:r w:rsidRPr="00636E2C">
        <w:rPr>
          <w:rFonts w:asciiTheme="majorHAnsi" w:hAnsiTheme="majorHAnsi"/>
          <w:sz w:val="22"/>
          <w:szCs w:val="22"/>
        </w:rPr>
        <w:t>un</w:t>
      </w:r>
      <w:r w:rsidRPr="00636E2C">
        <w:rPr>
          <w:rFonts w:asciiTheme="majorHAnsi" w:hAnsiTheme="majorHAnsi"/>
          <w:spacing w:val="-2"/>
          <w:sz w:val="22"/>
          <w:szCs w:val="22"/>
        </w:rPr>
        <w:t>d</w:t>
      </w:r>
      <w:r w:rsidRPr="00636E2C">
        <w:rPr>
          <w:rFonts w:asciiTheme="majorHAnsi" w:hAnsiTheme="majorHAnsi"/>
          <w:sz w:val="22"/>
          <w:szCs w:val="22"/>
        </w:rPr>
        <w:t>ed by</w:t>
      </w:r>
      <w:r w:rsidRPr="00636E2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he D</w:t>
      </w:r>
      <w:r w:rsidRPr="00636E2C">
        <w:rPr>
          <w:rFonts w:asciiTheme="majorHAnsi" w:hAnsiTheme="majorHAnsi"/>
          <w:spacing w:val="-3"/>
          <w:sz w:val="22"/>
          <w:szCs w:val="22"/>
        </w:rPr>
        <w:t>o</w:t>
      </w:r>
      <w:r w:rsidRPr="00636E2C">
        <w:rPr>
          <w:rFonts w:asciiTheme="majorHAnsi" w:hAnsiTheme="majorHAnsi"/>
          <w:sz w:val="22"/>
          <w:szCs w:val="22"/>
        </w:rPr>
        <w:t>c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 xml:space="preserve">s 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z w:val="22"/>
          <w:szCs w:val="22"/>
        </w:rPr>
        <w:t xml:space="preserve">f </w:t>
      </w:r>
      <w:r w:rsidRPr="00636E2C">
        <w:rPr>
          <w:rFonts w:asciiTheme="majorHAnsi" w:hAnsiTheme="majorHAnsi"/>
          <w:spacing w:val="-1"/>
          <w:sz w:val="22"/>
          <w:szCs w:val="22"/>
        </w:rPr>
        <w:t>B</w:t>
      </w:r>
      <w:r w:rsidRPr="00636E2C">
        <w:rPr>
          <w:rFonts w:asciiTheme="majorHAnsi" w:hAnsiTheme="majorHAnsi"/>
          <w:sz w:val="22"/>
          <w:szCs w:val="22"/>
        </w:rPr>
        <w:t>C</w:t>
      </w:r>
      <w:r w:rsidRPr="00636E2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 xml:space="preserve">and 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2"/>
          <w:sz w:val="22"/>
          <w:szCs w:val="22"/>
        </w:rPr>
        <w:t>h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1"/>
          <w:sz w:val="22"/>
          <w:szCs w:val="22"/>
        </w:rPr>
        <w:t>B</w:t>
      </w:r>
      <w:r w:rsidRPr="00636E2C">
        <w:rPr>
          <w:rFonts w:asciiTheme="majorHAnsi" w:hAnsiTheme="majorHAnsi"/>
          <w:sz w:val="22"/>
          <w:szCs w:val="22"/>
        </w:rPr>
        <w:t>C</w:t>
      </w:r>
      <w:r w:rsidRPr="00636E2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M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2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sz w:val="22"/>
          <w:szCs w:val="22"/>
        </w:rPr>
        <w:t>tr</w:t>
      </w:r>
      <w:r w:rsidRPr="00636E2C">
        <w:rPr>
          <w:rFonts w:asciiTheme="majorHAnsi" w:hAnsiTheme="majorHAnsi"/>
          <w:sz w:val="22"/>
          <w:szCs w:val="22"/>
        </w:rPr>
        <w:t>y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of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1"/>
          <w:sz w:val="22"/>
          <w:szCs w:val="22"/>
        </w:rPr>
        <w:t>H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al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h</w:t>
      </w:r>
      <w:r w:rsidRPr="00636E2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o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supp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t</w:t>
      </w:r>
      <w:r w:rsidRPr="00636E2C">
        <w:rPr>
          <w:rFonts w:asciiTheme="majorHAnsi" w:hAnsiTheme="majorHAnsi"/>
          <w:spacing w:val="-1"/>
          <w:sz w:val="22"/>
          <w:szCs w:val="22"/>
        </w:rPr>
        <w:t xml:space="preserve"> BC</w:t>
      </w:r>
    </w:p>
    <w:p w14:paraId="4D48CA95" w14:textId="77777777" w:rsidR="00DF4902" w:rsidRPr="00636E2C" w:rsidRDefault="00636E2C">
      <w:pPr>
        <w:spacing w:before="3" w:line="240" w:lineRule="exact"/>
        <w:ind w:left="128" w:right="566"/>
        <w:rPr>
          <w:rFonts w:asciiTheme="majorHAnsi" w:hAnsiTheme="majorHAnsi"/>
          <w:sz w:val="22"/>
          <w:szCs w:val="22"/>
        </w:rPr>
      </w:pPr>
      <w:r w:rsidRPr="00636E2C">
        <w:rPr>
          <w:rFonts w:asciiTheme="majorHAnsi" w:hAnsiTheme="majorHAnsi"/>
          <w:sz w:val="22"/>
          <w:szCs w:val="22"/>
        </w:rPr>
        <w:t>ph</w:t>
      </w:r>
      <w:r w:rsidRPr="00636E2C">
        <w:rPr>
          <w:rFonts w:asciiTheme="majorHAnsi" w:hAnsiTheme="majorHAnsi"/>
          <w:spacing w:val="-2"/>
          <w:sz w:val="22"/>
          <w:szCs w:val="22"/>
        </w:rPr>
        <w:t>y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c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z w:val="22"/>
          <w:szCs w:val="22"/>
        </w:rPr>
        <w:t>ns,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de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 xml:space="preserve">s, </w:t>
      </w:r>
      <w:r w:rsidRPr="00636E2C">
        <w:rPr>
          <w:rFonts w:asciiTheme="majorHAnsi" w:hAnsiTheme="majorHAnsi"/>
          <w:spacing w:val="-3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ed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c</w:t>
      </w:r>
      <w:r w:rsidRPr="00636E2C">
        <w:rPr>
          <w:rFonts w:asciiTheme="majorHAnsi" w:hAnsiTheme="majorHAnsi"/>
          <w:spacing w:val="1"/>
          <w:sz w:val="22"/>
          <w:szCs w:val="22"/>
        </w:rPr>
        <w:t>a</w:t>
      </w:r>
      <w:r w:rsidRPr="00636E2C">
        <w:rPr>
          <w:rFonts w:asciiTheme="majorHAnsi" w:hAnsiTheme="majorHAnsi"/>
          <w:sz w:val="22"/>
          <w:szCs w:val="22"/>
        </w:rPr>
        <w:t>l</w:t>
      </w:r>
      <w:r w:rsidRPr="00636E2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u</w:t>
      </w:r>
      <w:r w:rsidRPr="00636E2C">
        <w:rPr>
          <w:rFonts w:asciiTheme="majorHAnsi" w:hAnsiTheme="majorHAnsi"/>
          <w:spacing w:val="-2"/>
          <w:sz w:val="22"/>
          <w:szCs w:val="22"/>
        </w:rPr>
        <w:t>d</w:t>
      </w:r>
      <w:r w:rsidRPr="00636E2C">
        <w:rPr>
          <w:rFonts w:asciiTheme="majorHAnsi" w:hAnsiTheme="majorHAnsi"/>
          <w:sz w:val="22"/>
          <w:szCs w:val="22"/>
        </w:rPr>
        <w:t>en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pacing w:val="3"/>
          <w:sz w:val="22"/>
          <w:szCs w:val="22"/>
        </w:rPr>
        <w:t>s</w:t>
      </w:r>
      <w:r w:rsidRPr="00636E2C">
        <w:rPr>
          <w:rFonts w:asciiTheme="majorHAnsi" w:hAnsiTheme="majorHAnsi"/>
          <w:sz w:val="22"/>
          <w:szCs w:val="22"/>
        </w:rPr>
        <w:t>, a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z w:val="22"/>
          <w:szCs w:val="22"/>
        </w:rPr>
        <w:t xml:space="preserve">d 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2"/>
          <w:sz w:val="22"/>
          <w:szCs w:val="22"/>
        </w:rPr>
        <w:t>h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 xml:space="preserve">r </w:t>
      </w:r>
      <w:r w:rsidRPr="00636E2C">
        <w:rPr>
          <w:rFonts w:asciiTheme="majorHAnsi" w:hAnsiTheme="majorHAnsi"/>
          <w:spacing w:val="1"/>
          <w:sz w:val="22"/>
          <w:szCs w:val="22"/>
        </w:rPr>
        <w:t>f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-3"/>
          <w:sz w:val="22"/>
          <w:szCs w:val="22"/>
        </w:rPr>
        <w:t>m</w:t>
      </w:r>
      <w:r w:rsidRPr="00636E2C">
        <w:rPr>
          <w:rFonts w:asciiTheme="majorHAnsi" w:hAnsiTheme="majorHAnsi"/>
          <w:spacing w:val="1"/>
          <w:sz w:val="22"/>
          <w:szCs w:val="22"/>
        </w:rPr>
        <w:t>ili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de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ng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1"/>
          <w:sz w:val="22"/>
          <w:szCs w:val="22"/>
        </w:rPr>
        <w:t>w</w:t>
      </w:r>
      <w:r w:rsidRPr="00636E2C">
        <w:rPr>
          <w:rFonts w:asciiTheme="majorHAnsi" w:hAnsiTheme="majorHAnsi"/>
          <w:spacing w:val="1"/>
          <w:sz w:val="22"/>
          <w:szCs w:val="22"/>
        </w:rPr>
        <w:t>it</w:t>
      </w:r>
      <w:r w:rsidRPr="00636E2C">
        <w:rPr>
          <w:rFonts w:asciiTheme="majorHAnsi" w:hAnsiTheme="majorHAnsi"/>
          <w:sz w:val="22"/>
          <w:szCs w:val="22"/>
        </w:rPr>
        <w:t>h p</w:t>
      </w:r>
      <w:r w:rsidRPr="00636E2C">
        <w:rPr>
          <w:rFonts w:asciiTheme="majorHAnsi" w:hAnsiTheme="majorHAnsi"/>
          <w:spacing w:val="-2"/>
          <w:sz w:val="22"/>
          <w:szCs w:val="22"/>
        </w:rPr>
        <w:t>er</w:t>
      </w:r>
      <w:r w:rsidRPr="00636E2C">
        <w:rPr>
          <w:rFonts w:asciiTheme="majorHAnsi" w:hAnsiTheme="majorHAnsi"/>
          <w:sz w:val="22"/>
          <w:szCs w:val="22"/>
        </w:rPr>
        <w:t>son</w:t>
      </w:r>
      <w:r w:rsidRPr="00636E2C">
        <w:rPr>
          <w:rFonts w:asciiTheme="majorHAnsi" w:hAnsiTheme="majorHAnsi"/>
          <w:spacing w:val="1"/>
          <w:sz w:val="22"/>
          <w:szCs w:val="22"/>
        </w:rPr>
        <w:t>a</w:t>
      </w:r>
      <w:r w:rsidRPr="00636E2C">
        <w:rPr>
          <w:rFonts w:asciiTheme="majorHAnsi" w:hAnsiTheme="majorHAnsi"/>
          <w:sz w:val="22"/>
          <w:szCs w:val="22"/>
        </w:rPr>
        <w:t>l or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2"/>
          <w:sz w:val="22"/>
          <w:szCs w:val="22"/>
        </w:rPr>
        <w:t>p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f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s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o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z w:val="22"/>
          <w:szCs w:val="22"/>
        </w:rPr>
        <w:t>al</w:t>
      </w:r>
    </w:p>
    <w:p w14:paraId="7C909FD9" w14:textId="77777777" w:rsidR="00DF4902" w:rsidRPr="00636E2C" w:rsidRDefault="00636E2C">
      <w:pPr>
        <w:spacing w:line="240" w:lineRule="exact"/>
        <w:ind w:left="128"/>
        <w:rPr>
          <w:rFonts w:asciiTheme="majorHAnsi" w:eastAsia="Arial" w:hAnsiTheme="majorHAnsi" w:cs="Arial"/>
          <w:sz w:val="16"/>
          <w:szCs w:val="16"/>
        </w:rPr>
      </w:pPr>
      <w:r w:rsidRPr="00636E2C">
        <w:rPr>
          <w:rFonts w:asciiTheme="majorHAnsi" w:hAnsiTheme="majorHAnsi"/>
          <w:sz w:val="22"/>
          <w:szCs w:val="22"/>
        </w:rPr>
        <w:t>p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ob</w:t>
      </w:r>
      <w:r w:rsidRPr="00636E2C">
        <w:rPr>
          <w:rFonts w:asciiTheme="majorHAnsi" w:hAnsiTheme="majorHAnsi"/>
          <w:spacing w:val="-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3"/>
          <w:sz w:val="22"/>
          <w:szCs w:val="22"/>
        </w:rPr>
        <w:t>m</w:t>
      </w:r>
      <w:r w:rsidRPr="00636E2C">
        <w:rPr>
          <w:rFonts w:asciiTheme="majorHAnsi" w:hAnsiTheme="majorHAnsi"/>
          <w:spacing w:val="1"/>
          <w:sz w:val="22"/>
          <w:szCs w:val="22"/>
        </w:rPr>
        <w:t>s</w:t>
      </w:r>
      <w:r w:rsidRPr="00636E2C">
        <w:rPr>
          <w:rFonts w:asciiTheme="majorHAnsi" w:hAnsiTheme="majorHAnsi"/>
          <w:sz w:val="22"/>
          <w:szCs w:val="22"/>
        </w:rPr>
        <w:t xml:space="preserve">. </w:t>
      </w:r>
      <w:r w:rsidRPr="00636E2C">
        <w:rPr>
          <w:rFonts w:asciiTheme="majorHAnsi" w:eastAsia="Arial" w:hAnsiTheme="majorHAnsi" w:cs="Arial"/>
          <w:spacing w:val="-2"/>
          <w:sz w:val="16"/>
          <w:szCs w:val="16"/>
        </w:rPr>
        <w:t>M</w:t>
      </w:r>
      <w:r w:rsidRPr="00636E2C">
        <w:rPr>
          <w:rFonts w:asciiTheme="majorHAnsi" w:eastAsia="Arial" w:hAnsiTheme="majorHAnsi" w:cs="Arial"/>
          <w:spacing w:val="-1"/>
          <w:sz w:val="16"/>
          <w:szCs w:val="16"/>
        </w:rPr>
        <w:t>ar–</w:t>
      </w:r>
      <w:r w:rsidRPr="00636E2C">
        <w:rPr>
          <w:rFonts w:asciiTheme="majorHAnsi" w:eastAsia="Arial" w:hAnsiTheme="majorHAnsi" w:cs="Arial"/>
          <w:sz w:val="16"/>
          <w:szCs w:val="16"/>
        </w:rPr>
        <w:t xml:space="preserve">May </w:t>
      </w:r>
      <w:r w:rsidRPr="00636E2C">
        <w:rPr>
          <w:rFonts w:asciiTheme="majorHAnsi" w:eastAsia="Arial" w:hAnsiTheme="majorHAnsi" w:cs="Arial"/>
          <w:spacing w:val="-1"/>
          <w:sz w:val="16"/>
          <w:szCs w:val="16"/>
        </w:rPr>
        <w:t>201</w:t>
      </w:r>
      <w:r w:rsidRPr="00636E2C">
        <w:rPr>
          <w:rFonts w:asciiTheme="majorHAnsi" w:eastAsia="Arial" w:hAnsiTheme="majorHAnsi" w:cs="Arial"/>
          <w:sz w:val="16"/>
          <w:szCs w:val="16"/>
        </w:rPr>
        <w:t>5</w:t>
      </w:r>
    </w:p>
    <w:p w14:paraId="53515359" w14:textId="77777777" w:rsidR="00DF4902" w:rsidRPr="00636E2C" w:rsidRDefault="00DF4902">
      <w:pPr>
        <w:spacing w:before="2" w:line="180" w:lineRule="exact"/>
        <w:rPr>
          <w:rFonts w:asciiTheme="majorHAnsi" w:hAnsiTheme="majorHAnsi"/>
          <w:sz w:val="19"/>
          <w:szCs w:val="19"/>
        </w:rPr>
      </w:pPr>
    </w:p>
    <w:p w14:paraId="71F75F8F" w14:textId="77777777" w:rsidR="00DF4902" w:rsidRPr="00636E2C" w:rsidRDefault="00636E2C">
      <w:pPr>
        <w:spacing w:line="275" w:lineRule="auto"/>
        <w:ind w:left="128" w:right="100"/>
        <w:rPr>
          <w:rFonts w:asciiTheme="majorHAnsi" w:eastAsia="Arial" w:hAnsiTheme="majorHAnsi" w:cs="Arial"/>
          <w:sz w:val="18"/>
          <w:szCs w:val="18"/>
        </w:rPr>
      </w:pPr>
      <w:r w:rsidRPr="00636E2C">
        <w:rPr>
          <w:rFonts w:asciiTheme="majorHAnsi" w:eastAsia="Arial" w:hAnsiTheme="majorHAnsi" w:cs="Arial"/>
          <w:b/>
        </w:rPr>
        <w:t>Im</w:t>
      </w:r>
      <w:r w:rsidRPr="00636E2C">
        <w:rPr>
          <w:rFonts w:asciiTheme="majorHAnsi" w:eastAsia="Arial" w:hAnsiTheme="majorHAnsi" w:cs="Arial"/>
          <w:b/>
          <w:spacing w:val="1"/>
        </w:rPr>
        <w:t>p</w:t>
      </w:r>
      <w:r w:rsidRPr="00636E2C">
        <w:rPr>
          <w:rFonts w:asciiTheme="majorHAnsi" w:eastAsia="Arial" w:hAnsiTheme="majorHAnsi" w:cs="Arial"/>
          <w:b/>
        </w:rPr>
        <w:t>a</w:t>
      </w:r>
      <w:r w:rsidRPr="00636E2C">
        <w:rPr>
          <w:rFonts w:asciiTheme="majorHAnsi" w:eastAsia="Arial" w:hAnsiTheme="majorHAnsi" w:cs="Arial"/>
          <w:b/>
          <w:spacing w:val="-1"/>
        </w:rPr>
        <w:t>c</w:t>
      </w:r>
      <w:r w:rsidRPr="00636E2C">
        <w:rPr>
          <w:rFonts w:asciiTheme="majorHAnsi" w:eastAsia="Arial" w:hAnsiTheme="majorHAnsi" w:cs="Arial"/>
          <w:b/>
        </w:rPr>
        <w:t>t</w:t>
      </w:r>
      <w:r w:rsidRPr="00636E2C">
        <w:rPr>
          <w:rFonts w:asciiTheme="majorHAnsi" w:eastAsia="Arial" w:hAnsiTheme="majorHAnsi" w:cs="Arial"/>
          <w:b/>
          <w:spacing w:val="-5"/>
        </w:rPr>
        <w:t xml:space="preserve"> </w:t>
      </w:r>
      <w:r w:rsidRPr="00636E2C">
        <w:rPr>
          <w:rFonts w:asciiTheme="majorHAnsi" w:eastAsia="Arial" w:hAnsiTheme="majorHAnsi" w:cs="Arial"/>
          <w:b/>
        </w:rPr>
        <w:t>BC</w:t>
      </w:r>
      <w:r w:rsidRPr="00636E2C">
        <w:rPr>
          <w:rFonts w:asciiTheme="majorHAnsi" w:eastAsia="Arial" w:hAnsiTheme="majorHAnsi" w:cs="Arial"/>
          <w:b/>
          <w:spacing w:val="2"/>
        </w:rPr>
        <w:t>—</w:t>
      </w:r>
      <w:r w:rsidRPr="00636E2C">
        <w:rPr>
          <w:rFonts w:asciiTheme="majorHAnsi" w:eastAsia="Arial" w:hAnsiTheme="majorHAnsi" w:cs="Arial"/>
          <w:b/>
          <w:spacing w:val="1"/>
        </w:rPr>
        <w:t>P</w:t>
      </w:r>
      <w:r w:rsidRPr="00636E2C">
        <w:rPr>
          <w:rFonts w:asciiTheme="majorHAnsi" w:eastAsia="Arial" w:hAnsiTheme="majorHAnsi" w:cs="Arial"/>
          <w:b/>
          <w:spacing w:val="-1"/>
        </w:rPr>
        <w:t>r</w:t>
      </w:r>
      <w:r w:rsidRPr="00636E2C">
        <w:rPr>
          <w:rFonts w:asciiTheme="majorHAnsi" w:eastAsia="Arial" w:hAnsiTheme="majorHAnsi" w:cs="Arial"/>
          <w:b/>
        </w:rPr>
        <w:t>a</w:t>
      </w:r>
      <w:r w:rsidRPr="00636E2C">
        <w:rPr>
          <w:rFonts w:asciiTheme="majorHAnsi" w:eastAsia="Arial" w:hAnsiTheme="majorHAnsi" w:cs="Arial"/>
          <w:b/>
          <w:spacing w:val="-1"/>
        </w:rPr>
        <w:t>c</w:t>
      </w:r>
      <w:r w:rsidRPr="00636E2C">
        <w:rPr>
          <w:rFonts w:asciiTheme="majorHAnsi" w:eastAsia="Arial" w:hAnsiTheme="majorHAnsi" w:cs="Arial"/>
          <w:b/>
          <w:spacing w:val="1"/>
        </w:rPr>
        <w:t>t</w:t>
      </w:r>
      <w:r w:rsidRPr="00636E2C">
        <w:rPr>
          <w:rFonts w:asciiTheme="majorHAnsi" w:eastAsia="Arial" w:hAnsiTheme="majorHAnsi" w:cs="Arial"/>
          <w:b/>
        </w:rPr>
        <w:t>i</w:t>
      </w:r>
      <w:r w:rsidRPr="00636E2C">
        <w:rPr>
          <w:rFonts w:asciiTheme="majorHAnsi" w:eastAsia="Arial" w:hAnsiTheme="majorHAnsi" w:cs="Arial"/>
          <w:b/>
          <w:spacing w:val="2"/>
        </w:rPr>
        <w:t>c</w:t>
      </w:r>
      <w:r w:rsidRPr="00636E2C">
        <w:rPr>
          <w:rFonts w:asciiTheme="majorHAnsi" w:eastAsia="Arial" w:hAnsiTheme="majorHAnsi" w:cs="Arial"/>
          <w:b/>
        </w:rPr>
        <w:t>e</w:t>
      </w:r>
      <w:r w:rsidRPr="00636E2C">
        <w:rPr>
          <w:rFonts w:asciiTheme="majorHAnsi" w:eastAsia="Arial" w:hAnsiTheme="majorHAnsi" w:cs="Arial"/>
          <w:b/>
          <w:spacing w:val="-11"/>
        </w:rPr>
        <w:t xml:space="preserve"> </w:t>
      </w:r>
      <w:r w:rsidRPr="00636E2C">
        <w:rPr>
          <w:rFonts w:asciiTheme="majorHAnsi" w:eastAsia="Arial" w:hAnsiTheme="majorHAnsi" w:cs="Arial"/>
          <w:b/>
          <w:spacing w:val="-1"/>
        </w:rPr>
        <w:t>S</w:t>
      </w:r>
      <w:r w:rsidRPr="00636E2C">
        <w:rPr>
          <w:rFonts w:asciiTheme="majorHAnsi" w:eastAsia="Arial" w:hAnsiTheme="majorHAnsi" w:cs="Arial"/>
          <w:b/>
        </w:rPr>
        <w:t>uppo</w:t>
      </w:r>
      <w:r w:rsidRPr="00636E2C">
        <w:rPr>
          <w:rFonts w:asciiTheme="majorHAnsi" w:eastAsia="Arial" w:hAnsiTheme="majorHAnsi" w:cs="Arial"/>
          <w:b/>
          <w:spacing w:val="-1"/>
        </w:rPr>
        <w:t>r</w:t>
      </w:r>
      <w:r w:rsidRPr="00636E2C">
        <w:rPr>
          <w:rFonts w:asciiTheme="majorHAnsi" w:eastAsia="Arial" w:hAnsiTheme="majorHAnsi" w:cs="Arial"/>
          <w:b/>
        </w:rPr>
        <w:t>t</w:t>
      </w:r>
      <w:r w:rsidRPr="00636E2C">
        <w:rPr>
          <w:rFonts w:asciiTheme="majorHAnsi" w:eastAsia="Arial" w:hAnsiTheme="majorHAnsi" w:cs="Arial"/>
          <w:b/>
          <w:spacing w:val="-7"/>
        </w:rPr>
        <w:t xml:space="preserve"> </w:t>
      </w:r>
      <w:r w:rsidRPr="00636E2C">
        <w:rPr>
          <w:rFonts w:asciiTheme="majorHAnsi" w:eastAsia="Arial" w:hAnsiTheme="majorHAnsi" w:cs="Arial"/>
          <w:b/>
          <w:spacing w:val="-1"/>
        </w:rPr>
        <w:t>Pr</w:t>
      </w:r>
      <w:r w:rsidRPr="00636E2C">
        <w:rPr>
          <w:rFonts w:asciiTheme="majorHAnsi" w:eastAsia="Arial" w:hAnsiTheme="majorHAnsi" w:cs="Arial"/>
          <w:b/>
        </w:rPr>
        <w:t>og</w:t>
      </w:r>
      <w:r w:rsidRPr="00636E2C">
        <w:rPr>
          <w:rFonts w:asciiTheme="majorHAnsi" w:eastAsia="Arial" w:hAnsiTheme="majorHAnsi" w:cs="Arial"/>
          <w:b/>
          <w:spacing w:val="2"/>
        </w:rPr>
        <w:t>r</w:t>
      </w:r>
      <w:r w:rsidRPr="00636E2C">
        <w:rPr>
          <w:rFonts w:asciiTheme="majorHAnsi" w:eastAsia="Arial" w:hAnsiTheme="majorHAnsi" w:cs="Arial"/>
          <w:b/>
        </w:rPr>
        <w:t>am</w:t>
      </w:r>
      <w:r w:rsidRPr="00636E2C">
        <w:rPr>
          <w:rFonts w:asciiTheme="majorHAnsi" w:eastAsia="Arial" w:hAnsiTheme="majorHAnsi" w:cs="Arial"/>
          <w:b/>
          <w:spacing w:val="-5"/>
        </w:rPr>
        <w:t xml:space="preserve"> </w:t>
      </w:r>
      <w:r w:rsidRPr="00636E2C">
        <w:rPr>
          <w:rFonts w:asciiTheme="majorHAnsi" w:eastAsia="Arial" w:hAnsiTheme="majorHAnsi" w:cs="Arial"/>
          <w:b/>
          <w:sz w:val="18"/>
          <w:szCs w:val="18"/>
        </w:rPr>
        <w:t>(</w:t>
      </w:r>
      <w:r w:rsidRPr="00636E2C">
        <w:rPr>
          <w:rFonts w:asciiTheme="majorHAnsi" w:eastAsia="Arial" w:hAnsiTheme="majorHAnsi" w:cs="Arial"/>
          <w:b/>
          <w:spacing w:val="1"/>
          <w:sz w:val="18"/>
          <w:szCs w:val="18"/>
        </w:rPr>
        <w:t>a</w:t>
      </w:r>
      <w:r w:rsidRPr="00636E2C">
        <w:rPr>
          <w:rFonts w:asciiTheme="majorHAnsi" w:eastAsia="Arial" w:hAnsiTheme="majorHAnsi" w:cs="Arial"/>
          <w:b/>
          <w:sz w:val="18"/>
          <w:szCs w:val="18"/>
        </w:rPr>
        <w:t>n</w:t>
      </w:r>
      <w:r w:rsidRPr="00636E2C">
        <w:rPr>
          <w:rFonts w:asciiTheme="majorHAnsi" w:eastAsia="Arial" w:hAnsiTheme="majorHAnsi" w:cs="Arial"/>
          <w:b/>
          <w:spacing w:val="1"/>
          <w:sz w:val="18"/>
          <w:szCs w:val="18"/>
        </w:rPr>
        <w:t xml:space="preserve"> a</w:t>
      </w:r>
      <w:r w:rsidRPr="00636E2C">
        <w:rPr>
          <w:rFonts w:asciiTheme="majorHAnsi" w:eastAsia="Arial" w:hAnsiTheme="majorHAnsi" w:cs="Arial"/>
          <w:b/>
          <w:sz w:val="18"/>
          <w:szCs w:val="18"/>
        </w:rPr>
        <w:t>l</w:t>
      </w:r>
      <w:r w:rsidRPr="00636E2C">
        <w:rPr>
          <w:rFonts w:asciiTheme="majorHAnsi" w:eastAsia="Arial" w:hAnsiTheme="majorHAnsi" w:cs="Arial"/>
          <w:b/>
          <w:spacing w:val="1"/>
          <w:sz w:val="18"/>
          <w:szCs w:val="18"/>
        </w:rPr>
        <w:t>l</w:t>
      </w:r>
      <w:r w:rsidRPr="00636E2C">
        <w:rPr>
          <w:rFonts w:asciiTheme="majorHAnsi" w:eastAsia="Arial" w:hAnsiTheme="majorHAnsi" w:cs="Arial"/>
          <w:b/>
          <w:sz w:val="18"/>
          <w:szCs w:val="18"/>
        </w:rPr>
        <w:t>i</w:t>
      </w:r>
      <w:r w:rsidRPr="00636E2C">
        <w:rPr>
          <w:rFonts w:asciiTheme="majorHAnsi" w:eastAsia="Arial" w:hAnsiTheme="majorHAnsi" w:cs="Arial"/>
          <w:b/>
          <w:spacing w:val="1"/>
          <w:sz w:val="18"/>
          <w:szCs w:val="18"/>
        </w:rPr>
        <w:t>a</w:t>
      </w:r>
      <w:r w:rsidRPr="00636E2C">
        <w:rPr>
          <w:rFonts w:asciiTheme="majorHAnsi" w:eastAsia="Arial" w:hAnsiTheme="majorHAnsi" w:cs="Arial"/>
          <w:b/>
          <w:sz w:val="18"/>
          <w:szCs w:val="18"/>
        </w:rPr>
        <w:t>n</w:t>
      </w:r>
      <w:r w:rsidRPr="00636E2C">
        <w:rPr>
          <w:rFonts w:asciiTheme="majorHAnsi" w:eastAsia="Arial" w:hAnsiTheme="majorHAnsi" w:cs="Arial"/>
          <w:b/>
          <w:spacing w:val="1"/>
          <w:sz w:val="18"/>
          <w:szCs w:val="18"/>
        </w:rPr>
        <w:t>c</w:t>
      </w:r>
      <w:r w:rsidRPr="00636E2C">
        <w:rPr>
          <w:rFonts w:asciiTheme="majorHAnsi" w:eastAsia="Arial" w:hAnsiTheme="majorHAnsi" w:cs="Arial"/>
          <w:b/>
          <w:sz w:val="18"/>
          <w:szCs w:val="18"/>
        </w:rPr>
        <w:t>e b</w:t>
      </w:r>
      <w:r w:rsidRPr="00636E2C">
        <w:rPr>
          <w:rFonts w:asciiTheme="majorHAnsi" w:eastAsia="Arial" w:hAnsiTheme="majorHAnsi" w:cs="Arial"/>
          <w:b/>
          <w:spacing w:val="1"/>
          <w:sz w:val="18"/>
          <w:szCs w:val="18"/>
        </w:rPr>
        <w:t>e</w:t>
      </w:r>
      <w:r w:rsidRPr="00636E2C">
        <w:rPr>
          <w:rFonts w:asciiTheme="majorHAnsi" w:eastAsia="Arial" w:hAnsiTheme="majorHAnsi" w:cs="Arial"/>
          <w:b/>
          <w:spacing w:val="-2"/>
          <w:sz w:val="18"/>
          <w:szCs w:val="18"/>
        </w:rPr>
        <w:t>t</w:t>
      </w:r>
      <w:r w:rsidRPr="00636E2C">
        <w:rPr>
          <w:rFonts w:asciiTheme="majorHAnsi" w:eastAsia="Arial" w:hAnsiTheme="majorHAnsi" w:cs="Arial"/>
          <w:b/>
          <w:spacing w:val="4"/>
          <w:sz w:val="18"/>
          <w:szCs w:val="18"/>
        </w:rPr>
        <w:t>w</w:t>
      </w:r>
      <w:r w:rsidRPr="00636E2C">
        <w:rPr>
          <w:rFonts w:asciiTheme="majorHAnsi" w:eastAsia="Arial" w:hAnsiTheme="majorHAnsi" w:cs="Arial"/>
          <w:b/>
          <w:spacing w:val="-2"/>
          <w:sz w:val="18"/>
          <w:szCs w:val="18"/>
        </w:rPr>
        <w:t>e</w:t>
      </w:r>
      <w:r w:rsidRPr="00636E2C">
        <w:rPr>
          <w:rFonts w:asciiTheme="majorHAnsi" w:eastAsia="Arial" w:hAnsiTheme="majorHAnsi" w:cs="Arial"/>
          <w:b/>
          <w:spacing w:val="1"/>
          <w:sz w:val="18"/>
          <w:szCs w:val="18"/>
        </w:rPr>
        <w:t>e</w:t>
      </w:r>
      <w:r w:rsidRPr="00636E2C">
        <w:rPr>
          <w:rFonts w:asciiTheme="majorHAnsi" w:eastAsia="Arial" w:hAnsiTheme="majorHAnsi" w:cs="Arial"/>
          <w:b/>
          <w:sz w:val="18"/>
          <w:szCs w:val="18"/>
        </w:rPr>
        <w:t>n</w:t>
      </w:r>
      <w:r w:rsidRPr="00636E2C">
        <w:rPr>
          <w:rFonts w:asciiTheme="majorHAnsi" w:eastAsia="Arial" w:hAnsiTheme="majorHAnsi" w:cs="Arial"/>
          <w:b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b/>
          <w:sz w:val="18"/>
          <w:szCs w:val="18"/>
        </w:rPr>
        <w:t>BC</w:t>
      </w:r>
      <w:r w:rsidRPr="00636E2C">
        <w:rPr>
          <w:rFonts w:asciiTheme="majorHAnsi" w:eastAsia="Arial" w:hAnsiTheme="majorHAnsi" w:cs="Arial"/>
          <w:b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b/>
          <w:spacing w:val="-1"/>
          <w:sz w:val="18"/>
          <w:szCs w:val="18"/>
        </w:rPr>
        <w:t>M</w:t>
      </w:r>
      <w:r w:rsidRPr="00636E2C">
        <w:rPr>
          <w:rFonts w:asciiTheme="majorHAnsi" w:eastAsia="Arial" w:hAnsiTheme="majorHAnsi" w:cs="Arial"/>
          <w:b/>
          <w:sz w:val="18"/>
          <w:szCs w:val="18"/>
        </w:rPr>
        <w:t>i</w:t>
      </w:r>
      <w:r w:rsidRPr="00636E2C">
        <w:rPr>
          <w:rFonts w:asciiTheme="majorHAnsi" w:eastAsia="Arial" w:hAnsiTheme="majorHAnsi" w:cs="Arial"/>
          <w:b/>
          <w:spacing w:val="1"/>
          <w:sz w:val="18"/>
          <w:szCs w:val="18"/>
        </w:rPr>
        <w:t>n</w:t>
      </w:r>
      <w:r w:rsidRPr="00636E2C">
        <w:rPr>
          <w:rFonts w:asciiTheme="majorHAnsi" w:eastAsia="Arial" w:hAnsiTheme="majorHAnsi" w:cs="Arial"/>
          <w:b/>
          <w:sz w:val="18"/>
          <w:szCs w:val="18"/>
        </w:rPr>
        <w:t>i</w:t>
      </w:r>
      <w:r w:rsidRPr="00636E2C">
        <w:rPr>
          <w:rFonts w:asciiTheme="majorHAnsi" w:eastAsia="Arial" w:hAnsiTheme="majorHAnsi" w:cs="Arial"/>
          <w:b/>
          <w:spacing w:val="1"/>
          <w:sz w:val="18"/>
          <w:szCs w:val="18"/>
        </w:rPr>
        <w:t>s</w:t>
      </w:r>
      <w:r w:rsidRPr="00636E2C">
        <w:rPr>
          <w:rFonts w:asciiTheme="majorHAnsi" w:eastAsia="Arial" w:hAnsiTheme="majorHAnsi" w:cs="Arial"/>
          <w:b/>
          <w:sz w:val="18"/>
          <w:szCs w:val="18"/>
        </w:rPr>
        <w:t>t</w:t>
      </w:r>
      <w:r w:rsidRPr="00636E2C">
        <w:rPr>
          <w:rFonts w:asciiTheme="majorHAnsi" w:eastAsia="Arial" w:hAnsiTheme="majorHAnsi" w:cs="Arial"/>
          <w:b/>
          <w:spacing w:val="2"/>
          <w:sz w:val="18"/>
          <w:szCs w:val="18"/>
        </w:rPr>
        <w:t>r</w:t>
      </w:r>
      <w:r w:rsidRPr="00636E2C">
        <w:rPr>
          <w:rFonts w:asciiTheme="majorHAnsi" w:eastAsia="Arial" w:hAnsiTheme="majorHAnsi" w:cs="Arial"/>
          <w:b/>
          <w:sz w:val="18"/>
          <w:szCs w:val="18"/>
        </w:rPr>
        <w:t>y</w:t>
      </w:r>
      <w:r w:rsidRPr="00636E2C">
        <w:rPr>
          <w:rFonts w:asciiTheme="majorHAnsi" w:eastAsia="Arial" w:hAnsiTheme="majorHAnsi" w:cs="Arial"/>
          <w:b/>
          <w:spacing w:val="-6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b/>
          <w:spacing w:val="1"/>
          <w:sz w:val="18"/>
          <w:szCs w:val="18"/>
        </w:rPr>
        <w:t>o</w:t>
      </w:r>
      <w:r w:rsidRPr="00636E2C">
        <w:rPr>
          <w:rFonts w:asciiTheme="majorHAnsi" w:eastAsia="Arial" w:hAnsiTheme="majorHAnsi" w:cs="Arial"/>
          <w:b/>
          <w:sz w:val="18"/>
          <w:szCs w:val="18"/>
        </w:rPr>
        <w:t>f He</w:t>
      </w:r>
      <w:r w:rsidRPr="00636E2C">
        <w:rPr>
          <w:rFonts w:asciiTheme="majorHAnsi" w:eastAsia="Arial" w:hAnsiTheme="majorHAnsi" w:cs="Arial"/>
          <w:b/>
          <w:spacing w:val="1"/>
          <w:sz w:val="18"/>
          <w:szCs w:val="18"/>
        </w:rPr>
        <w:t>a</w:t>
      </w:r>
      <w:r w:rsidRPr="00636E2C">
        <w:rPr>
          <w:rFonts w:asciiTheme="majorHAnsi" w:eastAsia="Arial" w:hAnsiTheme="majorHAnsi" w:cs="Arial"/>
          <w:b/>
          <w:sz w:val="18"/>
          <w:szCs w:val="18"/>
        </w:rPr>
        <w:t>lth</w:t>
      </w:r>
      <w:r w:rsidRPr="00636E2C">
        <w:rPr>
          <w:rFonts w:asciiTheme="majorHAnsi" w:eastAsia="Arial" w:hAnsiTheme="majorHAnsi" w:cs="Arial"/>
          <w:b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b/>
          <w:sz w:val="18"/>
          <w:szCs w:val="18"/>
        </w:rPr>
        <w:t>S</w:t>
      </w:r>
      <w:r w:rsidRPr="00636E2C">
        <w:rPr>
          <w:rFonts w:asciiTheme="majorHAnsi" w:eastAsia="Arial" w:hAnsiTheme="majorHAnsi" w:cs="Arial"/>
          <w:b/>
          <w:spacing w:val="1"/>
          <w:sz w:val="18"/>
          <w:szCs w:val="18"/>
        </w:rPr>
        <w:t>e</w:t>
      </w:r>
      <w:r w:rsidRPr="00636E2C">
        <w:rPr>
          <w:rFonts w:asciiTheme="majorHAnsi" w:eastAsia="Arial" w:hAnsiTheme="majorHAnsi" w:cs="Arial"/>
          <w:b/>
          <w:sz w:val="18"/>
          <w:szCs w:val="18"/>
        </w:rPr>
        <w:t>r</w:t>
      </w:r>
      <w:r w:rsidRPr="00636E2C">
        <w:rPr>
          <w:rFonts w:asciiTheme="majorHAnsi" w:eastAsia="Arial" w:hAnsiTheme="majorHAnsi" w:cs="Arial"/>
          <w:b/>
          <w:spacing w:val="-2"/>
          <w:sz w:val="18"/>
          <w:szCs w:val="18"/>
        </w:rPr>
        <w:t>v</w:t>
      </w:r>
      <w:r w:rsidRPr="00636E2C">
        <w:rPr>
          <w:rFonts w:asciiTheme="majorHAnsi" w:eastAsia="Arial" w:hAnsiTheme="majorHAnsi" w:cs="Arial"/>
          <w:b/>
          <w:sz w:val="18"/>
          <w:szCs w:val="18"/>
        </w:rPr>
        <w:t>i</w:t>
      </w:r>
      <w:r w:rsidRPr="00636E2C">
        <w:rPr>
          <w:rFonts w:asciiTheme="majorHAnsi" w:eastAsia="Arial" w:hAnsiTheme="majorHAnsi" w:cs="Arial"/>
          <w:b/>
          <w:spacing w:val="1"/>
          <w:sz w:val="18"/>
          <w:szCs w:val="18"/>
        </w:rPr>
        <w:t>ces</w:t>
      </w:r>
      <w:r w:rsidRPr="00636E2C">
        <w:rPr>
          <w:rFonts w:asciiTheme="majorHAnsi" w:eastAsia="Arial" w:hAnsiTheme="majorHAnsi" w:cs="Arial"/>
          <w:b/>
          <w:sz w:val="18"/>
          <w:szCs w:val="18"/>
        </w:rPr>
        <w:t>,</w:t>
      </w:r>
      <w:r w:rsidRPr="00636E2C">
        <w:rPr>
          <w:rFonts w:asciiTheme="majorHAnsi" w:eastAsia="Arial" w:hAnsiTheme="majorHAnsi" w:cs="Arial"/>
          <w:b/>
          <w:spacing w:val="4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b/>
          <w:sz w:val="18"/>
          <w:szCs w:val="18"/>
        </w:rPr>
        <w:t>t</w:t>
      </w:r>
      <w:r w:rsidRPr="00636E2C">
        <w:rPr>
          <w:rFonts w:asciiTheme="majorHAnsi" w:eastAsia="Arial" w:hAnsiTheme="majorHAnsi" w:cs="Arial"/>
          <w:b/>
          <w:spacing w:val="-2"/>
          <w:sz w:val="18"/>
          <w:szCs w:val="18"/>
        </w:rPr>
        <w:t>h</w:t>
      </w:r>
      <w:r w:rsidRPr="00636E2C">
        <w:rPr>
          <w:rFonts w:asciiTheme="majorHAnsi" w:eastAsia="Arial" w:hAnsiTheme="majorHAnsi" w:cs="Arial"/>
          <w:b/>
          <w:sz w:val="18"/>
          <w:szCs w:val="18"/>
        </w:rPr>
        <w:t>e</w:t>
      </w:r>
      <w:r w:rsidRPr="00636E2C">
        <w:rPr>
          <w:rFonts w:asciiTheme="majorHAnsi" w:eastAsia="Arial" w:hAnsiTheme="majorHAnsi" w:cs="Arial"/>
          <w:b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b/>
          <w:sz w:val="18"/>
          <w:szCs w:val="18"/>
        </w:rPr>
        <w:t>B</w:t>
      </w:r>
      <w:r w:rsidRPr="00636E2C">
        <w:rPr>
          <w:rFonts w:asciiTheme="majorHAnsi" w:eastAsia="Arial" w:hAnsiTheme="majorHAnsi" w:cs="Arial"/>
          <w:b/>
          <w:spacing w:val="-1"/>
          <w:sz w:val="18"/>
          <w:szCs w:val="18"/>
        </w:rPr>
        <w:t>C</w:t>
      </w:r>
      <w:r w:rsidRPr="00636E2C">
        <w:rPr>
          <w:rFonts w:asciiTheme="majorHAnsi" w:eastAsia="Arial" w:hAnsiTheme="majorHAnsi" w:cs="Arial"/>
          <w:b/>
          <w:spacing w:val="1"/>
          <w:sz w:val="18"/>
          <w:szCs w:val="18"/>
        </w:rPr>
        <w:t>M</w:t>
      </w:r>
      <w:r w:rsidRPr="00636E2C">
        <w:rPr>
          <w:rFonts w:asciiTheme="majorHAnsi" w:eastAsia="Arial" w:hAnsiTheme="majorHAnsi" w:cs="Arial"/>
          <w:b/>
          <w:spacing w:val="-3"/>
          <w:sz w:val="18"/>
          <w:szCs w:val="18"/>
        </w:rPr>
        <w:t>A</w:t>
      </w:r>
      <w:r w:rsidRPr="00636E2C">
        <w:rPr>
          <w:rFonts w:asciiTheme="majorHAnsi" w:eastAsia="Arial" w:hAnsiTheme="majorHAnsi" w:cs="Arial"/>
          <w:b/>
          <w:sz w:val="18"/>
          <w:szCs w:val="18"/>
        </w:rPr>
        <w:t>,</w:t>
      </w:r>
      <w:r w:rsidRPr="00636E2C">
        <w:rPr>
          <w:rFonts w:asciiTheme="majorHAnsi" w:eastAsia="Arial" w:hAnsiTheme="majorHAnsi" w:cs="Arial"/>
          <w:b/>
          <w:spacing w:val="1"/>
          <w:sz w:val="18"/>
          <w:szCs w:val="18"/>
        </w:rPr>
        <w:t xml:space="preserve"> a</w:t>
      </w:r>
      <w:r w:rsidRPr="00636E2C">
        <w:rPr>
          <w:rFonts w:asciiTheme="majorHAnsi" w:eastAsia="Arial" w:hAnsiTheme="majorHAnsi" w:cs="Arial"/>
          <w:b/>
          <w:sz w:val="18"/>
          <w:szCs w:val="18"/>
        </w:rPr>
        <w:t>nd pro</w:t>
      </w:r>
      <w:r w:rsidRPr="00636E2C">
        <w:rPr>
          <w:rFonts w:asciiTheme="majorHAnsi" w:eastAsia="Arial" w:hAnsiTheme="majorHAnsi" w:cs="Arial"/>
          <w:b/>
          <w:spacing w:val="-1"/>
          <w:sz w:val="18"/>
          <w:szCs w:val="18"/>
        </w:rPr>
        <w:t>v</w:t>
      </w:r>
      <w:r w:rsidRPr="00636E2C">
        <w:rPr>
          <w:rFonts w:asciiTheme="majorHAnsi" w:eastAsia="Arial" w:hAnsiTheme="majorHAnsi" w:cs="Arial"/>
          <w:b/>
          <w:sz w:val="18"/>
          <w:szCs w:val="18"/>
        </w:rPr>
        <w:t>i</w:t>
      </w:r>
      <w:r w:rsidRPr="00636E2C">
        <w:rPr>
          <w:rFonts w:asciiTheme="majorHAnsi" w:eastAsia="Arial" w:hAnsiTheme="majorHAnsi" w:cs="Arial"/>
          <w:b/>
          <w:spacing w:val="1"/>
          <w:sz w:val="18"/>
          <w:szCs w:val="18"/>
        </w:rPr>
        <w:t>nc</w:t>
      </w:r>
      <w:r w:rsidRPr="00636E2C">
        <w:rPr>
          <w:rFonts w:asciiTheme="majorHAnsi" w:eastAsia="Arial" w:hAnsiTheme="majorHAnsi" w:cs="Arial"/>
          <w:b/>
          <w:sz w:val="18"/>
          <w:szCs w:val="18"/>
        </w:rPr>
        <w:t>i</w:t>
      </w:r>
      <w:r w:rsidRPr="00636E2C">
        <w:rPr>
          <w:rFonts w:asciiTheme="majorHAnsi" w:eastAsia="Arial" w:hAnsiTheme="majorHAnsi" w:cs="Arial"/>
          <w:b/>
          <w:spacing w:val="1"/>
          <w:sz w:val="18"/>
          <w:szCs w:val="18"/>
        </w:rPr>
        <w:t>a</w:t>
      </w:r>
      <w:r w:rsidRPr="00636E2C">
        <w:rPr>
          <w:rFonts w:asciiTheme="majorHAnsi" w:eastAsia="Arial" w:hAnsiTheme="majorHAnsi" w:cs="Arial"/>
          <w:b/>
          <w:sz w:val="18"/>
          <w:szCs w:val="18"/>
        </w:rPr>
        <w:t>l</w:t>
      </w:r>
      <w:r w:rsidRPr="00636E2C">
        <w:rPr>
          <w:rFonts w:asciiTheme="majorHAnsi" w:eastAsia="Arial" w:hAnsiTheme="majorHAnsi" w:cs="Arial"/>
          <w:b/>
          <w:spacing w:val="2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b/>
          <w:sz w:val="18"/>
          <w:szCs w:val="18"/>
        </w:rPr>
        <w:t>h</w:t>
      </w:r>
      <w:r w:rsidRPr="00636E2C">
        <w:rPr>
          <w:rFonts w:asciiTheme="majorHAnsi" w:eastAsia="Arial" w:hAnsiTheme="majorHAnsi" w:cs="Arial"/>
          <w:b/>
          <w:spacing w:val="-1"/>
          <w:sz w:val="18"/>
          <w:szCs w:val="18"/>
        </w:rPr>
        <w:t>e</w:t>
      </w:r>
      <w:r w:rsidRPr="00636E2C">
        <w:rPr>
          <w:rFonts w:asciiTheme="majorHAnsi" w:eastAsia="Arial" w:hAnsiTheme="majorHAnsi" w:cs="Arial"/>
          <w:b/>
          <w:spacing w:val="1"/>
          <w:sz w:val="18"/>
          <w:szCs w:val="18"/>
        </w:rPr>
        <w:t>a</w:t>
      </w:r>
      <w:r w:rsidRPr="00636E2C">
        <w:rPr>
          <w:rFonts w:asciiTheme="majorHAnsi" w:eastAsia="Arial" w:hAnsiTheme="majorHAnsi" w:cs="Arial"/>
          <w:b/>
          <w:sz w:val="18"/>
          <w:szCs w:val="18"/>
        </w:rPr>
        <w:t>lth</w:t>
      </w:r>
      <w:r w:rsidRPr="00636E2C">
        <w:rPr>
          <w:rFonts w:asciiTheme="majorHAnsi" w:eastAsia="Arial" w:hAnsiTheme="majorHAnsi" w:cs="Arial"/>
          <w:b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b/>
          <w:spacing w:val="-1"/>
          <w:sz w:val="18"/>
          <w:szCs w:val="18"/>
        </w:rPr>
        <w:t>a</w:t>
      </w:r>
      <w:r w:rsidRPr="00636E2C">
        <w:rPr>
          <w:rFonts w:asciiTheme="majorHAnsi" w:eastAsia="Arial" w:hAnsiTheme="majorHAnsi" w:cs="Arial"/>
          <w:b/>
          <w:sz w:val="18"/>
          <w:szCs w:val="18"/>
        </w:rPr>
        <w:t>ut</w:t>
      </w:r>
      <w:r w:rsidRPr="00636E2C">
        <w:rPr>
          <w:rFonts w:asciiTheme="majorHAnsi" w:eastAsia="Arial" w:hAnsiTheme="majorHAnsi" w:cs="Arial"/>
          <w:b/>
          <w:spacing w:val="1"/>
          <w:sz w:val="18"/>
          <w:szCs w:val="18"/>
        </w:rPr>
        <w:t>h</w:t>
      </w:r>
      <w:r w:rsidRPr="00636E2C">
        <w:rPr>
          <w:rFonts w:asciiTheme="majorHAnsi" w:eastAsia="Arial" w:hAnsiTheme="majorHAnsi" w:cs="Arial"/>
          <w:b/>
          <w:sz w:val="18"/>
          <w:szCs w:val="18"/>
        </w:rPr>
        <w:t>orit</w:t>
      </w:r>
      <w:r w:rsidRPr="00636E2C">
        <w:rPr>
          <w:rFonts w:asciiTheme="majorHAnsi" w:eastAsia="Arial" w:hAnsiTheme="majorHAnsi" w:cs="Arial"/>
          <w:b/>
          <w:spacing w:val="1"/>
          <w:sz w:val="18"/>
          <w:szCs w:val="18"/>
        </w:rPr>
        <w:t>i</w:t>
      </w:r>
      <w:r w:rsidRPr="00636E2C">
        <w:rPr>
          <w:rFonts w:asciiTheme="majorHAnsi" w:eastAsia="Arial" w:hAnsiTheme="majorHAnsi" w:cs="Arial"/>
          <w:b/>
          <w:spacing w:val="-2"/>
          <w:sz w:val="18"/>
          <w:szCs w:val="18"/>
        </w:rPr>
        <w:t>e</w:t>
      </w:r>
      <w:r w:rsidRPr="00636E2C">
        <w:rPr>
          <w:rFonts w:asciiTheme="majorHAnsi" w:eastAsia="Arial" w:hAnsiTheme="majorHAnsi" w:cs="Arial"/>
          <w:b/>
          <w:spacing w:val="-1"/>
          <w:sz w:val="18"/>
          <w:szCs w:val="18"/>
        </w:rPr>
        <w:t>s</w:t>
      </w:r>
      <w:r w:rsidRPr="00636E2C">
        <w:rPr>
          <w:rFonts w:asciiTheme="majorHAnsi" w:eastAsia="Arial" w:hAnsiTheme="majorHAnsi" w:cs="Arial"/>
          <w:b/>
          <w:sz w:val="18"/>
          <w:szCs w:val="18"/>
        </w:rPr>
        <w:t>)</w:t>
      </w:r>
    </w:p>
    <w:p w14:paraId="3A19F62C" w14:textId="77777777" w:rsidR="00DF4902" w:rsidRPr="00636E2C" w:rsidRDefault="00636E2C">
      <w:pPr>
        <w:spacing w:line="220" w:lineRule="exact"/>
        <w:ind w:left="128" w:right="-53"/>
        <w:rPr>
          <w:rFonts w:asciiTheme="majorHAnsi" w:hAnsiTheme="majorHAnsi"/>
          <w:sz w:val="22"/>
          <w:szCs w:val="22"/>
        </w:rPr>
      </w:pPr>
      <w:r w:rsidRPr="00636E2C">
        <w:rPr>
          <w:rFonts w:asciiTheme="majorHAnsi" w:hAnsiTheme="majorHAnsi"/>
          <w:spacing w:val="-1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ri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na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ed</w:t>
      </w:r>
      <w:r w:rsidRPr="00636E2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ri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>s of</w:t>
      </w:r>
      <w:r w:rsidRPr="00636E2C">
        <w:rPr>
          <w:rFonts w:asciiTheme="majorHAnsi" w:hAnsiTheme="majorHAnsi"/>
          <w:spacing w:val="-1"/>
          <w:sz w:val="22"/>
          <w:szCs w:val="22"/>
        </w:rPr>
        <w:t xml:space="preserve"> t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ng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g</w:t>
      </w:r>
      <w:r w:rsidRPr="00636E2C">
        <w:rPr>
          <w:rFonts w:asciiTheme="majorHAnsi" w:hAnsiTheme="majorHAnsi"/>
          <w:sz w:val="22"/>
          <w:szCs w:val="22"/>
        </w:rPr>
        <w:t>u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des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t</w:t>
      </w:r>
      <w:r w:rsidRPr="00636E2C">
        <w:rPr>
          <w:rFonts w:asciiTheme="majorHAnsi" w:hAnsiTheme="majorHAnsi"/>
          <w:sz w:val="22"/>
          <w:szCs w:val="22"/>
        </w:rPr>
        <w:t>o h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 xml:space="preserve">p </w:t>
      </w:r>
      <w:r w:rsidRPr="00636E2C">
        <w:rPr>
          <w:rFonts w:asciiTheme="majorHAnsi" w:hAnsiTheme="majorHAnsi"/>
          <w:spacing w:val="-1"/>
          <w:sz w:val="22"/>
          <w:szCs w:val="22"/>
        </w:rPr>
        <w:t>B</w:t>
      </w:r>
      <w:r w:rsidRPr="00636E2C">
        <w:rPr>
          <w:rFonts w:asciiTheme="majorHAnsi" w:hAnsiTheme="majorHAnsi"/>
          <w:sz w:val="22"/>
          <w:szCs w:val="22"/>
        </w:rPr>
        <w:t>C</w:t>
      </w:r>
      <w:r w:rsidRPr="00636E2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2"/>
          <w:sz w:val="22"/>
          <w:szCs w:val="22"/>
        </w:rPr>
        <w:t>f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-3"/>
          <w:sz w:val="22"/>
          <w:szCs w:val="22"/>
        </w:rPr>
        <w:t>m</w:t>
      </w:r>
      <w:r w:rsidRPr="00636E2C">
        <w:rPr>
          <w:rFonts w:asciiTheme="majorHAnsi" w:hAnsiTheme="majorHAnsi"/>
          <w:spacing w:val="1"/>
          <w:sz w:val="22"/>
          <w:szCs w:val="22"/>
        </w:rPr>
        <w:t>il</w:t>
      </w:r>
      <w:r w:rsidRPr="00636E2C">
        <w:rPr>
          <w:rFonts w:asciiTheme="majorHAnsi" w:hAnsiTheme="majorHAnsi"/>
          <w:sz w:val="22"/>
          <w:szCs w:val="22"/>
        </w:rPr>
        <w:t>y</w:t>
      </w:r>
    </w:p>
    <w:p w14:paraId="1105CE54" w14:textId="77777777" w:rsidR="00DF4902" w:rsidRPr="00636E2C" w:rsidRDefault="00636E2C">
      <w:pPr>
        <w:spacing w:before="1" w:line="240" w:lineRule="exact"/>
        <w:ind w:left="128" w:right="170"/>
        <w:rPr>
          <w:rFonts w:asciiTheme="majorHAnsi" w:hAnsiTheme="majorHAnsi"/>
          <w:sz w:val="22"/>
          <w:szCs w:val="22"/>
        </w:rPr>
      </w:pPr>
      <w:r w:rsidRPr="00636E2C">
        <w:rPr>
          <w:rFonts w:asciiTheme="majorHAnsi" w:hAnsiTheme="majorHAnsi"/>
          <w:sz w:val="22"/>
          <w:szCs w:val="22"/>
        </w:rPr>
        <w:t>ph</w:t>
      </w:r>
      <w:r w:rsidRPr="00636E2C">
        <w:rPr>
          <w:rFonts w:asciiTheme="majorHAnsi" w:hAnsiTheme="majorHAnsi"/>
          <w:spacing w:val="-2"/>
          <w:sz w:val="22"/>
          <w:szCs w:val="22"/>
        </w:rPr>
        <w:t>y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c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z w:val="22"/>
          <w:szCs w:val="22"/>
        </w:rPr>
        <w:t>ns</w:t>
      </w:r>
      <w:r w:rsidRPr="00636E2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2"/>
          <w:sz w:val="22"/>
          <w:szCs w:val="22"/>
        </w:rPr>
        <w:t>b</w:t>
      </w:r>
      <w:r w:rsidRPr="00636E2C">
        <w:rPr>
          <w:rFonts w:asciiTheme="majorHAnsi" w:hAnsiTheme="majorHAnsi"/>
          <w:sz w:val="22"/>
          <w:szCs w:val="22"/>
        </w:rPr>
        <w:t>e p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-2"/>
          <w:sz w:val="22"/>
          <w:szCs w:val="22"/>
        </w:rPr>
        <w:t>c</w:t>
      </w:r>
      <w:r w:rsidRPr="00636E2C">
        <w:rPr>
          <w:rFonts w:asciiTheme="majorHAnsi" w:hAnsiTheme="majorHAnsi"/>
          <w:spacing w:val="1"/>
          <w:sz w:val="22"/>
          <w:szCs w:val="22"/>
        </w:rPr>
        <w:t>ti</w:t>
      </w:r>
      <w:r w:rsidRPr="00636E2C">
        <w:rPr>
          <w:rFonts w:asciiTheme="majorHAnsi" w:hAnsiTheme="majorHAnsi"/>
          <w:spacing w:val="-2"/>
          <w:sz w:val="22"/>
          <w:szCs w:val="22"/>
        </w:rPr>
        <w:t>v</w:t>
      </w:r>
      <w:r w:rsidRPr="00636E2C">
        <w:rPr>
          <w:rFonts w:asciiTheme="majorHAnsi" w:hAnsiTheme="majorHAnsi"/>
          <w:sz w:val="22"/>
          <w:szCs w:val="22"/>
        </w:rPr>
        <w:t xml:space="preserve">e 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an</w:t>
      </w:r>
      <w:r w:rsidRPr="00636E2C">
        <w:rPr>
          <w:rFonts w:asciiTheme="majorHAnsi" w:hAnsiTheme="majorHAnsi"/>
          <w:spacing w:val="1"/>
          <w:sz w:val="22"/>
          <w:szCs w:val="22"/>
        </w:rPr>
        <w:t>a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2"/>
          <w:sz w:val="22"/>
          <w:szCs w:val="22"/>
        </w:rPr>
        <w:t>n</w:t>
      </w:r>
      <w:r w:rsidRPr="00636E2C">
        <w:rPr>
          <w:rFonts w:asciiTheme="majorHAnsi" w:hAnsiTheme="majorHAnsi"/>
          <w:sz w:val="22"/>
          <w:szCs w:val="22"/>
        </w:rPr>
        <w:t>g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c</w:t>
      </w:r>
      <w:r w:rsidRPr="00636E2C">
        <w:rPr>
          <w:rFonts w:asciiTheme="majorHAnsi" w:hAnsiTheme="majorHAnsi"/>
          <w:spacing w:val="1"/>
          <w:sz w:val="22"/>
          <w:szCs w:val="22"/>
        </w:rPr>
        <w:t>ar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f</w:t>
      </w:r>
      <w:r w:rsidRPr="00636E2C">
        <w:rPr>
          <w:rFonts w:asciiTheme="majorHAnsi" w:hAnsiTheme="majorHAnsi"/>
          <w:sz w:val="22"/>
          <w:szCs w:val="22"/>
        </w:rPr>
        <w:t>or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2"/>
          <w:sz w:val="22"/>
          <w:szCs w:val="22"/>
        </w:rPr>
        <w:t>p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 xml:space="preserve">s </w:t>
      </w:r>
      <w:r w:rsidRPr="00636E2C">
        <w:rPr>
          <w:rFonts w:asciiTheme="majorHAnsi" w:hAnsiTheme="majorHAnsi"/>
          <w:spacing w:val="-1"/>
          <w:sz w:val="22"/>
          <w:szCs w:val="22"/>
        </w:rPr>
        <w:t>w</w:t>
      </w:r>
      <w:r w:rsidRPr="00636E2C">
        <w:rPr>
          <w:rFonts w:asciiTheme="majorHAnsi" w:hAnsiTheme="majorHAnsi"/>
          <w:spacing w:val="1"/>
          <w:sz w:val="22"/>
          <w:szCs w:val="22"/>
        </w:rPr>
        <w:t>it</w:t>
      </w:r>
      <w:r w:rsidRPr="00636E2C">
        <w:rPr>
          <w:rFonts w:asciiTheme="majorHAnsi" w:hAnsiTheme="majorHAnsi"/>
          <w:sz w:val="22"/>
          <w:szCs w:val="22"/>
        </w:rPr>
        <w:t xml:space="preserve">h </w:t>
      </w:r>
      <w:r w:rsidRPr="00636E2C">
        <w:rPr>
          <w:rFonts w:asciiTheme="majorHAnsi" w:hAnsiTheme="majorHAnsi"/>
          <w:spacing w:val="-2"/>
          <w:sz w:val="22"/>
          <w:szCs w:val="22"/>
        </w:rPr>
        <w:t>c</w:t>
      </w:r>
      <w:r w:rsidRPr="00636E2C">
        <w:rPr>
          <w:rFonts w:asciiTheme="majorHAnsi" w:hAnsiTheme="majorHAnsi"/>
          <w:sz w:val="22"/>
          <w:szCs w:val="22"/>
        </w:rPr>
        <w:t>h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o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c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en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2"/>
          <w:sz w:val="22"/>
          <w:szCs w:val="22"/>
        </w:rPr>
        <w:t>s</w:t>
      </w:r>
      <w:r w:rsidRPr="00636E2C">
        <w:rPr>
          <w:rFonts w:asciiTheme="majorHAnsi" w:hAnsiTheme="majorHAnsi"/>
          <w:sz w:val="22"/>
          <w:szCs w:val="22"/>
        </w:rPr>
        <w:t xml:space="preserve">. </w:t>
      </w:r>
      <w:r w:rsidRPr="00636E2C">
        <w:rPr>
          <w:rFonts w:asciiTheme="majorHAnsi" w:hAnsiTheme="majorHAnsi"/>
          <w:spacing w:val="-1"/>
          <w:sz w:val="22"/>
          <w:szCs w:val="22"/>
        </w:rPr>
        <w:t>G</w:t>
      </w:r>
      <w:r w:rsidRPr="00636E2C">
        <w:rPr>
          <w:rFonts w:asciiTheme="majorHAnsi" w:hAnsiTheme="majorHAnsi"/>
          <w:sz w:val="22"/>
          <w:szCs w:val="22"/>
        </w:rPr>
        <w:t>u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pacing w:val="-2"/>
          <w:sz w:val="22"/>
          <w:szCs w:val="22"/>
        </w:rPr>
        <w:t>d</w:t>
      </w:r>
      <w:r w:rsidRPr="00636E2C">
        <w:rPr>
          <w:rFonts w:asciiTheme="majorHAnsi" w:hAnsiTheme="majorHAnsi"/>
          <w:sz w:val="22"/>
          <w:szCs w:val="22"/>
        </w:rPr>
        <w:t>es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i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z w:val="22"/>
          <w:szCs w:val="22"/>
        </w:rPr>
        <w:t>c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pacing w:val="-2"/>
          <w:sz w:val="22"/>
          <w:szCs w:val="22"/>
        </w:rPr>
        <w:t>u</w:t>
      </w:r>
      <w:r w:rsidRPr="00636E2C">
        <w:rPr>
          <w:rFonts w:asciiTheme="majorHAnsi" w:hAnsiTheme="majorHAnsi"/>
          <w:sz w:val="22"/>
          <w:szCs w:val="22"/>
        </w:rPr>
        <w:t>ded</w:t>
      </w:r>
      <w:r w:rsidRPr="00636E2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Ad</w:t>
      </w:r>
      <w:r w:rsidRPr="00636E2C">
        <w:rPr>
          <w:rFonts w:asciiTheme="majorHAnsi" w:hAnsiTheme="majorHAnsi"/>
          <w:spacing w:val="-3"/>
          <w:sz w:val="22"/>
          <w:szCs w:val="22"/>
        </w:rPr>
        <w:t>o</w:t>
      </w:r>
      <w:r w:rsidRPr="00636E2C">
        <w:rPr>
          <w:rFonts w:asciiTheme="majorHAnsi" w:hAnsiTheme="majorHAnsi"/>
          <w:sz w:val="22"/>
          <w:szCs w:val="22"/>
        </w:rPr>
        <w:t>p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ng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he</w:t>
      </w:r>
    </w:p>
    <w:p w14:paraId="26C925EA" w14:textId="77777777" w:rsidR="00DF4902" w:rsidRPr="00636E2C" w:rsidRDefault="00636E2C">
      <w:pPr>
        <w:spacing w:line="240" w:lineRule="exact"/>
        <w:ind w:left="128"/>
        <w:rPr>
          <w:rFonts w:asciiTheme="majorHAnsi" w:hAnsiTheme="majorHAnsi"/>
          <w:sz w:val="22"/>
          <w:szCs w:val="22"/>
        </w:rPr>
      </w:pPr>
      <w:r w:rsidRPr="00636E2C">
        <w:rPr>
          <w:rFonts w:asciiTheme="majorHAnsi" w:hAnsiTheme="majorHAnsi"/>
          <w:spacing w:val="-1"/>
          <w:sz w:val="22"/>
          <w:szCs w:val="22"/>
        </w:rPr>
        <w:t>C</w:t>
      </w:r>
      <w:r w:rsidRPr="00636E2C">
        <w:rPr>
          <w:rFonts w:asciiTheme="majorHAnsi" w:hAnsiTheme="majorHAnsi"/>
          <w:sz w:val="22"/>
          <w:szCs w:val="22"/>
        </w:rPr>
        <w:t>hron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c Di</w:t>
      </w:r>
      <w:r w:rsidRPr="00636E2C">
        <w:rPr>
          <w:rFonts w:asciiTheme="majorHAnsi" w:hAnsiTheme="majorHAnsi"/>
          <w:spacing w:val="-2"/>
          <w:sz w:val="22"/>
          <w:szCs w:val="22"/>
        </w:rPr>
        <w:t>s</w:t>
      </w:r>
      <w:r w:rsidRPr="00636E2C">
        <w:rPr>
          <w:rFonts w:asciiTheme="majorHAnsi" w:hAnsiTheme="majorHAnsi"/>
          <w:sz w:val="22"/>
          <w:szCs w:val="22"/>
        </w:rPr>
        <w:t>ea</w:t>
      </w:r>
      <w:r w:rsidRPr="00636E2C">
        <w:rPr>
          <w:rFonts w:asciiTheme="majorHAnsi" w:hAnsiTheme="majorHAnsi"/>
          <w:spacing w:val="1"/>
          <w:sz w:val="22"/>
          <w:szCs w:val="22"/>
        </w:rPr>
        <w:t>s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z w:val="22"/>
          <w:szCs w:val="22"/>
        </w:rPr>
        <w:t>age</w:t>
      </w:r>
      <w:r w:rsidRPr="00636E2C">
        <w:rPr>
          <w:rFonts w:asciiTheme="majorHAnsi" w:hAnsiTheme="majorHAnsi"/>
          <w:spacing w:val="-3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ent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To</w:t>
      </w:r>
      <w:r w:rsidRPr="00636E2C">
        <w:rPr>
          <w:rFonts w:asciiTheme="majorHAnsi" w:hAnsiTheme="majorHAnsi"/>
          <w:spacing w:val="-3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pacing w:val="-2"/>
          <w:sz w:val="22"/>
          <w:szCs w:val="22"/>
        </w:rPr>
        <w:t>k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3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,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 xml:space="preserve">a </w:t>
      </w:r>
      <w:r w:rsidRPr="00636E2C">
        <w:rPr>
          <w:rFonts w:asciiTheme="majorHAnsi" w:hAnsiTheme="majorHAnsi"/>
          <w:spacing w:val="-2"/>
          <w:sz w:val="22"/>
          <w:szCs w:val="22"/>
        </w:rPr>
        <w:t>W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b</w:t>
      </w:r>
      <w:r w:rsidRPr="00636E2C">
        <w:rPr>
          <w:rFonts w:asciiTheme="majorHAnsi" w:hAnsiTheme="majorHAnsi"/>
          <w:spacing w:val="-4"/>
          <w:sz w:val="22"/>
          <w:szCs w:val="22"/>
        </w:rPr>
        <w:t>-</w:t>
      </w:r>
      <w:r w:rsidRPr="00636E2C">
        <w:rPr>
          <w:rFonts w:asciiTheme="majorHAnsi" w:hAnsiTheme="majorHAnsi"/>
          <w:sz w:val="22"/>
          <w:szCs w:val="22"/>
        </w:rPr>
        <w:t>ba</w:t>
      </w:r>
      <w:r w:rsidRPr="00636E2C">
        <w:rPr>
          <w:rFonts w:asciiTheme="majorHAnsi" w:hAnsiTheme="majorHAnsi"/>
          <w:spacing w:val="1"/>
          <w:sz w:val="22"/>
          <w:szCs w:val="22"/>
        </w:rPr>
        <w:t>s</w:t>
      </w:r>
      <w:r w:rsidRPr="00636E2C">
        <w:rPr>
          <w:rFonts w:asciiTheme="majorHAnsi" w:hAnsiTheme="majorHAnsi"/>
          <w:sz w:val="22"/>
          <w:szCs w:val="22"/>
        </w:rPr>
        <w:t>ed</w:t>
      </w:r>
    </w:p>
    <w:p w14:paraId="0DC03ABB" w14:textId="77777777" w:rsidR="00DF4902" w:rsidRPr="00636E2C" w:rsidRDefault="00636E2C">
      <w:pPr>
        <w:spacing w:before="2"/>
        <w:ind w:left="128" w:right="-28"/>
        <w:rPr>
          <w:rFonts w:asciiTheme="majorHAnsi" w:hAnsiTheme="majorHAnsi"/>
          <w:sz w:val="22"/>
          <w:szCs w:val="22"/>
        </w:rPr>
      </w:pPr>
      <w:r w:rsidRPr="00636E2C">
        <w:rPr>
          <w:rFonts w:asciiTheme="majorHAnsi" w:hAnsiTheme="majorHAnsi"/>
          <w:sz w:val="22"/>
          <w:szCs w:val="22"/>
        </w:rPr>
        <w:t>he</w:t>
      </w:r>
      <w:r w:rsidRPr="00636E2C">
        <w:rPr>
          <w:rFonts w:asciiTheme="majorHAnsi" w:hAnsiTheme="majorHAnsi"/>
          <w:spacing w:val="1"/>
          <w:sz w:val="22"/>
          <w:szCs w:val="22"/>
        </w:rPr>
        <w:t>a</w:t>
      </w:r>
      <w:r w:rsidRPr="00636E2C">
        <w:rPr>
          <w:rFonts w:asciiTheme="majorHAnsi" w:hAnsiTheme="majorHAnsi"/>
          <w:spacing w:val="-1"/>
          <w:sz w:val="22"/>
          <w:szCs w:val="22"/>
        </w:rPr>
        <w:t>l</w:t>
      </w:r>
      <w:r w:rsidRPr="00636E2C">
        <w:rPr>
          <w:rFonts w:asciiTheme="majorHAnsi" w:hAnsiTheme="majorHAnsi"/>
          <w:spacing w:val="1"/>
          <w:sz w:val="22"/>
          <w:szCs w:val="22"/>
        </w:rPr>
        <w:t>th</w:t>
      </w:r>
      <w:r w:rsidRPr="00636E2C">
        <w:rPr>
          <w:rFonts w:asciiTheme="majorHAnsi" w:hAnsiTheme="majorHAnsi"/>
          <w:spacing w:val="-4"/>
          <w:sz w:val="22"/>
          <w:szCs w:val="22"/>
        </w:rPr>
        <w:t>-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</w:t>
      </w:r>
      <w:r w:rsidRPr="00636E2C">
        <w:rPr>
          <w:rFonts w:asciiTheme="majorHAnsi" w:hAnsiTheme="majorHAnsi"/>
          <w:spacing w:val="1"/>
          <w:sz w:val="22"/>
          <w:szCs w:val="22"/>
        </w:rPr>
        <w:t>f</w:t>
      </w:r>
      <w:r w:rsidRPr="00636E2C">
        <w:rPr>
          <w:rFonts w:asciiTheme="majorHAnsi" w:hAnsiTheme="majorHAnsi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cs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oo</w:t>
      </w:r>
      <w:r w:rsidRPr="00636E2C">
        <w:rPr>
          <w:rFonts w:asciiTheme="majorHAnsi" w:hAnsiTheme="majorHAnsi"/>
          <w:spacing w:val="-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>.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s</w:t>
      </w:r>
      <w:r w:rsidRPr="00636E2C">
        <w:rPr>
          <w:rFonts w:asciiTheme="majorHAnsi" w:hAnsiTheme="majorHAnsi"/>
          <w:sz w:val="22"/>
          <w:szCs w:val="22"/>
        </w:rPr>
        <w:t>ponse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1"/>
          <w:sz w:val="22"/>
          <w:szCs w:val="22"/>
        </w:rPr>
        <w:t>w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z w:val="22"/>
          <w:szCs w:val="22"/>
        </w:rPr>
        <w:t xml:space="preserve">s </w:t>
      </w:r>
      <w:r w:rsidRPr="00636E2C">
        <w:rPr>
          <w:rFonts w:asciiTheme="majorHAnsi" w:hAnsiTheme="majorHAnsi"/>
          <w:spacing w:val="1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x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2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3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>y pos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pacing w:val="1"/>
          <w:sz w:val="22"/>
          <w:szCs w:val="22"/>
        </w:rPr>
        <w:t>ti</w:t>
      </w:r>
      <w:r w:rsidRPr="00636E2C">
        <w:rPr>
          <w:rFonts w:asciiTheme="majorHAnsi" w:hAnsiTheme="majorHAnsi"/>
          <w:spacing w:val="-2"/>
          <w:sz w:val="22"/>
          <w:szCs w:val="22"/>
        </w:rPr>
        <w:t>v</w:t>
      </w:r>
      <w:r w:rsidRPr="00636E2C">
        <w:rPr>
          <w:rFonts w:asciiTheme="majorHAnsi" w:hAnsiTheme="majorHAnsi"/>
          <w:spacing w:val="1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>—1,</w:t>
      </w:r>
      <w:r w:rsidRPr="00636E2C">
        <w:rPr>
          <w:rFonts w:asciiTheme="majorHAnsi" w:hAnsiTheme="majorHAnsi"/>
          <w:spacing w:val="-2"/>
          <w:sz w:val="22"/>
          <w:szCs w:val="22"/>
        </w:rPr>
        <w:t>2</w:t>
      </w:r>
      <w:r w:rsidRPr="00636E2C">
        <w:rPr>
          <w:rFonts w:asciiTheme="majorHAnsi" w:hAnsiTheme="majorHAnsi"/>
          <w:sz w:val="22"/>
          <w:szCs w:val="22"/>
        </w:rPr>
        <w:t>83 ph</w:t>
      </w:r>
      <w:r w:rsidRPr="00636E2C">
        <w:rPr>
          <w:rFonts w:asciiTheme="majorHAnsi" w:hAnsiTheme="majorHAnsi"/>
          <w:spacing w:val="-2"/>
          <w:sz w:val="22"/>
          <w:szCs w:val="22"/>
        </w:rPr>
        <w:t>y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c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z w:val="22"/>
          <w:szCs w:val="22"/>
        </w:rPr>
        <w:t>ns</w:t>
      </w:r>
      <w:r w:rsidRPr="00636E2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en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ll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>d by</w:t>
      </w:r>
      <w:r w:rsidRPr="00636E2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Feb. 200</w:t>
      </w:r>
      <w:r w:rsidRPr="00636E2C">
        <w:rPr>
          <w:rFonts w:asciiTheme="majorHAnsi" w:hAnsiTheme="majorHAnsi"/>
          <w:spacing w:val="-2"/>
          <w:sz w:val="22"/>
          <w:szCs w:val="22"/>
        </w:rPr>
        <w:t>9</w:t>
      </w:r>
      <w:r w:rsidRPr="00636E2C">
        <w:rPr>
          <w:rFonts w:asciiTheme="majorHAnsi" w:hAnsiTheme="majorHAnsi"/>
          <w:sz w:val="22"/>
          <w:szCs w:val="22"/>
        </w:rPr>
        <w:t xml:space="preserve">, </w:t>
      </w:r>
      <w:r w:rsidRPr="00636E2C">
        <w:rPr>
          <w:rFonts w:asciiTheme="majorHAnsi" w:hAnsiTheme="majorHAnsi"/>
          <w:spacing w:val="-1"/>
          <w:sz w:val="22"/>
          <w:szCs w:val="22"/>
        </w:rPr>
        <w:t>w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h a p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li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y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su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2"/>
          <w:sz w:val="22"/>
          <w:szCs w:val="22"/>
        </w:rPr>
        <w:t>v</w:t>
      </w:r>
      <w:r w:rsidRPr="00636E2C">
        <w:rPr>
          <w:rFonts w:asciiTheme="majorHAnsi" w:hAnsiTheme="majorHAnsi"/>
          <w:sz w:val="22"/>
          <w:szCs w:val="22"/>
        </w:rPr>
        <w:t>ey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showing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a po</w:t>
      </w:r>
      <w:r w:rsidRPr="00636E2C">
        <w:rPr>
          <w:rFonts w:asciiTheme="majorHAnsi" w:hAnsiTheme="majorHAnsi"/>
          <w:spacing w:val="1"/>
          <w:sz w:val="22"/>
          <w:szCs w:val="22"/>
        </w:rPr>
        <w:t>s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pacing w:val="1"/>
          <w:sz w:val="22"/>
          <w:szCs w:val="22"/>
        </w:rPr>
        <w:t>ti</w:t>
      </w:r>
      <w:r w:rsidRPr="00636E2C">
        <w:rPr>
          <w:rFonts w:asciiTheme="majorHAnsi" w:hAnsiTheme="majorHAnsi"/>
          <w:spacing w:val="-2"/>
          <w:sz w:val="22"/>
          <w:szCs w:val="22"/>
        </w:rPr>
        <w:t>v</w:t>
      </w:r>
      <w:r w:rsidRPr="00636E2C">
        <w:rPr>
          <w:rFonts w:asciiTheme="majorHAnsi" w:hAnsiTheme="majorHAnsi"/>
          <w:sz w:val="22"/>
          <w:szCs w:val="22"/>
        </w:rPr>
        <w:t xml:space="preserve">e 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pa</w:t>
      </w:r>
      <w:r w:rsidRPr="00636E2C">
        <w:rPr>
          <w:rFonts w:asciiTheme="majorHAnsi" w:hAnsiTheme="majorHAnsi"/>
          <w:spacing w:val="1"/>
          <w:sz w:val="22"/>
          <w:szCs w:val="22"/>
        </w:rPr>
        <w:t>c</w:t>
      </w:r>
      <w:r w:rsidRPr="00636E2C">
        <w:rPr>
          <w:rFonts w:asciiTheme="majorHAnsi" w:hAnsiTheme="majorHAnsi"/>
          <w:sz w:val="22"/>
          <w:szCs w:val="22"/>
        </w:rPr>
        <w:t>t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z w:val="22"/>
          <w:szCs w:val="22"/>
        </w:rPr>
        <w:t>n</w:t>
      </w:r>
    </w:p>
    <w:p w14:paraId="2299DEAB" w14:textId="77777777" w:rsidR="00DF4902" w:rsidRPr="00636E2C" w:rsidRDefault="00636E2C">
      <w:pPr>
        <w:spacing w:before="2" w:line="240" w:lineRule="exact"/>
        <w:ind w:left="128" w:right="283"/>
        <w:rPr>
          <w:rFonts w:asciiTheme="majorHAnsi" w:eastAsia="Arial" w:hAnsiTheme="majorHAnsi" w:cs="Arial"/>
          <w:sz w:val="18"/>
          <w:szCs w:val="18"/>
        </w:rPr>
      </w:pPr>
      <w:r w:rsidRPr="00636E2C">
        <w:rPr>
          <w:rFonts w:asciiTheme="majorHAnsi" w:hAnsiTheme="majorHAnsi"/>
          <w:sz w:val="22"/>
          <w:szCs w:val="22"/>
        </w:rPr>
        <w:t>bo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 xml:space="preserve">h </w:t>
      </w:r>
      <w:r w:rsidRPr="00636E2C">
        <w:rPr>
          <w:rFonts w:asciiTheme="majorHAnsi" w:hAnsiTheme="majorHAnsi"/>
          <w:spacing w:val="-2"/>
          <w:sz w:val="22"/>
          <w:szCs w:val="22"/>
        </w:rPr>
        <w:t>p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z w:val="22"/>
          <w:szCs w:val="22"/>
        </w:rPr>
        <w:t>t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c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and ph</w:t>
      </w:r>
      <w:r w:rsidRPr="00636E2C">
        <w:rPr>
          <w:rFonts w:asciiTheme="majorHAnsi" w:hAnsiTheme="majorHAnsi"/>
          <w:spacing w:val="-2"/>
          <w:sz w:val="22"/>
          <w:szCs w:val="22"/>
        </w:rPr>
        <w:t>y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c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an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ti</w:t>
      </w:r>
      <w:r w:rsidRPr="00636E2C">
        <w:rPr>
          <w:rFonts w:asciiTheme="majorHAnsi" w:hAnsiTheme="majorHAnsi"/>
          <w:spacing w:val="-2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sz w:val="22"/>
          <w:szCs w:val="22"/>
        </w:rPr>
        <w:t>f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z w:val="22"/>
          <w:szCs w:val="22"/>
        </w:rPr>
        <w:t>c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o</w:t>
      </w:r>
      <w:r w:rsidRPr="00636E2C">
        <w:rPr>
          <w:rFonts w:asciiTheme="majorHAnsi" w:hAnsiTheme="majorHAnsi"/>
          <w:spacing w:val="3"/>
          <w:sz w:val="22"/>
          <w:szCs w:val="22"/>
        </w:rPr>
        <w:t>n</w:t>
      </w:r>
      <w:r w:rsidRPr="00636E2C">
        <w:rPr>
          <w:rFonts w:asciiTheme="majorHAnsi" w:hAnsiTheme="majorHAnsi"/>
          <w:sz w:val="22"/>
          <w:szCs w:val="22"/>
        </w:rPr>
        <w:t xml:space="preserve">. </w:t>
      </w:r>
      <w:r w:rsidRPr="00636E2C">
        <w:rPr>
          <w:rFonts w:asciiTheme="majorHAnsi" w:eastAsia="Arial" w:hAnsiTheme="majorHAnsi" w:cs="Arial"/>
          <w:sz w:val="18"/>
          <w:szCs w:val="18"/>
        </w:rPr>
        <w:t>St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e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phe</w:t>
      </w:r>
      <w:r w:rsidRPr="00636E2C">
        <w:rPr>
          <w:rFonts w:asciiTheme="majorHAnsi" w:eastAsia="Arial" w:hAnsiTheme="majorHAnsi" w:cs="Arial"/>
          <w:sz w:val="18"/>
          <w:szCs w:val="18"/>
        </w:rPr>
        <w:t xml:space="preserve">n 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ha</w:t>
      </w:r>
      <w:r w:rsidRPr="00636E2C">
        <w:rPr>
          <w:rFonts w:asciiTheme="majorHAnsi" w:eastAsia="Arial" w:hAnsiTheme="majorHAnsi" w:cs="Arial"/>
          <w:sz w:val="18"/>
          <w:szCs w:val="18"/>
        </w:rPr>
        <w:t>s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h</w:t>
      </w:r>
      <w:r w:rsidRPr="00636E2C">
        <w:rPr>
          <w:rFonts w:asciiTheme="majorHAnsi" w:eastAsia="Arial" w:hAnsiTheme="majorHAnsi" w:cs="Arial"/>
          <w:sz w:val="18"/>
          <w:szCs w:val="18"/>
        </w:rPr>
        <w:t>e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a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bi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l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i</w:t>
      </w:r>
      <w:r w:rsidRPr="00636E2C">
        <w:rPr>
          <w:rFonts w:asciiTheme="majorHAnsi" w:eastAsia="Arial" w:hAnsiTheme="majorHAnsi" w:cs="Arial"/>
          <w:sz w:val="18"/>
          <w:szCs w:val="18"/>
        </w:rPr>
        <w:t>ty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t</w:t>
      </w:r>
      <w:r w:rsidRPr="00636E2C">
        <w:rPr>
          <w:rFonts w:asciiTheme="majorHAnsi" w:eastAsia="Arial" w:hAnsiTheme="majorHAnsi" w:cs="Arial"/>
          <w:sz w:val="18"/>
          <w:szCs w:val="18"/>
        </w:rPr>
        <w:t>o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a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s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s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e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s</w:t>
      </w:r>
      <w:r w:rsidRPr="00636E2C">
        <w:rPr>
          <w:rFonts w:asciiTheme="majorHAnsi" w:eastAsia="Arial" w:hAnsiTheme="majorHAnsi" w:cs="Arial"/>
          <w:sz w:val="18"/>
          <w:szCs w:val="18"/>
        </w:rPr>
        <w:t>s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t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h</w:t>
      </w:r>
      <w:r w:rsidRPr="00636E2C">
        <w:rPr>
          <w:rFonts w:asciiTheme="majorHAnsi" w:eastAsia="Arial" w:hAnsiTheme="majorHAnsi" w:cs="Arial"/>
          <w:sz w:val="18"/>
          <w:szCs w:val="18"/>
        </w:rPr>
        <w:t>e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n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eed</w:t>
      </w:r>
      <w:r w:rsidRPr="00636E2C">
        <w:rPr>
          <w:rFonts w:asciiTheme="majorHAnsi" w:eastAsia="Arial" w:hAnsiTheme="majorHAnsi" w:cs="Arial"/>
          <w:sz w:val="18"/>
          <w:szCs w:val="18"/>
        </w:rPr>
        <w:t>s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o</w:t>
      </w:r>
      <w:r w:rsidRPr="00636E2C">
        <w:rPr>
          <w:rFonts w:asciiTheme="majorHAnsi" w:eastAsia="Arial" w:hAnsiTheme="majorHAnsi" w:cs="Arial"/>
          <w:sz w:val="18"/>
          <w:szCs w:val="18"/>
        </w:rPr>
        <w:t>f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va</w:t>
      </w:r>
      <w:r w:rsidRPr="00636E2C">
        <w:rPr>
          <w:rFonts w:asciiTheme="majorHAnsi" w:eastAsia="Arial" w:hAnsiTheme="majorHAnsi" w:cs="Arial"/>
          <w:sz w:val="18"/>
          <w:szCs w:val="18"/>
        </w:rPr>
        <w:t>r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i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ou</w:t>
      </w:r>
      <w:r w:rsidRPr="00636E2C">
        <w:rPr>
          <w:rFonts w:asciiTheme="majorHAnsi" w:eastAsia="Arial" w:hAnsiTheme="majorHAnsi" w:cs="Arial"/>
          <w:sz w:val="18"/>
          <w:szCs w:val="18"/>
        </w:rPr>
        <w:t>s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z w:val="18"/>
          <w:szCs w:val="18"/>
        </w:rPr>
        <w:t>t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a</w:t>
      </w:r>
      <w:r w:rsidRPr="00636E2C">
        <w:rPr>
          <w:rFonts w:asciiTheme="majorHAnsi" w:eastAsia="Arial" w:hAnsiTheme="majorHAnsi" w:cs="Arial"/>
          <w:sz w:val="18"/>
          <w:szCs w:val="18"/>
        </w:rPr>
        <w:t>r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g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e</w:t>
      </w:r>
      <w:r w:rsidRPr="00636E2C">
        <w:rPr>
          <w:rFonts w:asciiTheme="majorHAnsi" w:eastAsia="Arial" w:hAnsiTheme="majorHAnsi" w:cs="Arial"/>
          <w:sz w:val="18"/>
          <w:szCs w:val="18"/>
        </w:rPr>
        <w:t>t</w:t>
      </w:r>
    </w:p>
    <w:p w14:paraId="04000B95" w14:textId="77777777" w:rsidR="00DF4902" w:rsidRPr="00636E2C" w:rsidRDefault="00636E2C">
      <w:pPr>
        <w:spacing w:before="20" w:line="278" w:lineRule="auto"/>
        <w:ind w:left="128" w:right="20"/>
        <w:rPr>
          <w:rFonts w:asciiTheme="majorHAnsi" w:eastAsia="Arial" w:hAnsiTheme="majorHAnsi" w:cs="Arial"/>
          <w:sz w:val="18"/>
          <w:szCs w:val="18"/>
        </w:rPr>
      </w:pP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audi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e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n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c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es</w:t>
      </w:r>
      <w:r w:rsidRPr="00636E2C">
        <w:rPr>
          <w:rFonts w:asciiTheme="majorHAnsi" w:eastAsia="Arial" w:hAnsiTheme="majorHAnsi" w:cs="Arial"/>
          <w:sz w:val="18"/>
          <w:szCs w:val="18"/>
        </w:rPr>
        <w:t>,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g</w:t>
      </w:r>
      <w:r w:rsidRPr="00636E2C">
        <w:rPr>
          <w:rFonts w:asciiTheme="majorHAnsi" w:eastAsia="Arial" w:hAnsiTheme="majorHAnsi" w:cs="Arial"/>
          <w:sz w:val="18"/>
          <w:szCs w:val="18"/>
        </w:rPr>
        <w:t>r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a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s</w:t>
      </w:r>
      <w:r w:rsidRPr="00636E2C">
        <w:rPr>
          <w:rFonts w:asciiTheme="majorHAnsi" w:eastAsia="Arial" w:hAnsiTheme="majorHAnsi" w:cs="Arial"/>
          <w:sz w:val="18"/>
          <w:szCs w:val="18"/>
        </w:rPr>
        <w:t>p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t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e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ch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n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i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c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a</w:t>
      </w:r>
      <w:r w:rsidRPr="00636E2C">
        <w:rPr>
          <w:rFonts w:asciiTheme="majorHAnsi" w:eastAsia="Arial" w:hAnsiTheme="majorHAnsi" w:cs="Arial"/>
          <w:sz w:val="18"/>
          <w:szCs w:val="18"/>
        </w:rPr>
        <w:t>l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i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n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f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o</w:t>
      </w:r>
      <w:r w:rsidRPr="00636E2C">
        <w:rPr>
          <w:rFonts w:asciiTheme="majorHAnsi" w:eastAsia="Arial" w:hAnsiTheme="majorHAnsi" w:cs="Arial"/>
          <w:sz w:val="18"/>
          <w:szCs w:val="18"/>
        </w:rPr>
        <w:t>r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m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a</w:t>
      </w:r>
      <w:r w:rsidRPr="00636E2C">
        <w:rPr>
          <w:rFonts w:asciiTheme="majorHAnsi" w:eastAsia="Arial" w:hAnsiTheme="majorHAnsi" w:cs="Arial"/>
          <w:sz w:val="18"/>
          <w:szCs w:val="18"/>
        </w:rPr>
        <w:t>t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io</w:t>
      </w:r>
      <w:r w:rsidRPr="00636E2C">
        <w:rPr>
          <w:rFonts w:asciiTheme="majorHAnsi" w:eastAsia="Arial" w:hAnsiTheme="majorHAnsi" w:cs="Arial"/>
          <w:sz w:val="18"/>
          <w:szCs w:val="18"/>
        </w:rPr>
        <w:t>n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qu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i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c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k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l</w:t>
      </w:r>
      <w:r w:rsidRPr="00636E2C">
        <w:rPr>
          <w:rFonts w:asciiTheme="majorHAnsi" w:eastAsia="Arial" w:hAnsiTheme="majorHAnsi" w:cs="Arial"/>
          <w:spacing w:val="6"/>
          <w:sz w:val="18"/>
          <w:szCs w:val="18"/>
        </w:rPr>
        <w:t>y</w:t>
      </w:r>
      <w:r w:rsidRPr="00636E2C">
        <w:rPr>
          <w:rFonts w:asciiTheme="majorHAnsi" w:eastAsia="Arial" w:hAnsiTheme="majorHAnsi" w:cs="Arial"/>
          <w:sz w:val="18"/>
          <w:szCs w:val="18"/>
        </w:rPr>
        <w:t>,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an</w:t>
      </w:r>
      <w:r w:rsidRPr="00636E2C">
        <w:rPr>
          <w:rFonts w:asciiTheme="majorHAnsi" w:eastAsia="Arial" w:hAnsiTheme="majorHAnsi" w:cs="Arial"/>
          <w:sz w:val="18"/>
          <w:szCs w:val="18"/>
        </w:rPr>
        <w:t>d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p</w:t>
      </w:r>
      <w:r w:rsidRPr="00636E2C">
        <w:rPr>
          <w:rFonts w:asciiTheme="majorHAnsi" w:eastAsia="Arial" w:hAnsiTheme="majorHAnsi" w:cs="Arial"/>
          <w:sz w:val="18"/>
          <w:szCs w:val="18"/>
        </w:rPr>
        <w:t>r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o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d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uc</w:t>
      </w:r>
      <w:r w:rsidRPr="00636E2C">
        <w:rPr>
          <w:rFonts w:asciiTheme="majorHAnsi" w:eastAsia="Arial" w:hAnsiTheme="majorHAnsi" w:cs="Arial"/>
          <w:sz w:val="18"/>
          <w:szCs w:val="18"/>
        </w:rPr>
        <w:t xml:space="preserve">e 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user-</w:t>
      </w:r>
      <w:r w:rsidRPr="00636E2C">
        <w:rPr>
          <w:rFonts w:asciiTheme="majorHAnsi" w:eastAsia="Arial" w:hAnsiTheme="majorHAnsi" w:cs="Arial"/>
          <w:sz w:val="18"/>
          <w:szCs w:val="18"/>
        </w:rPr>
        <w:t>f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r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ien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d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l</w:t>
      </w:r>
      <w:r w:rsidRPr="00636E2C">
        <w:rPr>
          <w:rFonts w:asciiTheme="majorHAnsi" w:eastAsia="Arial" w:hAnsiTheme="majorHAnsi" w:cs="Arial"/>
          <w:sz w:val="18"/>
          <w:szCs w:val="18"/>
        </w:rPr>
        <w:t>y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m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a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e</w:t>
      </w:r>
      <w:r w:rsidRPr="00636E2C">
        <w:rPr>
          <w:rFonts w:asciiTheme="majorHAnsi" w:eastAsia="Arial" w:hAnsiTheme="majorHAnsi" w:cs="Arial"/>
          <w:sz w:val="18"/>
          <w:szCs w:val="18"/>
        </w:rPr>
        <w:t>r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i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a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l</w:t>
      </w:r>
      <w:r w:rsidRPr="00636E2C">
        <w:rPr>
          <w:rFonts w:asciiTheme="majorHAnsi" w:eastAsia="Arial" w:hAnsiTheme="majorHAnsi" w:cs="Arial"/>
          <w:sz w:val="18"/>
          <w:szCs w:val="18"/>
        </w:rPr>
        <w:t>s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z w:val="18"/>
          <w:szCs w:val="18"/>
        </w:rPr>
        <w:t>t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ha</w:t>
      </w:r>
      <w:r w:rsidRPr="00636E2C">
        <w:rPr>
          <w:rFonts w:asciiTheme="majorHAnsi" w:eastAsia="Arial" w:hAnsiTheme="majorHAnsi" w:cs="Arial"/>
          <w:sz w:val="18"/>
          <w:szCs w:val="18"/>
        </w:rPr>
        <w:t>t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a</w:t>
      </w:r>
      <w:r w:rsidRPr="00636E2C">
        <w:rPr>
          <w:rFonts w:asciiTheme="majorHAnsi" w:eastAsia="Arial" w:hAnsiTheme="majorHAnsi" w:cs="Arial"/>
          <w:sz w:val="18"/>
          <w:szCs w:val="18"/>
        </w:rPr>
        <w:t>re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tec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h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n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i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c</w:t>
      </w:r>
      <w:r w:rsidRPr="00636E2C">
        <w:rPr>
          <w:rFonts w:asciiTheme="majorHAnsi" w:eastAsia="Arial" w:hAnsiTheme="majorHAnsi" w:cs="Arial"/>
          <w:spacing w:val="4"/>
          <w:sz w:val="18"/>
          <w:szCs w:val="18"/>
        </w:rPr>
        <w:t>a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l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l</w:t>
      </w:r>
      <w:r w:rsidRPr="00636E2C">
        <w:rPr>
          <w:rFonts w:asciiTheme="majorHAnsi" w:eastAsia="Arial" w:hAnsiTheme="majorHAnsi" w:cs="Arial"/>
          <w:sz w:val="18"/>
          <w:szCs w:val="18"/>
        </w:rPr>
        <w:t>y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a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c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c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u</w:t>
      </w:r>
      <w:r w:rsidRPr="00636E2C">
        <w:rPr>
          <w:rFonts w:asciiTheme="majorHAnsi" w:eastAsia="Arial" w:hAnsiTheme="majorHAnsi" w:cs="Arial"/>
          <w:sz w:val="18"/>
          <w:szCs w:val="18"/>
        </w:rPr>
        <w:t>r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a</w:t>
      </w:r>
      <w:r w:rsidRPr="00636E2C">
        <w:rPr>
          <w:rFonts w:asciiTheme="majorHAnsi" w:eastAsia="Arial" w:hAnsiTheme="majorHAnsi" w:cs="Arial"/>
          <w:sz w:val="18"/>
          <w:szCs w:val="18"/>
        </w:rPr>
        <w:t>te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an</w:t>
      </w:r>
      <w:r w:rsidRPr="00636E2C">
        <w:rPr>
          <w:rFonts w:asciiTheme="majorHAnsi" w:eastAsia="Arial" w:hAnsiTheme="majorHAnsi" w:cs="Arial"/>
          <w:sz w:val="18"/>
          <w:szCs w:val="18"/>
        </w:rPr>
        <w:t>d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e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a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s</w:t>
      </w:r>
      <w:r w:rsidRPr="00636E2C">
        <w:rPr>
          <w:rFonts w:asciiTheme="majorHAnsi" w:eastAsia="Arial" w:hAnsiTheme="majorHAnsi" w:cs="Arial"/>
          <w:sz w:val="18"/>
          <w:szCs w:val="18"/>
        </w:rPr>
        <w:t>y to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z w:val="18"/>
          <w:szCs w:val="18"/>
        </w:rPr>
        <w:t>r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ea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d</w:t>
      </w:r>
      <w:r w:rsidRPr="00636E2C">
        <w:rPr>
          <w:rFonts w:asciiTheme="majorHAnsi" w:eastAsia="Arial" w:hAnsiTheme="majorHAnsi" w:cs="Arial"/>
          <w:sz w:val="18"/>
          <w:szCs w:val="18"/>
        </w:rPr>
        <w:t>.</w:t>
      </w:r>
      <w:r w:rsidRPr="00636E2C">
        <w:rPr>
          <w:rFonts w:asciiTheme="majorHAnsi" w:eastAsia="Arial" w:hAnsiTheme="majorHAnsi" w:cs="Arial"/>
          <w:spacing w:val="2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z w:val="18"/>
          <w:szCs w:val="18"/>
        </w:rPr>
        <w:t>He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i</w:t>
      </w:r>
      <w:r w:rsidRPr="00636E2C">
        <w:rPr>
          <w:rFonts w:asciiTheme="majorHAnsi" w:eastAsia="Arial" w:hAnsiTheme="majorHAnsi" w:cs="Arial"/>
          <w:sz w:val="18"/>
          <w:szCs w:val="18"/>
        </w:rPr>
        <w:t xml:space="preserve">s 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ve</w:t>
      </w:r>
      <w:r w:rsidRPr="00636E2C">
        <w:rPr>
          <w:rFonts w:asciiTheme="majorHAnsi" w:eastAsia="Arial" w:hAnsiTheme="majorHAnsi" w:cs="Arial"/>
          <w:sz w:val="18"/>
          <w:szCs w:val="18"/>
        </w:rPr>
        <w:t>ry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z w:val="18"/>
          <w:szCs w:val="18"/>
        </w:rPr>
        <w:t>r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e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l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iab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l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e</w:t>
      </w:r>
      <w:r w:rsidRPr="00636E2C">
        <w:rPr>
          <w:rFonts w:asciiTheme="majorHAnsi" w:eastAsia="Arial" w:hAnsiTheme="majorHAnsi" w:cs="Arial"/>
          <w:sz w:val="18"/>
          <w:szCs w:val="18"/>
        </w:rPr>
        <w:t>,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f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l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e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xib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l</w:t>
      </w:r>
      <w:r w:rsidRPr="00636E2C">
        <w:rPr>
          <w:rFonts w:asciiTheme="majorHAnsi" w:eastAsia="Arial" w:hAnsiTheme="majorHAnsi" w:cs="Arial"/>
          <w:spacing w:val="3"/>
          <w:sz w:val="18"/>
          <w:szCs w:val="18"/>
        </w:rPr>
        <w:t>e</w:t>
      </w:r>
      <w:r w:rsidRPr="00636E2C">
        <w:rPr>
          <w:rFonts w:asciiTheme="majorHAnsi" w:eastAsia="Arial" w:hAnsiTheme="majorHAnsi" w:cs="Arial"/>
          <w:sz w:val="18"/>
          <w:szCs w:val="18"/>
        </w:rPr>
        <w:t>,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a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n</w:t>
      </w:r>
      <w:r w:rsidRPr="00636E2C">
        <w:rPr>
          <w:rFonts w:asciiTheme="majorHAnsi" w:eastAsia="Arial" w:hAnsiTheme="majorHAnsi" w:cs="Arial"/>
          <w:sz w:val="18"/>
          <w:szCs w:val="18"/>
        </w:rPr>
        <w:t>d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m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ee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636E2C">
        <w:rPr>
          <w:rFonts w:asciiTheme="majorHAnsi" w:eastAsia="Arial" w:hAnsiTheme="majorHAnsi" w:cs="Arial"/>
          <w:sz w:val="18"/>
          <w:szCs w:val="18"/>
        </w:rPr>
        <w:t>s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d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ead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l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in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e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s</w:t>
      </w:r>
      <w:r w:rsidRPr="00636E2C">
        <w:rPr>
          <w:rFonts w:asciiTheme="majorHAnsi" w:eastAsia="Arial" w:hAnsiTheme="majorHAnsi" w:cs="Arial"/>
          <w:sz w:val="18"/>
          <w:szCs w:val="18"/>
        </w:rPr>
        <w:t>.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I</w:t>
      </w:r>
      <w:r w:rsidRPr="00636E2C">
        <w:rPr>
          <w:rFonts w:asciiTheme="majorHAnsi" w:eastAsia="Arial" w:hAnsiTheme="majorHAnsi" w:cs="Arial"/>
          <w:sz w:val="18"/>
          <w:szCs w:val="18"/>
        </w:rPr>
        <w:t>t's</w:t>
      </w:r>
    </w:p>
    <w:p w14:paraId="10C91538" w14:textId="77777777" w:rsidR="00DF4902" w:rsidRPr="00636E2C" w:rsidRDefault="00636E2C">
      <w:pPr>
        <w:spacing w:before="57" w:line="281" w:lineRule="auto"/>
        <w:ind w:right="713"/>
        <w:rPr>
          <w:rFonts w:asciiTheme="majorHAnsi" w:eastAsia="Arial" w:hAnsiTheme="majorHAnsi" w:cs="Arial"/>
          <w:sz w:val="16"/>
          <w:szCs w:val="16"/>
        </w:rPr>
      </w:pPr>
      <w:r w:rsidRPr="00636E2C">
        <w:rPr>
          <w:rFonts w:asciiTheme="majorHAnsi" w:hAnsiTheme="majorHAnsi"/>
        </w:rPr>
        <w:br w:type="column"/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lastRenderedPageBreak/>
        <w:t>bee</w:t>
      </w:r>
      <w:r w:rsidRPr="00636E2C">
        <w:rPr>
          <w:rFonts w:asciiTheme="majorHAnsi" w:eastAsia="Arial" w:hAnsiTheme="majorHAnsi" w:cs="Arial"/>
          <w:sz w:val="18"/>
          <w:szCs w:val="18"/>
        </w:rPr>
        <w:t>n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z w:val="18"/>
          <w:szCs w:val="18"/>
        </w:rPr>
        <w:t>a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p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l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ea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s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u</w:t>
      </w:r>
      <w:r w:rsidRPr="00636E2C">
        <w:rPr>
          <w:rFonts w:asciiTheme="majorHAnsi" w:eastAsia="Arial" w:hAnsiTheme="majorHAnsi" w:cs="Arial"/>
          <w:sz w:val="18"/>
          <w:szCs w:val="18"/>
        </w:rPr>
        <w:t>re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636E2C">
        <w:rPr>
          <w:rFonts w:asciiTheme="majorHAnsi" w:eastAsia="Arial" w:hAnsiTheme="majorHAnsi" w:cs="Arial"/>
          <w:sz w:val="18"/>
          <w:szCs w:val="18"/>
        </w:rPr>
        <w:t>o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z w:val="18"/>
          <w:szCs w:val="18"/>
        </w:rPr>
        <w:t>work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z w:val="18"/>
          <w:szCs w:val="18"/>
        </w:rPr>
        <w:t>w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i</w:t>
      </w:r>
      <w:r w:rsidRPr="00636E2C">
        <w:rPr>
          <w:rFonts w:asciiTheme="majorHAnsi" w:eastAsia="Arial" w:hAnsiTheme="majorHAnsi" w:cs="Arial"/>
          <w:sz w:val="18"/>
          <w:szCs w:val="18"/>
        </w:rPr>
        <w:t>th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h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i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m</w:t>
      </w:r>
      <w:r w:rsidRPr="00636E2C">
        <w:rPr>
          <w:rFonts w:asciiTheme="majorHAnsi" w:eastAsia="Arial" w:hAnsiTheme="majorHAnsi" w:cs="Arial"/>
          <w:sz w:val="18"/>
          <w:szCs w:val="18"/>
        </w:rPr>
        <w:t>.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z w:val="18"/>
          <w:szCs w:val="18"/>
        </w:rPr>
        <w:t>—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Ja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y</w:t>
      </w:r>
      <w:r w:rsidRPr="00636E2C">
        <w:rPr>
          <w:rFonts w:asciiTheme="majorHAnsi" w:eastAsia="Arial" w:hAnsiTheme="majorHAnsi" w:cs="Arial"/>
          <w:sz w:val="18"/>
          <w:szCs w:val="18"/>
        </w:rPr>
        <w:t>e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z w:val="18"/>
          <w:szCs w:val="18"/>
        </w:rPr>
        <w:t>R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o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u</w:t>
      </w:r>
      <w:r w:rsidRPr="00636E2C">
        <w:rPr>
          <w:rFonts w:asciiTheme="majorHAnsi" w:eastAsia="Arial" w:hAnsiTheme="majorHAnsi" w:cs="Arial"/>
          <w:sz w:val="18"/>
          <w:szCs w:val="18"/>
        </w:rPr>
        <w:t>t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l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e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dge</w:t>
      </w:r>
      <w:r w:rsidRPr="00636E2C">
        <w:rPr>
          <w:rFonts w:asciiTheme="majorHAnsi" w:eastAsia="Arial" w:hAnsiTheme="majorHAnsi" w:cs="Arial"/>
          <w:sz w:val="18"/>
          <w:szCs w:val="18"/>
        </w:rPr>
        <w:t>, Dir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ec</w:t>
      </w:r>
      <w:r w:rsidRPr="00636E2C">
        <w:rPr>
          <w:rFonts w:asciiTheme="majorHAnsi" w:eastAsia="Arial" w:hAnsiTheme="majorHAnsi" w:cs="Arial"/>
          <w:sz w:val="18"/>
          <w:szCs w:val="18"/>
        </w:rPr>
        <w:t>t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o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r</w:t>
      </w:r>
      <w:r w:rsidRPr="00636E2C">
        <w:rPr>
          <w:rFonts w:asciiTheme="majorHAnsi" w:eastAsia="Arial" w:hAnsiTheme="majorHAnsi" w:cs="Arial"/>
          <w:sz w:val="18"/>
          <w:szCs w:val="18"/>
        </w:rPr>
        <w:t>,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2"/>
          <w:sz w:val="18"/>
          <w:szCs w:val="18"/>
        </w:rPr>
        <w:t>I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m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p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a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c</w:t>
      </w:r>
      <w:r w:rsidRPr="00636E2C">
        <w:rPr>
          <w:rFonts w:asciiTheme="majorHAnsi" w:eastAsia="Arial" w:hAnsiTheme="majorHAnsi" w:cs="Arial"/>
          <w:sz w:val="18"/>
          <w:szCs w:val="18"/>
        </w:rPr>
        <w:t>t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z w:val="18"/>
          <w:szCs w:val="18"/>
        </w:rPr>
        <w:t>BC</w:t>
      </w:r>
      <w:r w:rsidRPr="00636E2C">
        <w:rPr>
          <w:rFonts w:asciiTheme="majorHAnsi" w:eastAsia="Arial" w:hAnsiTheme="majorHAnsi" w:cs="Arial"/>
          <w:spacing w:val="5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-1"/>
          <w:sz w:val="16"/>
          <w:szCs w:val="16"/>
        </w:rPr>
        <w:t>2006–200</w:t>
      </w:r>
      <w:r w:rsidRPr="00636E2C">
        <w:rPr>
          <w:rFonts w:asciiTheme="majorHAnsi" w:eastAsia="Arial" w:hAnsiTheme="majorHAnsi" w:cs="Arial"/>
          <w:sz w:val="16"/>
          <w:szCs w:val="16"/>
        </w:rPr>
        <w:t>9</w:t>
      </w:r>
    </w:p>
    <w:p w14:paraId="0D3FC0C4" w14:textId="77777777" w:rsidR="00DF4902" w:rsidRPr="00636E2C" w:rsidRDefault="00DF4902">
      <w:pPr>
        <w:spacing w:before="3" w:line="140" w:lineRule="exact"/>
        <w:rPr>
          <w:rFonts w:asciiTheme="majorHAnsi" w:hAnsiTheme="majorHAnsi"/>
          <w:sz w:val="15"/>
          <w:szCs w:val="15"/>
        </w:rPr>
      </w:pPr>
    </w:p>
    <w:p w14:paraId="61D2D440" w14:textId="77777777" w:rsidR="00DF4902" w:rsidRPr="00636E2C" w:rsidRDefault="00636E2C">
      <w:pPr>
        <w:rPr>
          <w:rFonts w:asciiTheme="majorHAnsi" w:eastAsia="Arial" w:hAnsiTheme="majorHAnsi" w:cs="Arial"/>
        </w:rPr>
      </w:pPr>
      <w:r w:rsidRPr="00636E2C">
        <w:rPr>
          <w:rFonts w:asciiTheme="majorHAnsi" w:eastAsia="Arial" w:hAnsiTheme="majorHAnsi" w:cs="Arial"/>
          <w:b/>
        </w:rPr>
        <w:t>BC</w:t>
      </w:r>
      <w:r w:rsidRPr="00636E2C">
        <w:rPr>
          <w:rFonts w:asciiTheme="majorHAnsi" w:eastAsia="Arial" w:hAnsiTheme="majorHAnsi" w:cs="Arial"/>
          <w:b/>
          <w:spacing w:val="-3"/>
        </w:rPr>
        <w:t xml:space="preserve"> </w:t>
      </w:r>
      <w:r w:rsidRPr="00636E2C">
        <w:rPr>
          <w:rFonts w:asciiTheme="majorHAnsi" w:eastAsia="Arial" w:hAnsiTheme="majorHAnsi" w:cs="Arial"/>
          <w:b/>
          <w:spacing w:val="3"/>
        </w:rPr>
        <w:t>T</w:t>
      </w:r>
      <w:r w:rsidRPr="00636E2C">
        <w:rPr>
          <w:rFonts w:asciiTheme="majorHAnsi" w:eastAsia="Arial" w:hAnsiTheme="majorHAnsi" w:cs="Arial"/>
          <w:b/>
          <w:spacing w:val="-1"/>
        </w:rPr>
        <w:t>r</w:t>
      </w:r>
      <w:r w:rsidRPr="00636E2C">
        <w:rPr>
          <w:rFonts w:asciiTheme="majorHAnsi" w:eastAsia="Arial" w:hAnsiTheme="majorHAnsi" w:cs="Arial"/>
          <w:b/>
        </w:rPr>
        <w:t>ansmis</w:t>
      </w:r>
      <w:r w:rsidRPr="00636E2C">
        <w:rPr>
          <w:rFonts w:asciiTheme="majorHAnsi" w:eastAsia="Arial" w:hAnsiTheme="majorHAnsi" w:cs="Arial"/>
          <w:b/>
          <w:spacing w:val="2"/>
        </w:rPr>
        <w:t>s</w:t>
      </w:r>
      <w:r w:rsidRPr="00636E2C">
        <w:rPr>
          <w:rFonts w:asciiTheme="majorHAnsi" w:eastAsia="Arial" w:hAnsiTheme="majorHAnsi" w:cs="Arial"/>
          <w:b/>
        </w:rPr>
        <w:t>ion</w:t>
      </w:r>
      <w:r w:rsidRPr="00636E2C">
        <w:rPr>
          <w:rFonts w:asciiTheme="majorHAnsi" w:eastAsia="Arial" w:hAnsiTheme="majorHAnsi" w:cs="Arial"/>
          <w:b/>
          <w:spacing w:val="-12"/>
        </w:rPr>
        <w:t xml:space="preserve"> </w:t>
      </w:r>
      <w:r w:rsidRPr="00636E2C">
        <w:rPr>
          <w:rFonts w:asciiTheme="majorHAnsi" w:eastAsia="Arial" w:hAnsiTheme="majorHAnsi" w:cs="Arial"/>
          <w:b/>
        </w:rPr>
        <w:t>Co</w:t>
      </w:r>
      <w:r w:rsidRPr="00636E2C">
        <w:rPr>
          <w:rFonts w:asciiTheme="majorHAnsi" w:eastAsia="Arial" w:hAnsiTheme="majorHAnsi" w:cs="Arial"/>
          <w:b/>
          <w:spacing w:val="-1"/>
        </w:rPr>
        <w:t>r</w:t>
      </w:r>
      <w:r w:rsidRPr="00636E2C">
        <w:rPr>
          <w:rFonts w:asciiTheme="majorHAnsi" w:eastAsia="Arial" w:hAnsiTheme="majorHAnsi" w:cs="Arial"/>
          <w:b/>
        </w:rPr>
        <w:t>po</w:t>
      </w:r>
      <w:r w:rsidRPr="00636E2C">
        <w:rPr>
          <w:rFonts w:asciiTheme="majorHAnsi" w:eastAsia="Arial" w:hAnsiTheme="majorHAnsi" w:cs="Arial"/>
          <w:b/>
          <w:spacing w:val="2"/>
        </w:rPr>
        <w:t>r</w:t>
      </w:r>
      <w:r w:rsidRPr="00636E2C">
        <w:rPr>
          <w:rFonts w:asciiTheme="majorHAnsi" w:eastAsia="Arial" w:hAnsiTheme="majorHAnsi" w:cs="Arial"/>
          <w:b/>
        </w:rPr>
        <w:t>ati</w:t>
      </w:r>
      <w:r w:rsidRPr="00636E2C">
        <w:rPr>
          <w:rFonts w:asciiTheme="majorHAnsi" w:eastAsia="Arial" w:hAnsiTheme="majorHAnsi" w:cs="Arial"/>
          <w:b/>
          <w:spacing w:val="1"/>
        </w:rPr>
        <w:t>o</w:t>
      </w:r>
      <w:r w:rsidRPr="00636E2C">
        <w:rPr>
          <w:rFonts w:asciiTheme="majorHAnsi" w:eastAsia="Arial" w:hAnsiTheme="majorHAnsi" w:cs="Arial"/>
          <w:b/>
        </w:rPr>
        <w:t>n</w:t>
      </w:r>
    </w:p>
    <w:p w14:paraId="70258C2A" w14:textId="77777777" w:rsidR="00DF4902" w:rsidRPr="00636E2C" w:rsidRDefault="00636E2C">
      <w:pPr>
        <w:spacing w:before="1" w:line="240" w:lineRule="exact"/>
        <w:ind w:right="130"/>
        <w:rPr>
          <w:rFonts w:asciiTheme="majorHAnsi" w:hAnsiTheme="majorHAnsi"/>
          <w:sz w:val="22"/>
          <w:szCs w:val="22"/>
        </w:rPr>
      </w:pPr>
      <w:r w:rsidRPr="00636E2C">
        <w:rPr>
          <w:rFonts w:asciiTheme="majorHAnsi" w:hAnsiTheme="majorHAnsi"/>
          <w:sz w:val="22"/>
          <w:szCs w:val="22"/>
        </w:rPr>
        <w:t>Pe</w:t>
      </w:r>
      <w:r w:rsidRPr="00636E2C">
        <w:rPr>
          <w:rFonts w:asciiTheme="majorHAnsi" w:hAnsiTheme="majorHAnsi"/>
          <w:spacing w:val="1"/>
          <w:sz w:val="22"/>
          <w:szCs w:val="22"/>
        </w:rPr>
        <w:t>rf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ed co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p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eh</w:t>
      </w:r>
      <w:r w:rsidRPr="00636E2C">
        <w:rPr>
          <w:rFonts w:asciiTheme="majorHAnsi" w:hAnsiTheme="majorHAnsi"/>
          <w:spacing w:val="1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>n</w:t>
      </w:r>
      <w:r w:rsidRPr="00636E2C">
        <w:rPr>
          <w:rFonts w:asciiTheme="majorHAnsi" w:hAnsiTheme="majorHAnsi"/>
          <w:spacing w:val="-2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2"/>
          <w:sz w:val="22"/>
          <w:szCs w:val="22"/>
        </w:rPr>
        <w:t>v</w:t>
      </w:r>
      <w:r w:rsidRPr="00636E2C">
        <w:rPr>
          <w:rFonts w:asciiTheme="majorHAnsi" w:hAnsiTheme="majorHAnsi"/>
          <w:sz w:val="22"/>
          <w:szCs w:val="22"/>
        </w:rPr>
        <w:t xml:space="preserve">e </w:t>
      </w:r>
      <w:r w:rsidRPr="00636E2C">
        <w:rPr>
          <w:rFonts w:asciiTheme="majorHAnsi" w:hAnsiTheme="majorHAnsi"/>
          <w:spacing w:val="-2"/>
          <w:sz w:val="22"/>
          <w:szCs w:val="22"/>
        </w:rPr>
        <w:t>s</w:t>
      </w:r>
      <w:r w:rsidRPr="00636E2C">
        <w:rPr>
          <w:rFonts w:asciiTheme="majorHAnsi" w:hAnsiTheme="majorHAnsi"/>
          <w:sz w:val="22"/>
          <w:szCs w:val="22"/>
        </w:rPr>
        <w:t>ubs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z w:val="22"/>
          <w:szCs w:val="22"/>
        </w:rPr>
        <w:t>n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2"/>
          <w:sz w:val="22"/>
          <w:szCs w:val="22"/>
        </w:rPr>
        <w:t>v</w:t>
      </w:r>
      <w:r w:rsidRPr="00636E2C">
        <w:rPr>
          <w:rFonts w:asciiTheme="majorHAnsi" w:hAnsiTheme="majorHAnsi"/>
          <w:sz w:val="22"/>
          <w:szCs w:val="22"/>
        </w:rPr>
        <w:t>e ed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pacing w:val="1"/>
          <w:sz w:val="22"/>
          <w:szCs w:val="22"/>
        </w:rPr>
        <w:t>ti</w:t>
      </w:r>
      <w:r w:rsidRPr="00636E2C">
        <w:rPr>
          <w:rFonts w:asciiTheme="majorHAnsi" w:hAnsiTheme="majorHAnsi"/>
          <w:sz w:val="22"/>
          <w:szCs w:val="22"/>
        </w:rPr>
        <w:t>ng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 xml:space="preserve">of </w:t>
      </w:r>
      <w:r w:rsidRPr="00636E2C">
        <w:rPr>
          <w:rFonts w:asciiTheme="majorHAnsi" w:hAnsiTheme="majorHAnsi"/>
          <w:spacing w:val="-1"/>
          <w:sz w:val="22"/>
          <w:szCs w:val="22"/>
        </w:rPr>
        <w:t>BC</w:t>
      </w:r>
      <w:r w:rsidRPr="00636E2C">
        <w:rPr>
          <w:rFonts w:asciiTheme="majorHAnsi" w:hAnsiTheme="majorHAnsi"/>
          <w:spacing w:val="2"/>
          <w:sz w:val="22"/>
          <w:szCs w:val="22"/>
        </w:rPr>
        <w:t>T</w:t>
      </w:r>
      <w:r w:rsidRPr="00636E2C">
        <w:rPr>
          <w:rFonts w:asciiTheme="majorHAnsi" w:hAnsiTheme="majorHAnsi"/>
          <w:spacing w:val="-1"/>
          <w:sz w:val="22"/>
          <w:szCs w:val="22"/>
        </w:rPr>
        <w:t>C</w:t>
      </w:r>
      <w:r w:rsidRPr="00636E2C">
        <w:rPr>
          <w:rFonts w:asciiTheme="majorHAnsi" w:hAnsiTheme="majorHAnsi"/>
          <w:spacing w:val="1"/>
          <w:sz w:val="22"/>
          <w:szCs w:val="22"/>
        </w:rPr>
        <w:t>’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2008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2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 xml:space="preserve">e 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z w:val="22"/>
          <w:szCs w:val="22"/>
        </w:rPr>
        <w:t>f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t</w:t>
      </w:r>
      <w:r w:rsidRPr="00636E2C">
        <w:rPr>
          <w:rFonts w:asciiTheme="majorHAnsi" w:hAnsiTheme="majorHAnsi"/>
          <w:spacing w:val="-2"/>
          <w:sz w:val="22"/>
          <w:szCs w:val="22"/>
        </w:rPr>
        <w:t>h</w:t>
      </w:r>
      <w:r w:rsidRPr="00636E2C">
        <w:rPr>
          <w:rFonts w:asciiTheme="majorHAnsi" w:hAnsiTheme="majorHAnsi"/>
          <w:sz w:val="22"/>
          <w:szCs w:val="22"/>
        </w:rPr>
        <w:t xml:space="preserve">e </w:t>
      </w:r>
      <w:r w:rsidRPr="00636E2C">
        <w:rPr>
          <w:rFonts w:asciiTheme="majorHAnsi" w:hAnsiTheme="majorHAnsi"/>
          <w:spacing w:val="-2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ra</w:t>
      </w:r>
      <w:r w:rsidRPr="00636E2C">
        <w:rPr>
          <w:rFonts w:asciiTheme="majorHAnsi" w:hAnsiTheme="majorHAnsi"/>
          <w:spacing w:val="1"/>
          <w:sz w:val="22"/>
          <w:szCs w:val="22"/>
        </w:rPr>
        <w:t>n</w:t>
      </w:r>
      <w:r w:rsidRPr="00636E2C">
        <w:rPr>
          <w:rFonts w:asciiTheme="majorHAnsi" w:hAnsiTheme="majorHAnsi"/>
          <w:sz w:val="22"/>
          <w:szCs w:val="22"/>
        </w:rPr>
        <w:t>sm</w:t>
      </w:r>
      <w:r w:rsidRPr="00636E2C">
        <w:rPr>
          <w:rFonts w:asciiTheme="majorHAnsi" w:hAnsiTheme="majorHAnsi"/>
          <w:spacing w:val="-2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sz w:val="22"/>
          <w:szCs w:val="22"/>
        </w:rPr>
        <w:t>s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on S</w:t>
      </w:r>
      <w:r w:rsidRPr="00636E2C">
        <w:rPr>
          <w:rFonts w:asciiTheme="majorHAnsi" w:hAnsiTheme="majorHAnsi"/>
          <w:spacing w:val="-2"/>
          <w:sz w:val="22"/>
          <w:szCs w:val="22"/>
        </w:rPr>
        <w:t>y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 xml:space="preserve">em </w:t>
      </w:r>
      <w:r w:rsidRPr="00636E2C">
        <w:rPr>
          <w:rFonts w:asciiTheme="majorHAnsi" w:hAnsiTheme="majorHAnsi"/>
          <w:spacing w:val="-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epo</w:t>
      </w:r>
      <w:r w:rsidRPr="00636E2C">
        <w:rPr>
          <w:rFonts w:asciiTheme="majorHAnsi" w:hAnsiTheme="majorHAnsi"/>
          <w:spacing w:val="-2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 xml:space="preserve">t </w:t>
      </w:r>
      <w:r w:rsidRPr="00636E2C">
        <w:rPr>
          <w:rFonts w:asciiTheme="majorHAnsi" w:hAnsiTheme="majorHAnsi"/>
          <w:spacing w:val="1"/>
          <w:sz w:val="22"/>
          <w:szCs w:val="22"/>
        </w:rPr>
        <w:t>f</w:t>
      </w:r>
      <w:r w:rsidRPr="00636E2C">
        <w:rPr>
          <w:rFonts w:asciiTheme="majorHAnsi" w:hAnsiTheme="majorHAnsi"/>
          <w:sz w:val="22"/>
          <w:szCs w:val="22"/>
        </w:rPr>
        <w:t>or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sub</w:t>
      </w:r>
      <w:r w:rsidRPr="00636E2C">
        <w:rPr>
          <w:rFonts w:asciiTheme="majorHAnsi" w:hAnsiTheme="majorHAnsi"/>
          <w:spacing w:val="-3"/>
          <w:sz w:val="22"/>
          <w:szCs w:val="22"/>
        </w:rPr>
        <w:t>m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sz w:val="22"/>
          <w:szCs w:val="22"/>
        </w:rPr>
        <w:t>si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z w:val="22"/>
          <w:szCs w:val="22"/>
        </w:rPr>
        <w:t>n</w:t>
      </w:r>
      <w:r w:rsidRPr="00636E2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o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he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1"/>
          <w:sz w:val="22"/>
          <w:szCs w:val="22"/>
        </w:rPr>
        <w:t>U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es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1"/>
          <w:sz w:val="22"/>
          <w:szCs w:val="22"/>
        </w:rPr>
        <w:t>C</w:t>
      </w:r>
      <w:r w:rsidRPr="00636E2C">
        <w:rPr>
          <w:rFonts w:asciiTheme="majorHAnsi" w:hAnsiTheme="majorHAnsi"/>
          <w:sz w:val="22"/>
          <w:szCs w:val="22"/>
        </w:rPr>
        <w:t>o</w:t>
      </w:r>
      <w:r w:rsidRPr="00636E2C">
        <w:rPr>
          <w:rFonts w:asciiTheme="majorHAnsi" w:hAnsiTheme="majorHAnsi"/>
          <w:spacing w:val="-1"/>
          <w:sz w:val="22"/>
          <w:szCs w:val="22"/>
        </w:rPr>
        <w:t>m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sz w:val="22"/>
          <w:szCs w:val="22"/>
        </w:rPr>
        <w:t>si</w:t>
      </w:r>
      <w:r w:rsidRPr="00636E2C">
        <w:rPr>
          <w:rFonts w:asciiTheme="majorHAnsi" w:hAnsiTheme="majorHAnsi"/>
          <w:sz w:val="22"/>
          <w:szCs w:val="22"/>
        </w:rPr>
        <w:t>on, a</w:t>
      </w:r>
      <w:r w:rsidRPr="00636E2C">
        <w:rPr>
          <w:rFonts w:asciiTheme="majorHAnsi" w:hAnsiTheme="majorHAnsi"/>
          <w:spacing w:val="1"/>
          <w:sz w:val="22"/>
          <w:szCs w:val="22"/>
        </w:rPr>
        <w:t>c</w:t>
      </w:r>
      <w:r w:rsidRPr="00636E2C">
        <w:rPr>
          <w:rFonts w:asciiTheme="majorHAnsi" w:hAnsiTheme="majorHAnsi"/>
          <w:sz w:val="22"/>
          <w:szCs w:val="22"/>
        </w:rPr>
        <w:t>c</w:t>
      </w:r>
      <w:r w:rsidRPr="00636E2C">
        <w:rPr>
          <w:rFonts w:asciiTheme="majorHAnsi" w:hAnsiTheme="majorHAnsi"/>
          <w:spacing w:val="-2"/>
          <w:sz w:val="22"/>
          <w:szCs w:val="22"/>
        </w:rPr>
        <w:t>u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>y</w:t>
      </w:r>
    </w:p>
    <w:p w14:paraId="6B7F1D31" w14:textId="77777777" w:rsidR="00DF4902" w:rsidRPr="00636E2C" w:rsidRDefault="00636E2C">
      <w:pPr>
        <w:spacing w:line="240" w:lineRule="exact"/>
        <w:rPr>
          <w:rFonts w:asciiTheme="majorHAnsi" w:hAnsiTheme="majorHAnsi"/>
          <w:sz w:val="22"/>
          <w:szCs w:val="22"/>
        </w:rPr>
      </w:pPr>
      <w:r w:rsidRPr="00636E2C">
        <w:rPr>
          <w:rFonts w:asciiTheme="majorHAnsi" w:hAnsiTheme="majorHAnsi"/>
          <w:spacing w:val="1"/>
          <w:sz w:val="22"/>
          <w:szCs w:val="22"/>
        </w:rPr>
        <w:t>j</w:t>
      </w:r>
      <w:r w:rsidRPr="00636E2C">
        <w:rPr>
          <w:rFonts w:asciiTheme="majorHAnsi" w:hAnsiTheme="majorHAnsi"/>
          <w:sz w:val="22"/>
          <w:szCs w:val="22"/>
        </w:rPr>
        <w:t>ud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ng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1"/>
          <w:sz w:val="22"/>
          <w:szCs w:val="22"/>
        </w:rPr>
        <w:t>w</w:t>
      </w:r>
      <w:r w:rsidRPr="00636E2C">
        <w:rPr>
          <w:rFonts w:asciiTheme="majorHAnsi" w:hAnsiTheme="majorHAnsi"/>
          <w:sz w:val="22"/>
          <w:szCs w:val="22"/>
        </w:rPr>
        <w:t>h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ch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</w:t>
      </w:r>
      <w:r w:rsidRPr="00636E2C">
        <w:rPr>
          <w:rFonts w:asciiTheme="majorHAnsi" w:hAnsiTheme="majorHAnsi"/>
          <w:spacing w:val="1"/>
          <w:sz w:val="22"/>
          <w:szCs w:val="22"/>
        </w:rPr>
        <w:t>f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ti</w:t>
      </w:r>
      <w:r w:rsidRPr="00636E2C">
        <w:rPr>
          <w:rFonts w:asciiTheme="majorHAnsi" w:hAnsiTheme="majorHAnsi"/>
          <w:sz w:val="22"/>
          <w:szCs w:val="22"/>
        </w:rPr>
        <w:t>on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pe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z w:val="22"/>
          <w:szCs w:val="22"/>
        </w:rPr>
        <w:t>ed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o how</w:t>
      </w:r>
      <w:r w:rsidRPr="00636E2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 xml:space="preserve">he </w:t>
      </w:r>
      <w:r w:rsidRPr="00636E2C">
        <w:rPr>
          <w:rFonts w:asciiTheme="majorHAnsi" w:hAnsiTheme="majorHAnsi"/>
          <w:spacing w:val="-2"/>
          <w:sz w:val="22"/>
          <w:szCs w:val="22"/>
        </w:rPr>
        <w:t>c</w:t>
      </w:r>
      <w:r w:rsidRPr="00636E2C">
        <w:rPr>
          <w:rFonts w:asciiTheme="majorHAnsi" w:hAnsiTheme="majorHAnsi"/>
          <w:sz w:val="22"/>
          <w:szCs w:val="22"/>
        </w:rPr>
        <w:t>u</w:t>
      </w:r>
      <w:r w:rsidRPr="00636E2C">
        <w:rPr>
          <w:rFonts w:asciiTheme="majorHAnsi" w:hAnsiTheme="majorHAnsi"/>
          <w:spacing w:val="-2"/>
          <w:sz w:val="22"/>
          <w:szCs w:val="22"/>
        </w:rPr>
        <w:t>r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z w:val="22"/>
          <w:szCs w:val="22"/>
        </w:rPr>
        <w:t>t</w:t>
      </w:r>
    </w:p>
    <w:p w14:paraId="068FDD69" w14:textId="77777777" w:rsidR="00DF4902" w:rsidRPr="00636E2C" w:rsidRDefault="00636E2C">
      <w:pPr>
        <w:spacing w:line="240" w:lineRule="exact"/>
        <w:rPr>
          <w:rFonts w:asciiTheme="majorHAnsi" w:hAnsiTheme="majorHAnsi"/>
          <w:sz w:val="22"/>
          <w:szCs w:val="22"/>
        </w:rPr>
      </w:pP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 xml:space="preserve">e 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z w:val="22"/>
          <w:szCs w:val="22"/>
        </w:rPr>
        <w:t>f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t</w:t>
      </w:r>
      <w:r w:rsidRPr="00636E2C">
        <w:rPr>
          <w:rFonts w:asciiTheme="majorHAnsi" w:hAnsiTheme="majorHAnsi"/>
          <w:spacing w:val="-2"/>
          <w:sz w:val="22"/>
          <w:szCs w:val="22"/>
        </w:rPr>
        <w:t>h</w:t>
      </w:r>
      <w:r w:rsidRPr="00636E2C">
        <w:rPr>
          <w:rFonts w:asciiTheme="majorHAnsi" w:hAnsiTheme="majorHAnsi"/>
          <w:sz w:val="22"/>
          <w:szCs w:val="22"/>
        </w:rPr>
        <w:t xml:space="preserve">e </w:t>
      </w:r>
      <w:r w:rsidRPr="00636E2C">
        <w:rPr>
          <w:rFonts w:asciiTheme="majorHAnsi" w:hAnsiTheme="majorHAnsi"/>
          <w:spacing w:val="1"/>
          <w:sz w:val="22"/>
          <w:szCs w:val="22"/>
        </w:rPr>
        <w:t>s</w:t>
      </w:r>
      <w:r w:rsidRPr="00636E2C">
        <w:rPr>
          <w:rFonts w:asciiTheme="majorHAnsi" w:hAnsiTheme="majorHAnsi"/>
          <w:spacing w:val="-2"/>
          <w:sz w:val="22"/>
          <w:szCs w:val="22"/>
        </w:rPr>
        <w:t>y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em</w:t>
      </w:r>
      <w:r w:rsidRPr="00636E2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ched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1"/>
          <w:sz w:val="22"/>
          <w:szCs w:val="22"/>
        </w:rPr>
        <w:t>BC</w:t>
      </w:r>
      <w:r w:rsidRPr="00636E2C">
        <w:rPr>
          <w:rFonts w:asciiTheme="majorHAnsi" w:hAnsiTheme="majorHAnsi"/>
          <w:spacing w:val="2"/>
          <w:sz w:val="22"/>
          <w:szCs w:val="22"/>
        </w:rPr>
        <w:t>T</w:t>
      </w:r>
      <w:r w:rsidRPr="00636E2C">
        <w:rPr>
          <w:rFonts w:asciiTheme="majorHAnsi" w:hAnsiTheme="majorHAnsi"/>
          <w:spacing w:val="-1"/>
          <w:sz w:val="22"/>
          <w:szCs w:val="22"/>
        </w:rPr>
        <w:t>C</w:t>
      </w:r>
      <w:r w:rsidRPr="00636E2C">
        <w:rPr>
          <w:rFonts w:asciiTheme="majorHAnsi" w:hAnsiTheme="majorHAnsi"/>
          <w:spacing w:val="1"/>
          <w:sz w:val="22"/>
          <w:szCs w:val="22"/>
        </w:rPr>
        <w:t>’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es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f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z w:val="22"/>
          <w:szCs w:val="22"/>
        </w:rPr>
        <w:t>r</w:t>
      </w:r>
    </w:p>
    <w:p w14:paraId="582DBB51" w14:textId="77777777" w:rsidR="00DF4902" w:rsidRPr="00636E2C" w:rsidRDefault="00636E2C">
      <w:pPr>
        <w:spacing w:before="1"/>
        <w:rPr>
          <w:rFonts w:asciiTheme="majorHAnsi" w:eastAsia="Arial" w:hAnsiTheme="majorHAnsi" w:cs="Arial"/>
          <w:sz w:val="16"/>
          <w:szCs w:val="16"/>
        </w:rPr>
      </w:pP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o</w:t>
      </w:r>
      <w:r w:rsidRPr="00636E2C">
        <w:rPr>
          <w:rFonts w:asciiTheme="majorHAnsi" w:hAnsiTheme="majorHAnsi"/>
          <w:spacing w:val="-1"/>
          <w:sz w:val="22"/>
          <w:szCs w:val="22"/>
        </w:rPr>
        <w:t>w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h.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eastAsia="Arial" w:hAnsiTheme="majorHAnsi" w:cs="Arial"/>
          <w:spacing w:val="-1"/>
          <w:sz w:val="16"/>
          <w:szCs w:val="16"/>
        </w:rPr>
        <w:t>2008</w:t>
      </w:r>
    </w:p>
    <w:p w14:paraId="6D77F8C6" w14:textId="77777777" w:rsidR="00DF4902" w:rsidRPr="00636E2C" w:rsidRDefault="00DF4902">
      <w:pPr>
        <w:spacing w:before="2" w:line="180" w:lineRule="exact"/>
        <w:rPr>
          <w:rFonts w:asciiTheme="majorHAnsi" w:hAnsiTheme="majorHAnsi"/>
          <w:sz w:val="19"/>
          <w:szCs w:val="19"/>
        </w:rPr>
      </w:pPr>
    </w:p>
    <w:p w14:paraId="2E8FC8C7" w14:textId="77777777" w:rsidR="00DF4902" w:rsidRPr="00636E2C" w:rsidRDefault="00636E2C">
      <w:pPr>
        <w:rPr>
          <w:rFonts w:asciiTheme="majorHAnsi" w:eastAsia="Arial" w:hAnsiTheme="majorHAnsi" w:cs="Arial"/>
        </w:rPr>
      </w:pPr>
      <w:r w:rsidRPr="00636E2C">
        <w:rPr>
          <w:rFonts w:asciiTheme="majorHAnsi" w:eastAsia="Arial" w:hAnsiTheme="majorHAnsi" w:cs="Arial"/>
          <w:b/>
        </w:rPr>
        <w:t>CHC</w:t>
      </w:r>
      <w:r w:rsidRPr="00636E2C">
        <w:rPr>
          <w:rFonts w:asciiTheme="majorHAnsi" w:eastAsia="Arial" w:hAnsiTheme="majorHAnsi" w:cs="Arial"/>
          <w:b/>
          <w:spacing w:val="-4"/>
        </w:rPr>
        <w:t xml:space="preserve"> </w:t>
      </w:r>
      <w:r w:rsidRPr="00636E2C">
        <w:rPr>
          <w:rFonts w:asciiTheme="majorHAnsi" w:eastAsia="Arial" w:hAnsiTheme="majorHAnsi" w:cs="Arial"/>
          <w:b/>
        </w:rPr>
        <w:t>He</w:t>
      </w:r>
      <w:r w:rsidRPr="00636E2C">
        <w:rPr>
          <w:rFonts w:asciiTheme="majorHAnsi" w:eastAsia="Arial" w:hAnsiTheme="majorHAnsi" w:cs="Arial"/>
          <w:b/>
          <w:spacing w:val="2"/>
        </w:rPr>
        <w:t>l</w:t>
      </w:r>
      <w:r w:rsidRPr="00636E2C">
        <w:rPr>
          <w:rFonts w:asciiTheme="majorHAnsi" w:eastAsia="Arial" w:hAnsiTheme="majorHAnsi" w:cs="Arial"/>
          <w:b/>
        </w:rPr>
        <w:t>ico</w:t>
      </w:r>
      <w:r w:rsidRPr="00636E2C">
        <w:rPr>
          <w:rFonts w:asciiTheme="majorHAnsi" w:eastAsia="Arial" w:hAnsiTheme="majorHAnsi" w:cs="Arial"/>
          <w:b/>
          <w:spacing w:val="1"/>
        </w:rPr>
        <w:t>pt</w:t>
      </w:r>
      <w:r w:rsidRPr="00636E2C">
        <w:rPr>
          <w:rFonts w:asciiTheme="majorHAnsi" w:eastAsia="Arial" w:hAnsiTheme="majorHAnsi" w:cs="Arial"/>
          <w:b/>
        </w:rPr>
        <w:t>er</w:t>
      </w:r>
      <w:r w:rsidRPr="00636E2C">
        <w:rPr>
          <w:rFonts w:asciiTheme="majorHAnsi" w:eastAsia="Arial" w:hAnsiTheme="majorHAnsi" w:cs="Arial"/>
          <w:b/>
          <w:spacing w:val="-11"/>
        </w:rPr>
        <w:t xml:space="preserve"> </w:t>
      </w:r>
      <w:r w:rsidRPr="00636E2C">
        <w:rPr>
          <w:rFonts w:asciiTheme="majorHAnsi" w:eastAsia="Arial" w:hAnsiTheme="majorHAnsi" w:cs="Arial"/>
          <w:b/>
          <w:spacing w:val="1"/>
        </w:rPr>
        <w:t>G</w:t>
      </w:r>
      <w:r w:rsidRPr="00636E2C">
        <w:rPr>
          <w:rFonts w:asciiTheme="majorHAnsi" w:eastAsia="Arial" w:hAnsiTheme="majorHAnsi" w:cs="Arial"/>
          <w:b/>
        </w:rPr>
        <w:t>lo</w:t>
      </w:r>
      <w:r w:rsidRPr="00636E2C">
        <w:rPr>
          <w:rFonts w:asciiTheme="majorHAnsi" w:eastAsia="Arial" w:hAnsiTheme="majorHAnsi" w:cs="Arial"/>
          <w:b/>
          <w:spacing w:val="3"/>
        </w:rPr>
        <w:t>b</w:t>
      </w:r>
      <w:r w:rsidRPr="00636E2C">
        <w:rPr>
          <w:rFonts w:asciiTheme="majorHAnsi" w:eastAsia="Arial" w:hAnsiTheme="majorHAnsi" w:cs="Arial"/>
          <w:b/>
        </w:rPr>
        <w:t>al</w:t>
      </w:r>
      <w:r w:rsidRPr="00636E2C">
        <w:rPr>
          <w:rFonts w:asciiTheme="majorHAnsi" w:eastAsia="Arial" w:hAnsiTheme="majorHAnsi" w:cs="Arial"/>
          <w:b/>
          <w:spacing w:val="-7"/>
        </w:rPr>
        <w:t xml:space="preserve"> </w:t>
      </w:r>
      <w:r w:rsidRPr="00636E2C">
        <w:rPr>
          <w:rFonts w:asciiTheme="majorHAnsi" w:eastAsia="Arial" w:hAnsiTheme="majorHAnsi" w:cs="Arial"/>
          <w:b/>
          <w:spacing w:val="3"/>
        </w:rPr>
        <w:t>O</w:t>
      </w:r>
      <w:r w:rsidRPr="00636E2C">
        <w:rPr>
          <w:rFonts w:asciiTheme="majorHAnsi" w:eastAsia="Arial" w:hAnsiTheme="majorHAnsi" w:cs="Arial"/>
          <w:b/>
        </w:rPr>
        <w:t>pe</w:t>
      </w:r>
      <w:r w:rsidRPr="00636E2C">
        <w:rPr>
          <w:rFonts w:asciiTheme="majorHAnsi" w:eastAsia="Arial" w:hAnsiTheme="majorHAnsi" w:cs="Arial"/>
          <w:b/>
          <w:spacing w:val="-1"/>
        </w:rPr>
        <w:t>r</w:t>
      </w:r>
      <w:r w:rsidRPr="00636E2C">
        <w:rPr>
          <w:rFonts w:asciiTheme="majorHAnsi" w:eastAsia="Arial" w:hAnsiTheme="majorHAnsi" w:cs="Arial"/>
          <w:b/>
        </w:rPr>
        <w:t>ati</w:t>
      </w:r>
      <w:r w:rsidRPr="00636E2C">
        <w:rPr>
          <w:rFonts w:asciiTheme="majorHAnsi" w:eastAsia="Arial" w:hAnsiTheme="majorHAnsi" w:cs="Arial"/>
          <w:b/>
          <w:spacing w:val="1"/>
        </w:rPr>
        <w:t>o</w:t>
      </w:r>
      <w:r w:rsidRPr="00636E2C">
        <w:rPr>
          <w:rFonts w:asciiTheme="majorHAnsi" w:eastAsia="Arial" w:hAnsiTheme="majorHAnsi" w:cs="Arial"/>
          <w:b/>
        </w:rPr>
        <w:t>ns</w:t>
      </w:r>
    </w:p>
    <w:p w14:paraId="5D165614" w14:textId="77777777" w:rsidR="00DF4902" w:rsidRPr="00636E2C" w:rsidRDefault="00636E2C">
      <w:pPr>
        <w:spacing w:before="1" w:line="240" w:lineRule="exact"/>
        <w:ind w:right="271"/>
        <w:rPr>
          <w:rFonts w:asciiTheme="majorHAnsi" w:hAnsiTheme="majorHAnsi"/>
          <w:sz w:val="22"/>
          <w:szCs w:val="22"/>
        </w:rPr>
      </w:pPr>
      <w:r w:rsidRPr="00636E2C">
        <w:rPr>
          <w:rFonts w:asciiTheme="majorHAnsi" w:hAnsiTheme="majorHAnsi"/>
          <w:spacing w:val="-1"/>
          <w:sz w:val="22"/>
          <w:szCs w:val="22"/>
        </w:rPr>
        <w:t>D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v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>oped a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anu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z w:val="22"/>
          <w:szCs w:val="22"/>
        </w:rPr>
        <w:t>l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of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-2"/>
          <w:sz w:val="22"/>
          <w:szCs w:val="22"/>
        </w:rPr>
        <w:t>d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2"/>
          <w:sz w:val="22"/>
          <w:szCs w:val="22"/>
        </w:rPr>
        <w:t>n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2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2"/>
          <w:sz w:val="22"/>
          <w:szCs w:val="22"/>
        </w:rPr>
        <w:t>v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p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o</w:t>
      </w:r>
      <w:r w:rsidRPr="00636E2C">
        <w:rPr>
          <w:rFonts w:asciiTheme="majorHAnsi" w:hAnsiTheme="majorHAnsi"/>
          <w:spacing w:val="-2"/>
          <w:sz w:val="22"/>
          <w:szCs w:val="22"/>
        </w:rPr>
        <w:t>c</w:t>
      </w:r>
      <w:r w:rsidRPr="00636E2C">
        <w:rPr>
          <w:rFonts w:asciiTheme="majorHAnsi" w:hAnsiTheme="majorHAnsi"/>
          <w:sz w:val="22"/>
          <w:szCs w:val="22"/>
        </w:rPr>
        <w:t>edu</w:t>
      </w:r>
      <w:r w:rsidRPr="00636E2C">
        <w:rPr>
          <w:rFonts w:asciiTheme="majorHAnsi" w:hAnsiTheme="majorHAnsi"/>
          <w:spacing w:val="-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es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f</w:t>
      </w:r>
      <w:r w:rsidRPr="00636E2C">
        <w:rPr>
          <w:rFonts w:asciiTheme="majorHAnsi" w:hAnsiTheme="majorHAnsi"/>
          <w:sz w:val="22"/>
          <w:szCs w:val="22"/>
        </w:rPr>
        <w:t>or adop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ng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1"/>
          <w:sz w:val="22"/>
          <w:szCs w:val="22"/>
        </w:rPr>
        <w:t>CH</w:t>
      </w:r>
      <w:r w:rsidRPr="00636E2C">
        <w:rPr>
          <w:rFonts w:asciiTheme="majorHAnsi" w:hAnsiTheme="majorHAnsi"/>
          <w:spacing w:val="1"/>
          <w:sz w:val="22"/>
          <w:szCs w:val="22"/>
        </w:rPr>
        <w:t>C</w:t>
      </w:r>
      <w:r w:rsidRPr="00636E2C">
        <w:rPr>
          <w:rFonts w:asciiTheme="majorHAnsi" w:hAnsiTheme="majorHAnsi"/>
          <w:spacing w:val="-4"/>
          <w:sz w:val="22"/>
          <w:szCs w:val="22"/>
        </w:rPr>
        <w:t>'</w:t>
      </w:r>
      <w:r w:rsidRPr="00636E2C">
        <w:rPr>
          <w:rFonts w:asciiTheme="majorHAnsi" w:hAnsiTheme="majorHAnsi"/>
          <w:sz w:val="22"/>
          <w:szCs w:val="22"/>
        </w:rPr>
        <w:t xml:space="preserve">s </w:t>
      </w:r>
      <w:r w:rsidRPr="00636E2C">
        <w:rPr>
          <w:rFonts w:asciiTheme="majorHAnsi" w:hAnsiTheme="majorHAnsi"/>
          <w:spacing w:val="2"/>
          <w:sz w:val="22"/>
          <w:szCs w:val="22"/>
        </w:rPr>
        <w:t>W</w:t>
      </w:r>
      <w:r w:rsidRPr="00636E2C">
        <w:rPr>
          <w:rFonts w:asciiTheme="majorHAnsi" w:hAnsiTheme="majorHAnsi"/>
          <w:sz w:val="22"/>
          <w:szCs w:val="22"/>
        </w:rPr>
        <w:t>eb</w:t>
      </w:r>
      <w:r w:rsidRPr="00636E2C">
        <w:rPr>
          <w:rFonts w:asciiTheme="majorHAnsi" w:hAnsiTheme="majorHAnsi"/>
          <w:spacing w:val="-4"/>
          <w:sz w:val="22"/>
          <w:szCs w:val="22"/>
        </w:rPr>
        <w:t>-</w:t>
      </w:r>
      <w:r w:rsidRPr="00636E2C">
        <w:rPr>
          <w:rFonts w:asciiTheme="majorHAnsi" w:hAnsiTheme="majorHAnsi"/>
          <w:sz w:val="22"/>
          <w:szCs w:val="22"/>
        </w:rPr>
        <w:t>ba</w:t>
      </w:r>
      <w:r w:rsidRPr="00636E2C">
        <w:rPr>
          <w:rFonts w:asciiTheme="majorHAnsi" w:hAnsiTheme="majorHAnsi"/>
          <w:spacing w:val="1"/>
          <w:sz w:val="22"/>
          <w:szCs w:val="22"/>
        </w:rPr>
        <w:t>s</w:t>
      </w:r>
      <w:r w:rsidRPr="00636E2C">
        <w:rPr>
          <w:rFonts w:asciiTheme="majorHAnsi" w:hAnsiTheme="majorHAnsi"/>
          <w:sz w:val="22"/>
          <w:szCs w:val="22"/>
        </w:rPr>
        <w:t>ed Sa</w:t>
      </w:r>
      <w:r w:rsidRPr="00636E2C">
        <w:rPr>
          <w:rFonts w:asciiTheme="majorHAnsi" w:hAnsiTheme="majorHAnsi"/>
          <w:spacing w:val="1"/>
          <w:sz w:val="22"/>
          <w:szCs w:val="22"/>
        </w:rPr>
        <w:t>f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y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&amp;</w:t>
      </w:r>
      <w:r w:rsidRPr="00636E2C">
        <w:rPr>
          <w:rFonts w:asciiTheme="majorHAnsi" w:hAnsiTheme="majorHAnsi"/>
          <w:spacing w:val="-1"/>
          <w:sz w:val="22"/>
          <w:szCs w:val="22"/>
        </w:rPr>
        <w:t xml:space="preserve"> Q</w:t>
      </w:r>
      <w:r w:rsidRPr="00636E2C">
        <w:rPr>
          <w:rFonts w:asciiTheme="majorHAnsi" w:hAnsiTheme="majorHAnsi"/>
          <w:sz w:val="22"/>
          <w:szCs w:val="22"/>
        </w:rPr>
        <w:t>ua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y</w:t>
      </w:r>
    </w:p>
    <w:p w14:paraId="3CF12AA9" w14:textId="77777777" w:rsidR="00DF4902" w:rsidRPr="00636E2C" w:rsidRDefault="00636E2C">
      <w:pPr>
        <w:spacing w:before="2" w:line="240" w:lineRule="exact"/>
        <w:ind w:right="103"/>
        <w:rPr>
          <w:rFonts w:asciiTheme="majorHAnsi" w:hAnsiTheme="majorHAnsi"/>
          <w:sz w:val="22"/>
          <w:szCs w:val="22"/>
        </w:rPr>
      </w:pPr>
      <w:r w:rsidRPr="00636E2C">
        <w:rPr>
          <w:rFonts w:asciiTheme="majorHAnsi" w:hAnsiTheme="majorHAnsi"/>
          <w:spacing w:val="-4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ed</w:t>
      </w:r>
      <w:r w:rsidRPr="00636E2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1"/>
          <w:sz w:val="22"/>
          <w:szCs w:val="22"/>
        </w:rPr>
        <w:t>D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z w:val="22"/>
          <w:szCs w:val="22"/>
        </w:rPr>
        <w:t>ba</w:t>
      </w:r>
      <w:r w:rsidRPr="00636E2C">
        <w:rPr>
          <w:rFonts w:asciiTheme="majorHAnsi" w:hAnsiTheme="majorHAnsi"/>
          <w:spacing w:val="-2"/>
          <w:sz w:val="22"/>
          <w:szCs w:val="22"/>
        </w:rPr>
        <w:t>s</w:t>
      </w:r>
      <w:r w:rsidRPr="00636E2C">
        <w:rPr>
          <w:rFonts w:asciiTheme="majorHAnsi" w:hAnsiTheme="majorHAnsi"/>
          <w:sz w:val="22"/>
          <w:szCs w:val="22"/>
        </w:rPr>
        <w:t>e, a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>o</w:t>
      </w:r>
      <w:r w:rsidRPr="00636E2C">
        <w:rPr>
          <w:rFonts w:asciiTheme="majorHAnsi" w:hAnsiTheme="majorHAnsi"/>
          <w:spacing w:val="-2"/>
          <w:sz w:val="22"/>
          <w:szCs w:val="22"/>
        </w:rPr>
        <w:t>b</w:t>
      </w:r>
      <w:r w:rsidRPr="00636E2C">
        <w:rPr>
          <w:rFonts w:asciiTheme="majorHAnsi" w:hAnsiTheme="majorHAnsi"/>
          <w:sz w:val="22"/>
          <w:szCs w:val="22"/>
        </w:rPr>
        <w:t>al</w:t>
      </w:r>
      <w:r w:rsidRPr="00636E2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2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ep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ng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 xml:space="preserve">and </w:t>
      </w:r>
      <w:r w:rsidRPr="00636E2C">
        <w:rPr>
          <w:rFonts w:asciiTheme="majorHAnsi" w:hAnsiTheme="majorHAnsi"/>
          <w:spacing w:val="1"/>
          <w:sz w:val="22"/>
          <w:szCs w:val="22"/>
        </w:rPr>
        <w:t>s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f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 xml:space="preserve">y 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an</w:t>
      </w:r>
      <w:r w:rsidRPr="00636E2C">
        <w:rPr>
          <w:rFonts w:asciiTheme="majorHAnsi" w:hAnsiTheme="majorHAnsi"/>
          <w:spacing w:val="1"/>
          <w:sz w:val="22"/>
          <w:szCs w:val="22"/>
        </w:rPr>
        <w:t>a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pacing w:val="3"/>
          <w:sz w:val="22"/>
          <w:szCs w:val="22"/>
        </w:rPr>
        <w:t>e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ent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-2"/>
          <w:sz w:val="22"/>
          <w:szCs w:val="22"/>
        </w:rPr>
        <w:t>y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3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.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Man</w:t>
      </w:r>
      <w:r w:rsidRPr="00636E2C">
        <w:rPr>
          <w:rFonts w:asciiTheme="majorHAnsi" w:hAnsiTheme="majorHAnsi"/>
          <w:spacing w:val="-2"/>
          <w:sz w:val="22"/>
          <w:szCs w:val="22"/>
        </w:rPr>
        <w:t>ag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1"/>
          <w:sz w:val="22"/>
          <w:szCs w:val="22"/>
        </w:rPr>
        <w:t>w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hen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-2"/>
          <w:sz w:val="22"/>
          <w:szCs w:val="22"/>
        </w:rPr>
        <w:t>b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 xml:space="preserve">e 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 xml:space="preserve">o 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ake</w:t>
      </w:r>
    </w:p>
    <w:p w14:paraId="0AFE76BB" w14:textId="77777777" w:rsidR="00DF4902" w:rsidRPr="00636E2C" w:rsidRDefault="00636E2C">
      <w:pPr>
        <w:spacing w:before="2" w:line="240" w:lineRule="exact"/>
        <w:ind w:right="664"/>
        <w:rPr>
          <w:rFonts w:asciiTheme="majorHAnsi" w:eastAsia="Arial" w:hAnsiTheme="majorHAnsi" w:cs="Arial"/>
          <w:sz w:val="16"/>
          <w:szCs w:val="16"/>
        </w:rPr>
      </w:pPr>
      <w:r w:rsidRPr="00636E2C">
        <w:rPr>
          <w:rFonts w:asciiTheme="majorHAnsi" w:hAnsiTheme="majorHAnsi"/>
          <w:sz w:val="22"/>
          <w:szCs w:val="22"/>
        </w:rPr>
        <w:t xml:space="preserve">a </w:t>
      </w:r>
      <w:r w:rsidRPr="00636E2C">
        <w:rPr>
          <w:rFonts w:asciiTheme="majorHAnsi" w:hAnsiTheme="majorHAnsi"/>
          <w:spacing w:val="1"/>
          <w:sz w:val="22"/>
          <w:szCs w:val="22"/>
        </w:rPr>
        <w:t>s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oo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 xml:space="preserve">h 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an</w:t>
      </w:r>
      <w:r w:rsidRPr="00636E2C">
        <w:rPr>
          <w:rFonts w:asciiTheme="majorHAnsi" w:hAnsiTheme="majorHAnsi"/>
          <w:spacing w:val="-2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on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fr</w:t>
      </w:r>
      <w:r w:rsidRPr="00636E2C">
        <w:rPr>
          <w:rFonts w:asciiTheme="majorHAnsi" w:hAnsiTheme="majorHAnsi"/>
          <w:sz w:val="22"/>
          <w:szCs w:val="22"/>
        </w:rPr>
        <w:t>om</w:t>
      </w:r>
      <w:r w:rsidRPr="00636E2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2"/>
          <w:sz w:val="22"/>
          <w:szCs w:val="22"/>
        </w:rPr>
        <w:t>h</w:t>
      </w:r>
      <w:r w:rsidRPr="00636E2C">
        <w:rPr>
          <w:rFonts w:asciiTheme="majorHAnsi" w:hAnsiTheme="majorHAnsi"/>
          <w:sz w:val="22"/>
          <w:szCs w:val="22"/>
        </w:rPr>
        <w:t>e o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>d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-2"/>
          <w:sz w:val="22"/>
          <w:szCs w:val="22"/>
        </w:rPr>
        <w:t>y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3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 xml:space="preserve">, </w:t>
      </w:r>
      <w:r w:rsidRPr="00636E2C">
        <w:rPr>
          <w:rFonts w:asciiTheme="majorHAnsi" w:hAnsiTheme="majorHAnsi"/>
          <w:spacing w:val="-2"/>
          <w:sz w:val="22"/>
          <w:szCs w:val="22"/>
        </w:rPr>
        <w:t>k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>p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 xml:space="preserve">ng 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</w:t>
      </w:r>
      <w:r w:rsidRPr="00636E2C">
        <w:rPr>
          <w:rFonts w:asciiTheme="majorHAnsi" w:hAnsiTheme="majorHAnsi"/>
          <w:spacing w:val="-2"/>
          <w:sz w:val="22"/>
          <w:szCs w:val="22"/>
        </w:rPr>
        <w:t>c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de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 xml:space="preserve">ow. </w:t>
      </w:r>
      <w:r w:rsidRPr="00636E2C">
        <w:rPr>
          <w:rFonts w:asciiTheme="majorHAnsi" w:eastAsia="Arial" w:hAnsiTheme="majorHAnsi" w:cs="Arial"/>
          <w:spacing w:val="-1"/>
          <w:sz w:val="16"/>
          <w:szCs w:val="16"/>
        </w:rPr>
        <w:t>2008</w:t>
      </w:r>
    </w:p>
    <w:p w14:paraId="5F1D9589" w14:textId="77777777" w:rsidR="00DF4902" w:rsidRPr="00636E2C" w:rsidRDefault="00DF4902">
      <w:pPr>
        <w:spacing w:before="10" w:line="180" w:lineRule="exact"/>
        <w:rPr>
          <w:rFonts w:asciiTheme="majorHAnsi" w:hAnsiTheme="majorHAnsi"/>
          <w:sz w:val="18"/>
          <w:szCs w:val="18"/>
        </w:rPr>
      </w:pPr>
    </w:p>
    <w:p w14:paraId="0CFE8C0E" w14:textId="77777777" w:rsidR="00DF4902" w:rsidRPr="00636E2C" w:rsidRDefault="00636E2C">
      <w:pPr>
        <w:ind w:right="141"/>
        <w:rPr>
          <w:rFonts w:asciiTheme="majorHAnsi" w:eastAsia="Arial" w:hAnsiTheme="majorHAnsi" w:cs="Arial"/>
          <w:sz w:val="16"/>
          <w:szCs w:val="16"/>
        </w:rPr>
      </w:pPr>
      <w:r w:rsidRPr="00636E2C">
        <w:rPr>
          <w:rFonts w:asciiTheme="majorHAnsi" w:eastAsia="Arial" w:hAnsiTheme="majorHAnsi" w:cs="Arial"/>
          <w:b/>
        </w:rPr>
        <w:t>Image</w:t>
      </w:r>
      <w:r w:rsidRPr="00636E2C">
        <w:rPr>
          <w:rFonts w:asciiTheme="majorHAnsi" w:eastAsia="Arial" w:hAnsiTheme="majorHAnsi" w:cs="Arial"/>
          <w:b/>
          <w:spacing w:val="4"/>
        </w:rPr>
        <w:t>M</w:t>
      </w:r>
      <w:r w:rsidRPr="00636E2C">
        <w:rPr>
          <w:rFonts w:asciiTheme="majorHAnsi" w:eastAsia="Arial" w:hAnsiTheme="majorHAnsi" w:cs="Arial"/>
          <w:b/>
        </w:rPr>
        <w:t>a</w:t>
      </w:r>
      <w:r w:rsidRPr="00636E2C">
        <w:rPr>
          <w:rFonts w:asciiTheme="majorHAnsi" w:eastAsia="Arial" w:hAnsiTheme="majorHAnsi" w:cs="Arial"/>
          <w:b/>
          <w:spacing w:val="-1"/>
        </w:rPr>
        <w:t>k</w:t>
      </w:r>
      <w:r w:rsidRPr="00636E2C">
        <w:rPr>
          <w:rFonts w:asciiTheme="majorHAnsi" w:eastAsia="Arial" w:hAnsiTheme="majorHAnsi" w:cs="Arial"/>
          <w:b/>
        </w:rPr>
        <w:t>er</w:t>
      </w:r>
      <w:r w:rsidRPr="00636E2C">
        <w:rPr>
          <w:rFonts w:asciiTheme="majorHAnsi" w:eastAsia="Arial" w:hAnsiTheme="majorHAnsi" w:cs="Arial"/>
          <w:b/>
          <w:spacing w:val="-12"/>
        </w:rPr>
        <w:t xml:space="preserve"> </w:t>
      </w:r>
      <w:r w:rsidRPr="00636E2C">
        <w:rPr>
          <w:rFonts w:asciiTheme="majorHAnsi" w:eastAsia="Arial" w:hAnsiTheme="majorHAnsi" w:cs="Arial"/>
          <w:b/>
        </w:rPr>
        <w:t>–</w:t>
      </w:r>
      <w:r w:rsidRPr="00636E2C">
        <w:rPr>
          <w:rFonts w:asciiTheme="majorHAnsi" w:eastAsia="Arial" w:hAnsiTheme="majorHAnsi" w:cs="Arial"/>
          <w:b/>
          <w:spacing w:val="1"/>
        </w:rPr>
        <w:t xml:space="preserve"> </w:t>
      </w:r>
      <w:r w:rsidRPr="00636E2C">
        <w:rPr>
          <w:rFonts w:asciiTheme="majorHAnsi" w:eastAsia="Arial" w:hAnsiTheme="majorHAnsi" w:cs="Arial"/>
          <w:b/>
        </w:rPr>
        <w:t>New</w:t>
      </w:r>
      <w:r w:rsidRPr="00636E2C">
        <w:rPr>
          <w:rFonts w:asciiTheme="majorHAnsi" w:eastAsia="Arial" w:hAnsiTheme="majorHAnsi" w:cs="Arial"/>
          <w:b/>
          <w:spacing w:val="-3"/>
        </w:rPr>
        <w:t xml:space="preserve"> </w:t>
      </w:r>
      <w:r w:rsidRPr="00636E2C">
        <w:rPr>
          <w:rFonts w:asciiTheme="majorHAnsi" w:eastAsia="Arial" w:hAnsiTheme="majorHAnsi" w:cs="Arial"/>
          <w:b/>
          <w:spacing w:val="4"/>
        </w:rPr>
        <w:t>M</w:t>
      </w:r>
      <w:r w:rsidRPr="00636E2C">
        <w:rPr>
          <w:rFonts w:asciiTheme="majorHAnsi" w:eastAsia="Arial" w:hAnsiTheme="majorHAnsi" w:cs="Arial"/>
          <w:b/>
        </w:rPr>
        <w:t>edia</w:t>
      </w:r>
      <w:r w:rsidRPr="00636E2C">
        <w:rPr>
          <w:rFonts w:asciiTheme="majorHAnsi" w:eastAsia="Arial" w:hAnsiTheme="majorHAnsi" w:cs="Arial"/>
          <w:b/>
          <w:spacing w:val="-6"/>
        </w:rPr>
        <w:t xml:space="preserve"> </w:t>
      </w:r>
      <w:r w:rsidRPr="00636E2C">
        <w:rPr>
          <w:rFonts w:asciiTheme="majorHAnsi" w:eastAsia="Arial" w:hAnsiTheme="majorHAnsi" w:cs="Arial"/>
          <w:b/>
        </w:rPr>
        <w:t>f</w:t>
      </w:r>
      <w:r w:rsidRPr="00636E2C">
        <w:rPr>
          <w:rFonts w:asciiTheme="majorHAnsi" w:eastAsia="Arial" w:hAnsiTheme="majorHAnsi" w:cs="Arial"/>
          <w:b/>
          <w:spacing w:val="1"/>
        </w:rPr>
        <w:t>o</w:t>
      </w:r>
      <w:r w:rsidRPr="00636E2C">
        <w:rPr>
          <w:rFonts w:asciiTheme="majorHAnsi" w:eastAsia="Arial" w:hAnsiTheme="majorHAnsi" w:cs="Arial"/>
          <w:b/>
        </w:rPr>
        <w:t>r</w:t>
      </w:r>
      <w:r w:rsidRPr="00636E2C">
        <w:rPr>
          <w:rFonts w:asciiTheme="majorHAnsi" w:eastAsia="Arial" w:hAnsiTheme="majorHAnsi" w:cs="Arial"/>
          <w:b/>
          <w:spacing w:val="-4"/>
        </w:rPr>
        <w:t xml:space="preserve"> </w:t>
      </w:r>
      <w:r w:rsidRPr="00636E2C">
        <w:rPr>
          <w:rFonts w:asciiTheme="majorHAnsi" w:eastAsia="Arial" w:hAnsiTheme="majorHAnsi" w:cs="Arial"/>
          <w:b/>
        </w:rPr>
        <w:t>the</w:t>
      </w:r>
      <w:r w:rsidRPr="00636E2C">
        <w:rPr>
          <w:rFonts w:asciiTheme="majorHAnsi" w:eastAsia="Arial" w:hAnsiTheme="majorHAnsi" w:cs="Arial"/>
          <w:b/>
          <w:spacing w:val="-3"/>
        </w:rPr>
        <w:t xml:space="preserve"> </w:t>
      </w:r>
      <w:r w:rsidRPr="00636E2C">
        <w:rPr>
          <w:rFonts w:asciiTheme="majorHAnsi" w:eastAsia="Arial" w:hAnsiTheme="majorHAnsi" w:cs="Arial"/>
          <w:b/>
        </w:rPr>
        <w:t>R</w:t>
      </w:r>
      <w:r w:rsidRPr="00636E2C">
        <w:rPr>
          <w:rFonts w:asciiTheme="majorHAnsi" w:eastAsia="Arial" w:hAnsiTheme="majorHAnsi" w:cs="Arial"/>
          <w:b/>
          <w:spacing w:val="-1"/>
        </w:rPr>
        <w:t>e</w:t>
      </w:r>
      <w:r w:rsidRPr="00636E2C">
        <w:rPr>
          <w:rFonts w:asciiTheme="majorHAnsi" w:eastAsia="Arial" w:hAnsiTheme="majorHAnsi" w:cs="Arial"/>
          <w:b/>
        </w:rPr>
        <w:t>so</w:t>
      </w:r>
      <w:r w:rsidRPr="00636E2C">
        <w:rPr>
          <w:rFonts w:asciiTheme="majorHAnsi" w:eastAsia="Arial" w:hAnsiTheme="majorHAnsi" w:cs="Arial"/>
          <w:b/>
          <w:spacing w:val="3"/>
        </w:rPr>
        <w:t>u</w:t>
      </w:r>
      <w:r w:rsidRPr="00636E2C">
        <w:rPr>
          <w:rFonts w:asciiTheme="majorHAnsi" w:eastAsia="Arial" w:hAnsiTheme="majorHAnsi" w:cs="Arial"/>
          <w:b/>
          <w:spacing w:val="-1"/>
        </w:rPr>
        <w:t>r</w:t>
      </w:r>
      <w:r w:rsidRPr="00636E2C">
        <w:rPr>
          <w:rFonts w:asciiTheme="majorHAnsi" w:eastAsia="Arial" w:hAnsiTheme="majorHAnsi" w:cs="Arial"/>
          <w:b/>
        </w:rPr>
        <w:t>ce</w:t>
      </w:r>
      <w:r w:rsidRPr="00636E2C">
        <w:rPr>
          <w:rFonts w:asciiTheme="majorHAnsi" w:eastAsia="Arial" w:hAnsiTheme="majorHAnsi" w:cs="Arial"/>
          <w:b/>
          <w:spacing w:val="-8"/>
        </w:rPr>
        <w:t xml:space="preserve"> </w:t>
      </w:r>
      <w:r w:rsidRPr="00636E2C">
        <w:rPr>
          <w:rFonts w:asciiTheme="majorHAnsi" w:eastAsia="Arial" w:hAnsiTheme="majorHAnsi" w:cs="Arial"/>
          <w:b/>
          <w:spacing w:val="-1"/>
        </w:rPr>
        <w:t>S</w:t>
      </w:r>
      <w:r w:rsidRPr="00636E2C">
        <w:rPr>
          <w:rFonts w:asciiTheme="majorHAnsi" w:eastAsia="Arial" w:hAnsiTheme="majorHAnsi" w:cs="Arial"/>
          <w:b/>
          <w:spacing w:val="2"/>
        </w:rPr>
        <w:t>e</w:t>
      </w:r>
      <w:r w:rsidRPr="00636E2C">
        <w:rPr>
          <w:rFonts w:asciiTheme="majorHAnsi" w:eastAsia="Arial" w:hAnsiTheme="majorHAnsi" w:cs="Arial"/>
          <w:b/>
        </w:rPr>
        <w:t>ct</w:t>
      </w:r>
      <w:r w:rsidRPr="00636E2C">
        <w:rPr>
          <w:rFonts w:asciiTheme="majorHAnsi" w:eastAsia="Arial" w:hAnsiTheme="majorHAnsi" w:cs="Arial"/>
          <w:b/>
          <w:spacing w:val="1"/>
        </w:rPr>
        <w:t>o</w:t>
      </w:r>
      <w:r w:rsidRPr="00636E2C">
        <w:rPr>
          <w:rFonts w:asciiTheme="majorHAnsi" w:eastAsia="Arial" w:hAnsiTheme="majorHAnsi" w:cs="Arial"/>
          <w:b/>
        </w:rPr>
        <w:t xml:space="preserve">r </w:t>
      </w:r>
      <w:r w:rsidRPr="00636E2C">
        <w:rPr>
          <w:rFonts w:asciiTheme="majorHAnsi" w:hAnsiTheme="majorHAnsi"/>
          <w:spacing w:val="-1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ri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na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ed</w:t>
      </w:r>
      <w:r w:rsidRPr="00636E2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2"/>
          <w:sz w:val="22"/>
          <w:szCs w:val="22"/>
        </w:rPr>
        <w:t>v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deo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-2"/>
          <w:sz w:val="22"/>
          <w:szCs w:val="22"/>
        </w:rPr>
        <w:t>c</w:t>
      </w:r>
      <w:r w:rsidRPr="00636E2C">
        <w:rPr>
          <w:rFonts w:asciiTheme="majorHAnsi" w:hAnsiTheme="majorHAnsi"/>
          <w:spacing w:val="1"/>
          <w:sz w:val="22"/>
          <w:szCs w:val="22"/>
        </w:rPr>
        <w:t>ri</w:t>
      </w:r>
      <w:r w:rsidRPr="00636E2C">
        <w:rPr>
          <w:rFonts w:asciiTheme="majorHAnsi" w:hAnsiTheme="majorHAnsi"/>
          <w:spacing w:val="-2"/>
          <w:sz w:val="22"/>
          <w:szCs w:val="22"/>
        </w:rPr>
        <w:t>p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f</w:t>
      </w:r>
      <w:r w:rsidRPr="00636E2C">
        <w:rPr>
          <w:rFonts w:asciiTheme="majorHAnsi" w:hAnsiTheme="majorHAnsi"/>
          <w:sz w:val="22"/>
          <w:szCs w:val="22"/>
        </w:rPr>
        <w:t>or co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p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e d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z w:val="22"/>
          <w:szCs w:val="22"/>
        </w:rPr>
        <w:t>cu</w:t>
      </w:r>
      <w:r w:rsidRPr="00636E2C">
        <w:rPr>
          <w:rFonts w:asciiTheme="majorHAnsi" w:hAnsiTheme="majorHAnsi"/>
          <w:spacing w:val="-3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en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-1"/>
          <w:sz w:val="22"/>
          <w:szCs w:val="22"/>
        </w:rPr>
        <w:t>r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s</w:t>
      </w:r>
      <w:r w:rsidRPr="00636E2C">
        <w:rPr>
          <w:rFonts w:asciiTheme="majorHAnsi" w:hAnsiTheme="majorHAnsi"/>
          <w:sz w:val="22"/>
          <w:szCs w:val="22"/>
        </w:rPr>
        <w:t xml:space="preserve">. </w:t>
      </w:r>
      <w:r w:rsidRPr="00636E2C">
        <w:rPr>
          <w:rFonts w:asciiTheme="majorHAnsi" w:hAnsiTheme="majorHAnsi"/>
          <w:spacing w:val="-1"/>
          <w:sz w:val="22"/>
          <w:szCs w:val="22"/>
        </w:rPr>
        <w:t>C</w:t>
      </w:r>
      <w:r w:rsidRPr="00636E2C">
        <w:rPr>
          <w:rFonts w:asciiTheme="majorHAnsi" w:hAnsiTheme="majorHAnsi"/>
          <w:sz w:val="22"/>
          <w:szCs w:val="22"/>
        </w:rPr>
        <w:t>onsu</w:t>
      </w:r>
      <w:r w:rsidRPr="00636E2C">
        <w:rPr>
          <w:rFonts w:asciiTheme="majorHAnsi" w:hAnsiTheme="majorHAnsi"/>
          <w:spacing w:val="-1"/>
          <w:sz w:val="22"/>
          <w:szCs w:val="22"/>
        </w:rPr>
        <w:t>l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 xml:space="preserve">ed </w:t>
      </w:r>
      <w:r w:rsidRPr="00636E2C">
        <w:rPr>
          <w:rFonts w:asciiTheme="majorHAnsi" w:hAnsiTheme="majorHAnsi"/>
          <w:spacing w:val="-3"/>
          <w:sz w:val="22"/>
          <w:szCs w:val="22"/>
        </w:rPr>
        <w:t>w</w:t>
      </w:r>
      <w:r w:rsidRPr="00636E2C">
        <w:rPr>
          <w:rFonts w:asciiTheme="majorHAnsi" w:hAnsiTheme="majorHAnsi"/>
          <w:spacing w:val="1"/>
          <w:sz w:val="22"/>
          <w:szCs w:val="22"/>
        </w:rPr>
        <w:t>it</w:t>
      </w:r>
      <w:r w:rsidRPr="00636E2C">
        <w:rPr>
          <w:rFonts w:asciiTheme="majorHAnsi" w:hAnsiTheme="majorHAnsi"/>
          <w:sz w:val="22"/>
          <w:szCs w:val="22"/>
        </w:rPr>
        <w:t xml:space="preserve">h 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ng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co</w:t>
      </w:r>
      <w:r w:rsidRPr="00636E2C">
        <w:rPr>
          <w:rFonts w:asciiTheme="majorHAnsi" w:hAnsiTheme="majorHAnsi"/>
          <w:spacing w:val="-3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pany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ex</w:t>
      </w:r>
      <w:r w:rsidRPr="00636E2C">
        <w:rPr>
          <w:rFonts w:asciiTheme="majorHAnsi" w:hAnsiTheme="majorHAnsi"/>
          <w:spacing w:val="1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>c</w:t>
      </w:r>
      <w:r w:rsidRPr="00636E2C">
        <w:rPr>
          <w:rFonts w:asciiTheme="majorHAnsi" w:hAnsiTheme="majorHAnsi"/>
          <w:spacing w:val="-2"/>
          <w:sz w:val="22"/>
          <w:szCs w:val="22"/>
        </w:rPr>
        <w:t>u</w:t>
      </w:r>
      <w:r w:rsidRPr="00636E2C">
        <w:rPr>
          <w:rFonts w:asciiTheme="majorHAnsi" w:hAnsiTheme="majorHAnsi"/>
          <w:spacing w:val="1"/>
          <w:sz w:val="22"/>
          <w:szCs w:val="22"/>
        </w:rPr>
        <w:t>ti</w:t>
      </w:r>
      <w:r w:rsidRPr="00636E2C">
        <w:rPr>
          <w:rFonts w:asciiTheme="majorHAnsi" w:hAnsiTheme="majorHAnsi"/>
          <w:spacing w:val="-2"/>
          <w:sz w:val="22"/>
          <w:szCs w:val="22"/>
        </w:rPr>
        <w:t>v</w:t>
      </w:r>
      <w:r w:rsidRPr="00636E2C">
        <w:rPr>
          <w:rFonts w:asciiTheme="majorHAnsi" w:hAnsiTheme="majorHAnsi"/>
          <w:sz w:val="22"/>
          <w:szCs w:val="22"/>
        </w:rPr>
        <w:t>es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o e</w:t>
      </w:r>
      <w:r w:rsidRPr="00636E2C">
        <w:rPr>
          <w:rFonts w:asciiTheme="majorHAnsi" w:hAnsiTheme="majorHAnsi"/>
          <w:spacing w:val="1"/>
          <w:sz w:val="22"/>
          <w:szCs w:val="22"/>
        </w:rPr>
        <w:t>f</w:t>
      </w:r>
      <w:r w:rsidRPr="00636E2C">
        <w:rPr>
          <w:rFonts w:asciiTheme="majorHAnsi" w:hAnsiTheme="majorHAnsi"/>
          <w:spacing w:val="-2"/>
          <w:sz w:val="22"/>
          <w:szCs w:val="22"/>
        </w:rPr>
        <w:t>f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c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2"/>
          <w:sz w:val="22"/>
          <w:szCs w:val="22"/>
        </w:rPr>
        <w:t>v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>y</w:t>
      </w:r>
      <w:r w:rsidRPr="00636E2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po</w:t>
      </w:r>
      <w:r w:rsidRPr="00636E2C">
        <w:rPr>
          <w:rFonts w:asciiTheme="majorHAnsi" w:hAnsiTheme="majorHAnsi"/>
          <w:spacing w:val="-2"/>
          <w:sz w:val="22"/>
          <w:szCs w:val="22"/>
        </w:rPr>
        <w:t>r</w:t>
      </w:r>
      <w:r w:rsidRPr="00636E2C">
        <w:rPr>
          <w:rFonts w:asciiTheme="majorHAnsi" w:hAnsiTheme="majorHAnsi"/>
          <w:spacing w:val="1"/>
          <w:sz w:val="22"/>
          <w:szCs w:val="22"/>
        </w:rPr>
        <w:t>tr</w:t>
      </w:r>
      <w:r w:rsidRPr="00636E2C">
        <w:rPr>
          <w:rFonts w:asciiTheme="majorHAnsi" w:hAnsiTheme="majorHAnsi"/>
          <w:sz w:val="22"/>
          <w:szCs w:val="22"/>
        </w:rPr>
        <w:t>ay</w:t>
      </w:r>
      <w:r w:rsidRPr="00636E2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2"/>
          <w:sz w:val="22"/>
          <w:szCs w:val="22"/>
        </w:rPr>
        <w:t>h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2"/>
          <w:sz w:val="22"/>
          <w:szCs w:val="22"/>
        </w:rPr>
        <w:t>r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z w:val="22"/>
          <w:szCs w:val="22"/>
        </w:rPr>
        <w:t>ht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i</w:t>
      </w:r>
      <w:r w:rsidRPr="00636E2C">
        <w:rPr>
          <w:rFonts w:asciiTheme="majorHAnsi" w:hAnsiTheme="majorHAnsi"/>
          <w:sz w:val="22"/>
          <w:szCs w:val="22"/>
        </w:rPr>
        <w:t>n</w:t>
      </w:r>
      <w:r w:rsidRPr="00636E2C">
        <w:rPr>
          <w:rFonts w:asciiTheme="majorHAnsi" w:hAnsiTheme="majorHAnsi"/>
          <w:spacing w:val="1"/>
          <w:sz w:val="22"/>
          <w:szCs w:val="22"/>
        </w:rPr>
        <w:t>f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ti</w:t>
      </w:r>
      <w:r w:rsidRPr="00636E2C">
        <w:rPr>
          <w:rFonts w:asciiTheme="majorHAnsi" w:hAnsiTheme="majorHAnsi"/>
          <w:sz w:val="22"/>
          <w:szCs w:val="22"/>
        </w:rPr>
        <w:t>on</w:t>
      </w:r>
      <w:r w:rsidRPr="00636E2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o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</w:t>
      </w:r>
      <w:r w:rsidRPr="00636E2C">
        <w:rPr>
          <w:rFonts w:asciiTheme="majorHAnsi" w:hAnsiTheme="majorHAnsi"/>
          <w:spacing w:val="-2"/>
          <w:sz w:val="22"/>
          <w:szCs w:val="22"/>
        </w:rPr>
        <w:t>v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st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 xml:space="preserve">n 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ng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exp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n</w:t>
      </w:r>
      <w:r w:rsidRPr="00636E2C">
        <w:rPr>
          <w:rFonts w:asciiTheme="majorHAnsi" w:hAnsiTheme="majorHAnsi"/>
          <w:sz w:val="22"/>
          <w:szCs w:val="22"/>
        </w:rPr>
        <w:t xml:space="preserve">. </w:t>
      </w:r>
      <w:r w:rsidRPr="00636E2C">
        <w:rPr>
          <w:rFonts w:asciiTheme="majorHAnsi" w:eastAsia="Arial" w:hAnsiTheme="majorHAnsi" w:cs="Arial"/>
          <w:spacing w:val="-1"/>
          <w:sz w:val="16"/>
          <w:szCs w:val="16"/>
        </w:rPr>
        <w:t>2005–2007</w:t>
      </w:r>
    </w:p>
    <w:p w14:paraId="1C4F9C0D" w14:textId="77777777" w:rsidR="00DF4902" w:rsidRPr="00636E2C" w:rsidRDefault="00DF4902">
      <w:pPr>
        <w:spacing w:before="2" w:line="180" w:lineRule="exact"/>
        <w:rPr>
          <w:rFonts w:asciiTheme="majorHAnsi" w:hAnsiTheme="majorHAnsi"/>
          <w:sz w:val="19"/>
          <w:szCs w:val="19"/>
        </w:rPr>
      </w:pPr>
    </w:p>
    <w:p w14:paraId="35226395" w14:textId="77777777" w:rsidR="00DF4902" w:rsidRPr="00636E2C" w:rsidRDefault="00636E2C">
      <w:pPr>
        <w:rPr>
          <w:rFonts w:asciiTheme="majorHAnsi" w:eastAsia="Arial" w:hAnsiTheme="majorHAnsi" w:cs="Arial"/>
        </w:rPr>
      </w:pPr>
      <w:r w:rsidRPr="00636E2C">
        <w:rPr>
          <w:rFonts w:asciiTheme="majorHAnsi" w:eastAsia="Arial" w:hAnsiTheme="majorHAnsi" w:cs="Arial"/>
          <w:b/>
          <w:spacing w:val="-1"/>
        </w:rPr>
        <w:t>E</w:t>
      </w:r>
      <w:r w:rsidRPr="00636E2C">
        <w:rPr>
          <w:rFonts w:asciiTheme="majorHAnsi" w:eastAsia="Arial" w:hAnsiTheme="majorHAnsi" w:cs="Arial"/>
          <w:b/>
          <w:spacing w:val="1"/>
        </w:rPr>
        <w:t>-</w:t>
      </w:r>
      <w:r w:rsidRPr="00636E2C">
        <w:rPr>
          <w:rFonts w:asciiTheme="majorHAnsi" w:eastAsia="Arial" w:hAnsiTheme="majorHAnsi" w:cs="Arial"/>
          <w:b/>
        </w:rPr>
        <w:t>C</w:t>
      </w:r>
      <w:r w:rsidRPr="00636E2C">
        <w:rPr>
          <w:rFonts w:asciiTheme="majorHAnsi" w:eastAsia="Arial" w:hAnsiTheme="majorHAnsi" w:cs="Arial"/>
          <w:b/>
          <w:spacing w:val="1"/>
        </w:rPr>
        <w:t>o</w:t>
      </w:r>
      <w:r w:rsidRPr="00636E2C">
        <w:rPr>
          <w:rFonts w:asciiTheme="majorHAnsi" w:eastAsia="Arial" w:hAnsiTheme="majorHAnsi" w:cs="Arial"/>
          <w:b/>
        </w:rPr>
        <w:t>mm</w:t>
      </w:r>
      <w:r w:rsidRPr="00636E2C">
        <w:rPr>
          <w:rFonts w:asciiTheme="majorHAnsi" w:eastAsia="Arial" w:hAnsiTheme="majorHAnsi" w:cs="Arial"/>
          <w:b/>
          <w:spacing w:val="-7"/>
        </w:rPr>
        <w:t xml:space="preserve"> </w:t>
      </w:r>
      <w:r w:rsidRPr="00636E2C">
        <w:rPr>
          <w:rFonts w:asciiTheme="majorHAnsi" w:eastAsia="Arial" w:hAnsiTheme="majorHAnsi" w:cs="Arial"/>
          <w:b/>
        </w:rPr>
        <w:t>9</w:t>
      </w:r>
      <w:r w:rsidRPr="00636E2C">
        <w:rPr>
          <w:rFonts w:asciiTheme="majorHAnsi" w:eastAsia="Arial" w:hAnsiTheme="majorHAnsi" w:cs="Arial"/>
          <w:b/>
          <w:spacing w:val="1"/>
        </w:rPr>
        <w:t>-</w:t>
      </w:r>
      <w:r w:rsidRPr="00636E2C">
        <w:rPr>
          <w:rFonts w:asciiTheme="majorHAnsi" w:eastAsia="Arial" w:hAnsiTheme="majorHAnsi" w:cs="Arial"/>
          <w:b/>
        </w:rPr>
        <w:t>1</w:t>
      </w:r>
      <w:r w:rsidRPr="00636E2C">
        <w:rPr>
          <w:rFonts w:asciiTheme="majorHAnsi" w:eastAsia="Arial" w:hAnsiTheme="majorHAnsi" w:cs="Arial"/>
          <w:b/>
          <w:spacing w:val="1"/>
        </w:rPr>
        <w:t>-</w:t>
      </w:r>
      <w:r w:rsidRPr="00636E2C">
        <w:rPr>
          <w:rFonts w:asciiTheme="majorHAnsi" w:eastAsia="Arial" w:hAnsiTheme="majorHAnsi" w:cs="Arial"/>
          <w:b/>
        </w:rPr>
        <w:t>1</w:t>
      </w:r>
      <w:r w:rsidRPr="00636E2C">
        <w:rPr>
          <w:rFonts w:asciiTheme="majorHAnsi" w:eastAsia="Arial" w:hAnsiTheme="majorHAnsi" w:cs="Arial"/>
          <w:b/>
          <w:spacing w:val="-3"/>
        </w:rPr>
        <w:t xml:space="preserve"> </w:t>
      </w:r>
      <w:r w:rsidRPr="00636E2C">
        <w:rPr>
          <w:rFonts w:asciiTheme="majorHAnsi" w:eastAsia="Arial" w:hAnsiTheme="majorHAnsi" w:cs="Arial"/>
          <w:b/>
          <w:spacing w:val="-1"/>
        </w:rPr>
        <w:t>E</w:t>
      </w:r>
      <w:r w:rsidRPr="00636E2C">
        <w:rPr>
          <w:rFonts w:asciiTheme="majorHAnsi" w:eastAsia="Arial" w:hAnsiTheme="majorHAnsi" w:cs="Arial"/>
          <w:b/>
          <w:spacing w:val="3"/>
        </w:rPr>
        <w:t>m</w:t>
      </w:r>
      <w:r w:rsidRPr="00636E2C">
        <w:rPr>
          <w:rFonts w:asciiTheme="majorHAnsi" w:eastAsia="Arial" w:hAnsiTheme="majorHAnsi" w:cs="Arial"/>
          <w:b/>
        </w:rPr>
        <w:t>e</w:t>
      </w:r>
      <w:r w:rsidRPr="00636E2C">
        <w:rPr>
          <w:rFonts w:asciiTheme="majorHAnsi" w:eastAsia="Arial" w:hAnsiTheme="majorHAnsi" w:cs="Arial"/>
          <w:b/>
          <w:spacing w:val="-1"/>
        </w:rPr>
        <w:t>r</w:t>
      </w:r>
      <w:r w:rsidRPr="00636E2C">
        <w:rPr>
          <w:rFonts w:asciiTheme="majorHAnsi" w:eastAsia="Arial" w:hAnsiTheme="majorHAnsi" w:cs="Arial"/>
          <w:b/>
        </w:rPr>
        <w:t>gen</w:t>
      </w:r>
      <w:r w:rsidRPr="00636E2C">
        <w:rPr>
          <w:rFonts w:asciiTheme="majorHAnsi" w:eastAsia="Arial" w:hAnsiTheme="majorHAnsi" w:cs="Arial"/>
          <w:b/>
          <w:spacing w:val="2"/>
        </w:rPr>
        <w:t>c</w:t>
      </w:r>
      <w:r w:rsidRPr="00636E2C">
        <w:rPr>
          <w:rFonts w:asciiTheme="majorHAnsi" w:eastAsia="Arial" w:hAnsiTheme="majorHAnsi" w:cs="Arial"/>
          <w:b/>
        </w:rPr>
        <w:t>y</w:t>
      </w:r>
      <w:r w:rsidRPr="00636E2C">
        <w:rPr>
          <w:rFonts w:asciiTheme="majorHAnsi" w:eastAsia="Arial" w:hAnsiTheme="majorHAnsi" w:cs="Arial"/>
          <w:b/>
          <w:spacing w:val="-11"/>
        </w:rPr>
        <w:t xml:space="preserve"> </w:t>
      </w:r>
      <w:r w:rsidRPr="00636E2C">
        <w:rPr>
          <w:rFonts w:asciiTheme="majorHAnsi" w:eastAsia="Arial" w:hAnsiTheme="majorHAnsi" w:cs="Arial"/>
          <w:b/>
        </w:rPr>
        <w:t>Co</w:t>
      </w:r>
      <w:r w:rsidRPr="00636E2C">
        <w:rPr>
          <w:rFonts w:asciiTheme="majorHAnsi" w:eastAsia="Arial" w:hAnsiTheme="majorHAnsi" w:cs="Arial"/>
          <w:b/>
          <w:spacing w:val="1"/>
        </w:rPr>
        <w:t>m</w:t>
      </w:r>
      <w:r w:rsidRPr="00636E2C">
        <w:rPr>
          <w:rFonts w:asciiTheme="majorHAnsi" w:eastAsia="Arial" w:hAnsiTheme="majorHAnsi" w:cs="Arial"/>
          <w:b/>
        </w:rPr>
        <w:t>m</w:t>
      </w:r>
      <w:r w:rsidRPr="00636E2C">
        <w:rPr>
          <w:rFonts w:asciiTheme="majorHAnsi" w:eastAsia="Arial" w:hAnsiTheme="majorHAnsi" w:cs="Arial"/>
          <w:b/>
          <w:spacing w:val="1"/>
        </w:rPr>
        <w:t>u</w:t>
      </w:r>
      <w:r w:rsidRPr="00636E2C">
        <w:rPr>
          <w:rFonts w:asciiTheme="majorHAnsi" w:eastAsia="Arial" w:hAnsiTheme="majorHAnsi" w:cs="Arial"/>
          <w:b/>
        </w:rPr>
        <w:t>nic</w:t>
      </w:r>
      <w:r w:rsidRPr="00636E2C">
        <w:rPr>
          <w:rFonts w:asciiTheme="majorHAnsi" w:eastAsia="Arial" w:hAnsiTheme="majorHAnsi" w:cs="Arial"/>
          <w:b/>
          <w:spacing w:val="-1"/>
        </w:rPr>
        <w:t>a</w:t>
      </w:r>
      <w:r w:rsidRPr="00636E2C">
        <w:rPr>
          <w:rFonts w:asciiTheme="majorHAnsi" w:eastAsia="Arial" w:hAnsiTheme="majorHAnsi" w:cs="Arial"/>
          <w:b/>
          <w:spacing w:val="1"/>
        </w:rPr>
        <w:t>t</w:t>
      </w:r>
      <w:r w:rsidRPr="00636E2C">
        <w:rPr>
          <w:rFonts w:asciiTheme="majorHAnsi" w:eastAsia="Arial" w:hAnsiTheme="majorHAnsi" w:cs="Arial"/>
          <w:b/>
        </w:rPr>
        <w:t>io</w:t>
      </w:r>
      <w:r w:rsidRPr="00636E2C">
        <w:rPr>
          <w:rFonts w:asciiTheme="majorHAnsi" w:eastAsia="Arial" w:hAnsiTheme="majorHAnsi" w:cs="Arial"/>
          <w:b/>
          <w:spacing w:val="3"/>
        </w:rPr>
        <w:t>n</w:t>
      </w:r>
      <w:r w:rsidRPr="00636E2C">
        <w:rPr>
          <w:rFonts w:asciiTheme="majorHAnsi" w:eastAsia="Arial" w:hAnsiTheme="majorHAnsi" w:cs="Arial"/>
          <w:b/>
        </w:rPr>
        <w:t>s</w:t>
      </w:r>
      <w:r w:rsidRPr="00636E2C">
        <w:rPr>
          <w:rFonts w:asciiTheme="majorHAnsi" w:eastAsia="Arial" w:hAnsiTheme="majorHAnsi" w:cs="Arial"/>
          <w:b/>
          <w:spacing w:val="-16"/>
        </w:rPr>
        <w:t xml:space="preserve"> </w:t>
      </w:r>
      <w:r w:rsidRPr="00636E2C">
        <w:rPr>
          <w:rFonts w:asciiTheme="majorHAnsi" w:eastAsia="Arial" w:hAnsiTheme="majorHAnsi" w:cs="Arial"/>
          <w:b/>
          <w:spacing w:val="3"/>
        </w:rPr>
        <w:t>f</w:t>
      </w:r>
      <w:r w:rsidRPr="00636E2C">
        <w:rPr>
          <w:rFonts w:asciiTheme="majorHAnsi" w:eastAsia="Arial" w:hAnsiTheme="majorHAnsi" w:cs="Arial"/>
          <w:b/>
        </w:rPr>
        <w:t>or</w:t>
      </w:r>
    </w:p>
    <w:p w14:paraId="03532233" w14:textId="77777777" w:rsidR="00DF4902" w:rsidRPr="00636E2C" w:rsidRDefault="00636E2C">
      <w:pPr>
        <w:spacing w:before="10"/>
        <w:rPr>
          <w:rFonts w:asciiTheme="majorHAnsi" w:eastAsia="Arial" w:hAnsiTheme="majorHAnsi" w:cs="Arial"/>
        </w:rPr>
      </w:pPr>
      <w:r w:rsidRPr="00636E2C">
        <w:rPr>
          <w:rFonts w:asciiTheme="majorHAnsi" w:eastAsia="Arial" w:hAnsiTheme="majorHAnsi" w:cs="Arial"/>
          <w:b/>
          <w:spacing w:val="-1"/>
        </w:rPr>
        <w:t>S</w:t>
      </w:r>
      <w:r w:rsidRPr="00636E2C">
        <w:rPr>
          <w:rFonts w:asciiTheme="majorHAnsi" w:eastAsia="Arial" w:hAnsiTheme="majorHAnsi" w:cs="Arial"/>
          <w:b/>
        </w:rPr>
        <w:t>ou</w:t>
      </w:r>
      <w:r w:rsidRPr="00636E2C">
        <w:rPr>
          <w:rFonts w:asciiTheme="majorHAnsi" w:eastAsia="Arial" w:hAnsiTheme="majorHAnsi" w:cs="Arial"/>
          <w:b/>
          <w:spacing w:val="1"/>
        </w:rPr>
        <w:t>t</w:t>
      </w:r>
      <w:r w:rsidRPr="00636E2C">
        <w:rPr>
          <w:rFonts w:asciiTheme="majorHAnsi" w:eastAsia="Arial" w:hAnsiTheme="majorHAnsi" w:cs="Arial"/>
          <w:b/>
        </w:rPr>
        <w:t>h</w:t>
      </w:r>
      <w:r w:rsidRPr="00636E2C">
        <w:rPr>
          <w:rFonts w:asciiTheme="majorHAnsi" w:eastAsia="Arial" w:hAnsiTheme="majorHAnsi" w:cs="Arial"/>
          <w:b/>
          <w:spacing w:val="3"/>
        </w:rPr>
        <w:t>w</w:t>
      </w:r>
      <w:r w:rsidRPr="00636E2C">
        <w:rPr>
          <w:rFonts w:asciiTheme="majorHAnsi" w:eastAsia="Arial" w:hAnsiTheme="majorHAnsi" w:cs="Arial"/>
          <w:b/>
        </w:rPr>
        <w:t>e</w:t>
      </w:r>
      <w:r w:rsidRPr="00636E2C">
        <w:rPr>
          <w:rFonts w:asciiTheme="majorHAnsi" w:eastAsia="Arial" w:hAnsiTheme="majorHAnsi" w:cs="Arial"/>
          <w:b/>
          <w:spacing w:val="-1"/>
        </w:rPr>
        <w:t>s</w:t>
      </w:r>
      <w:r w:rsidRPr="00636E2C">
        <w:rPr>
          <w:rFonts w:asciiTheme="majorHAnsi" w:eastAsia="Arial" w:hAnsiTheme="majorHAnsi" w:cs="Arial"/>
          <w:b/>
        </w:rPr>
        <w:t>t</w:t>
      </w:r>
      <w:r w:rsidRPr="00636E2C">
        <w:rPr>
          <w:rFonts w:asciiTheme="majorHAnsi" w:eastAsia="Arial" w:hAnsiTheme="majorHAnsi" w:cs="Arial"/>
          <w:b/>
          <w:spacing w:val="-9"/>
        </w:rPr>
        <w:t xml:space="preserve"> </w:t>
      </w:r>
      <w:r w:rsidRPr="00636E2C">
        <w:rPr>
          <w:rFonts w:asciiTheme="majorHAnsi" w:eastAsia="Arial" w:hAnsiTheme="majorHAnsi" w:cs="Arial"/>
          <w:b/>
        </w:rPr>
        <w:t>B</w:t>
      </w:r>
      <w:r w:rsidRPr="00636E2C">
        <w:rPr>
          <w:rFonts w:asciiTheme="majorHAnsi" w:eastAsia="Arial" w:hAnsiTheme="majorHAnsi" w:cs="Arial"/>
          <w:b/>
          <w:spacing w:val="-1"/>
        </w:rPr>
        <w:t>r</w:t>
      </w:r>
      <w:r w:rsidRPr="00636E2C">
        <w:rPr>
          <w:rFonts w:asciiTheme="majorHAnsi" w:eastAsia="Arial" w:hAnsiTheme="majorHAnsi" w:cs="Arial"/>
          <w:b/>
        </w:rPr>
        <w:t>itish</w:t>
      </w:r>
      <w:r w:rsidRPr="00636E2C">
        <w:rPr>
          <w:rFonts w:asciiTheme="majorHAnsi" w:eastAsia="Arial" w:hAnsiTheme="majorHAnsi" w:cs="Arial"/>
          <w:b/>
          <w:spacing w:val="-6"/>
        </w:rPr>
        <w:t xml:space="preserve"> </w:t>
      </w:r>
      <w:r w:rsidRPr="00636E2C">
        <w:rPr>
          <w:rFonts w:asciiTheme="majorHAnsi" w:eastAsia="Arial" w:hAnsiTheme="majorHAnsi" w:cs="Arial"/>
          <w:b/>
        </w:rPr>
        <w:t>C</w:t>
      </w:r>
      <w:r w:rsidRPr="00636E2C">
        <w:rPr>
          <w:rFonts w:asciiTheme="majorHAnsi" w:eastAsia="Arial" w:hAnsiTheme="majorHAnsi" w:cs="Arial"/>
          <w:b/>
          <w:spacing w:val="1"/>
        </w:rPr>
        <w:t>o</w:t>
      </w:r>
      <w:r w:rsidRPr="00636E2C">
        <w:rPr>
          <w:rFonts w:asciiTheme="majorHAnsi" w:eastAsia="Arial" w:hAnsiTheme="majorHAnsi" w:cs="Arial"/>
          <w:b/>
        </w:rPr>
        <w:t>lu</w:t>
      </w:r>
      <w:r w:rsidRPr="00636E2C">
        <w:rPr>
          <w:rFonts w:asciiTheme="majorHAnsi" w:eastAsia="Arial" w:hAnsiTheme="majorHAnsi" w:cs="Arial"/>
          <w:b/>
          <w:spacing w:val="3"/>
        </w:rPr>
        <w:t>m</w:t>
      </w:r>
      <w:r w:rsidRPr="00636E2C">
        <w:rPr>
          <w:rFonts w:asciiTheme="majorHAnsi" w:eastAsia="Arial" w:hAnsiTheme="majorHAnsi" w:cs="Arial"/>
          <w:b/>
        </w:rPr>
        <w:t>bia,</w:t>
      </w:r>
      <w:r w:rsidRPr="00636E2C">
        <w:rPr>
          <w:rFonts w:asciiTheme="majorHAnsi" w:eastAsia="Arial" w:hAnsiTheme="majorHAnsi" w:cs="Arial"/>
          <w:b/>
          <w:spacing w:val="-11"/>
        </w:rPr>
        <w:t xml:space="preserve"> </w:t>
      </w:r>
      <w:r w:rsidRPr="00636E2C">
        <w:rPr>
          <w:rFonts w:asciiTheme="majorHAnsi" w:eastAsia="Arial" w:hAnsiTheme="majorHAnsi" w:cs="Arial"/>
          <w:b/>
        </w:rPr>
        <w:t>Inc.</w:t>
      </w:r>
    </w:p>
    <w:p w14:paraId="2753B48D" w14:textId="77777777" w:rsidR="00DF4902" w:rsidRPr="00636E2C" w:rsidRDefault="00636E2C">
      <w:pPr>
        <w:spacing w:before="1" w:line="240" w:lineRule="exact"/>
        <w:ind w:right="152"/>
        <w:rPr>
          <w:rFonts w:asciiTheme="majorHAnsi" w:hAnsiTheme="majorHAnsi"/>
          <w:sz w:val="22"/>
          <w:szCs w:val="22"/>
        </w:rPr>
      </w:pPr>
      <w:r w:rsidRPr="00636E2C">
        <w:rPr>
          <w:rFonts w:asciiTheme="majorHAnsi" w:hAnsiTheme="majorHAnsi"/>
          <w:spacing w:val="-1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ri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na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ed a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anu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z w:val="22"/>
          <w:szCs w:val="22"/>
        </w:rPr>
        <w:t>l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of s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z w:val="22"/>
          <w:szCs w:val="22"/>
        </w:rPr>
        <w:t>da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 xml:space="preserve">d 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z w:val="22"/>
          <w:szCs w:val="22"/>
        </w:rPr>
        <w:t>pe</w:t>
      </w:r>
      <w:r w:rsidRPr="00636E2C">
        <w:rPr>
          <w:rFonts w:asciiTheme="majorHAnsi" w:hAnsiTheme="majorHAnsi"/>
          <w:spacing w:val="-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ng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p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oc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>du</w:t>
      </w:r>
      <w:r w:rsidRPr="00636E2C">
        <w:rPr>
          <w:rFonts w:asciiTheme="majorHAnsi" w:hAnsiTheme="majorHAnsi"/>
          <w:spacing w:val="-2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 xml:space="preserve">es </w:t>
      </w:r>
      <w:r w:rsidRPr="00636E2C">
        <w:rPr>
          <w:rFonts w:asciiTheme="majorHAnsi" w:hAnsiTheme="majorHAnsi"/>
          <w:spacing w:val="1"/>
          <w:sz w:val="22"/>
          <w:szCs w:val="22"/>
        </w:rPr>
        <w:t>f</w:t>
      </w:r>
      <w:r w:rsidRPr="00636E2C">
        <w:rPr>
          <w:rFonts w:asciiTheme="majorHAnsi" w:hAnsiTheme="majorHAnsi"/>
          <w:sz w:val="22"/>
          <w:szCs w:val="22"/>
        </w:rPr>
        <w:t>or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2"/>
          <w:sz w:val="22"/>
          <w:szCs w:val="22"/>
        </w:rPr>
        <w:t>d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-2"/>
          <w:sz w:val="22"/>
          <w:szCs w:val="22"/>
        </w:rPr>
        <w:t>p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ch</w:t>
      </w:r>
      <w:r w:rsidRPr="00636E2C">
        <w:rPr>
          <w:rFonts w:asciiTheme="majorHAnsi" w:hAnsiTheme="majorHAnsi"/>
          <w:spacing w:val="1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z w:val="22"/>
          <w:szCs w:val="22"/>
        </w:rPr>
        <w:t>f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2"/>
          <w:sz w:val="22"/>
          <w:szCs w:val="22"/>
        </w:rPr>
        <w:t>f</w:t>
      </w:r>
      <w:r w:rsidRPr="00636E2C">
        <w:rPr>
          <w:rFonts w:asciiTheme="majorHAnsi" w:hAnsiTheme="majorHAnsi"/>
          <w:spacing w:val="1"/>
          <w:sz w:val="22"/>
          <w:szCs w:val="22"/>
        </w:rPr>
        <w:t>ire</w:t>
      </w:r>
      <w:r w:rsidRPr="00636E2C">
        <w:rPr>
          <w:rFonts w:asciiTheme="majorHAnsi" w:hAnsiTheme="majorHAnsi"/>
          <w:spacing w:val="-4"/>
          <w:sz w:val="22"/>
          <w:szCs w:val="22"/>
        </w:rPr>
        <w:t>-</w:t>
      </w:r>
      <w:r w:rsidRPr="00636E2C">
        <w:rPr>
          <w:rFonts w:asciiTheme="majorHAnsi" w:hAnsiTheme="majorHAnsi"/>
          <w:sz w:val="22"/>
          <w:szCs w:val="22"/>
        </w:rPr>
        <w:t>and</w:t>
      </w:r>
      <w:r w:rsidRPr="00636E2C">
        <w:rPr>
          <w:rFonts w:asciiTheme="majorHAnsi" w:hAnsiTheme="majorHAnsi"/>
          <w:spacing w:val="-4"/>
          <w:sz w:val="22"/>
          <w:szCs w:val="22"/>
        </w:rPr>
        <w:t>-</w:t>
      </w:r>
      <w:r w:rsidRPr="00636E2C">
        <w:rPr>
          <w:rFonts w:asciiTheme="majorHAnsi" w:hAnsiTheme="majorHAnsi"/>
          <w:spacing w:val="3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s</w:t>
      </w:r>
      <w:r w:rsidRPr="00636E2C">
        <w:rPr>
          <w:rFonts w:asciiTheme="majorHAnsi" w:hAnsiTheme="majorHAnsi"/>
          <w:sz w:val="22"/>
          <w:szCs w:val="22"/>
        </w:rPr>
        <w:t>cue</w:t>
      </w:r>
      <w:r w:rsidRPr="00636E2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>spon</w:t>
      </w:r>
      <w:r w:rsidRPr="00636E2C">
        <w:rPr>
          <w:rFonts w:asciiTheme="majorHAnsi" w:hAnsiTheme="majorHAnsi"/>
          <w:spacing w:val="-2"/>
          <w:sz w:val="22"/>
          <w:szCs w:val="22"/>
        </w:rPr>
        <w:t>d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s.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En</w:t>
      </w:r>
      <w:r w:rsidRPr="00636E2C">
        <w:rPr>
          <w:rFonts w:asciiTheme="majorHAnsi" w:hAnsiTheme="majorHAnsi"/>
          <w:spacing w:val="-3"/>
          <w:sz w:val="22"/>
          <w:szCs w:val="22"/>
        </w:rPr>
        <w:t>g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z w:val="22"/>
          <w:szCs w:val="22"/>
        </w:rPr>
        <w:t>ed</w:t>
      </w:r>
    </w:p>
    <w:p w14:paraId="51425DA4" w14:textId="77777777" w:rsidR="00DF4902" w:rsidRPr="00636E2C" w:rsidRDefault="00636E2C">
      <w:pPr>
        <w:spacing w:before="2" w:line="240" w:lineRule="exact"/>
        <w:ind w:right="337"/>
        <w:rPr>
          <w:rFonts w:asciiTheme="majorHAnsi" w:hAnsiTheme="majorHAnsi"/>
          <w:sz w:val="22"/>
          <w:szCs w:val="22"/>
        </w:rPr>
      </w:pP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 b</w:t>
      </w:r>
      <w:r w:rsidRPr="00636E2C">
        <w:rPr>
          <w:rFonts w:asciiTheme="majorHAnsi" w:hAnsiTheme="majorHAnsi"/>
          <w:spacing w:val="-2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ng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sz w:val="22"/>
          <w:szCs w:val="22"/>
        </w:rPr>
        <w:t>s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 xml:space="preserve">ons </w:t>
      </w:r>
      <w:r w:rsidRPr="00636E2C">
        <w:rPr>
          <w:rFonts w:asciiTheme="majorHAnsi" w:hAnsiTheme="majorHAnsi"/>
          <w:spacing w:val="-3"/>
          <w:sz w:val="22"/>
          <w:szCs w:val="22"/>
        </w:rPr>
        <w:t>w</w:t>
      </w:r>
      <w:r w:rsidRPr="00636E2C">
        <w:rPr>
          <w:rFonts w:asciiTheme="majorHAnsi" w:hAnsiTheme="majorHAnsi"/>
          <w:spacing w:val="1"/>
          <w:sz w:val="22"/>
          <w:szCs w:val="22"/>
        </w:rPr>
        <w:t>it</w:t>
      </w:r>
      <w:r w:rsidRPr="00636E2C">
        <w:rPr>
          <w:rFonts w:asciiTheme="majorHAnsi" w:hAnsiTheme="majorHAnsi"/>
          <w:sz w:val="22"/>
          <w:szCs w:val="22"/>
        </w:rPr>
        <w:t xml:space="preserve">h </w:t>
      </w:r>
      <w:r w:rsidRPr="00636E2C">
        <w:rPr>
          <w:rFonts w:asciiTheme="majorHAnsi" w:hAnsiTheme="majorHAnsi"/>
          <w:spacing w:val="-2"/>
          <w:sz w:val="22"/>
          <w:szCs w:val="22"/>
        </w:rPr>
        <w:t>d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-2"/>
          <w:sz w:val="22"/>
          <w:szCs w:val="22"/>
        </w:rPr>
        <w:t>p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ch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o d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fi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z w:val="22"/>
          <w:szCs w:val="22"/>
        </w:rPr>
        <w:t>e p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z w:val="22"/>
          <w:szCs w:val="22"/>
        </w:rPr>
        <w:t>co</w:t>
      </w:r>
      <w:r w:rsidRPr="00636E2C">
        <w:rPr>
          <w:rFonts w:asciiTheme="majorHAnsi" w:hAnsiTheme="majorHAnsi"/>
          <w:spacing w:val="-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 xml:space="preserve">s 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hat</w:t>
      </w:r>
      <w:r w:rsidRPr="00636E2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d</w:t>
      </w:r>
      <w:r w:rsidRPr="00636E2C">
        <w:rPr>
          <w:rFonts w:asciiTheme="majorHAnsi" w:hAnsiTheme="majorHAnsi"/>
          <w:sz w:val="22"/>
          <w:szCs w:val="22"/>
        </w:rPr>
        <w:t>uc</w:t>
      </w:r>
      <w:r w:rsidRPr="00636E2C">
        <w:rPr>
          <w:rFonts w:asciiTheme="majorHAnsi" w:hAnsiTheme="majorHAnsi"/>
          <w:spacing w:val="1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>d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-3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b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z w:val="22"/>
          <w:szCs w:val="22"/>
        </w:rPr>
        <w:t>u</w:t>
      </w:r>
      <w:r w:rsidRPr="00636E2C">
        <w:rPr>
          <w:rFonts w:asciiTheme="majorHAnsi" w:hAnsiTheme="majorHAnsi"/>
          <w:spacing w:val="1"/>
          <w:sz w:val="22"/>
          <w:szCs w:val="22"/>
        </w:rPr>
        <w:t>it</w:t>
      </w:r>
      <w:r w:rsidRPr="00636E2C">
        <w:rPr>
          <w:rFonts w:asciiTheme="majorHAnsi" w:hAnsiTheme="majorHAnsi"/>
          <w:sz w:val="22"/>
          <w:szCs w:val="22"/>
        </w:rPr>
        <w:t>y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and con</w:t>
      </w:r>
      <w:r w:rsidRPr="00636E2C">
        <w:rPr>
          <w:rFonts w:asciiTheme="majorHAnsi" w:hAnsiTheme="majorHAnsi"/>
          <w:spacing w:val="-2"/>
          <w:sz w:val="22"/>
          <w:szCs w:val="22"/>
        </w:rPr>
        <w:t>f</w:t>
      </w:r>
      <w:r w:rsidRPr="00636E2C">
        <w:rPr>
          <w:rFonts w:asciiTheme="majorHAnsi" w:hAnsiTheme="majorHAnsi"/>
          <w:sz w:val="22"/>
          <w:szCs w:val="22"/>
        </w:rPr>
        <w:t>us</w:t>
      </w:r>
      <w:r w:rsidRPr="00636E2C">
        <w:rPr>
          <w:rFonts w:asciiTheme="majorHAnsi" w:hAnsiTheme="majorHAnsi"/>
          <w:spacing w:val="2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on, a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z w:val="22"/>
          <w:szCs w:val="22"/>
        </w:rPr>
        <w:t>d</w:t>
      </w:r>
    </w:p>
    <w:p w14:paraId="7A0F33F1" w14:textId="77777777" w:rsidR="00DF4902" w:rsidRPr="00636E2C" w:rsidRDefault="00636E2C">
      <w:pPr>
        <w:spacing w:before="30" w:line="200" w:lineRule="exact"/>
        <w:ind w:right="442"/>
        <w:rPr>
          <w:rFonts w:asciiTheme="majorHAnsi" w:eastAsia="Arial" w:hAnsiTheme="majorHAnsi" w:cs="Arial"/>
          <w:sz w:val="18"/>
          <w:szCs w:val="18"/>
        </w:rPr>
      </w:pPr>
      <w:r w:rsidRPr="00636E2C">
        <w:rPr>
          <w:rFonts w:asciiTheme="majorHAnsi" w:hAnsiTheme="majorHAnsi"/>
          <w:sz w:val="22"/>
          <w:szCs w:val="22"/>
        </w:rPr>
        <w:t>op</w:t>
      </w:r>
      <w:r w:rsidRPr="00636E2C">
        <w:rPr>
          <w:rFonts w:asciiTheme="majorHAnsi" w:hAnsiTheme="majorHAnsi"/>
          <w:spacing w:val="1"/>
          <w:sz w:val="22"/>
          <w:szCs w:val="22"/>
        </w:rPr>
        <w:t>ti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1"/>
          <w:sz w:val="22"/>
          <w:szCs w:val="22"/>
        </w:rPr>
        <w:t>z</w:t>
      </w:r>
      <w:r w:rsidRPr="00636E2C">
        <w:rPr>
          <w:rFonts w:asciiTheme="majorHAnsi" w:hAnsiTheme="majorHAnsi"/>
          <w:sz w:val="22"/>
          <w:szCs w:val="22"/>
        </w:rPr>
        <w:t xml:space="preserve">ed 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>spon</w:t>
      </w:r>
      <w:r w:rsidRPr="00636E2C">
        <w:rPr>
          <w:rFonts w:asciiTheme="majorHAnsi" w:hAnsiTheme="majorHAnsi"/>
          <w:spacing w:val="-1"/>
          <w:sz w:val="22"/>
          <w:szCs w:val="22"/>
        </w:rPr>
        <w:t>s</w:t>
      </w:r>
      <w:r w:rsidRPr="00636E2C">
        <w:rPr>
          <w:rFonts w:asciiTheme="majorHAnsi" w:hAnsiTheme="majorHAnsi"/>
          <w:sz w:val="22"/>
          <w:szCs w:val="22"/>
        </w:rPr>
        <w:t xml:space="preserve">e 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s</w:t>
      </w:r>
      <w:r w:rsidRPr="00636E2C">
        <w:rPr>
          <w:rFonts w:asciiTheme="majorHAnsi" w:hAnsiTheme="majorHAnsi"/>
          <w:sz w:val="22"/>
          <w:szCs w:val="22"/>
        </w:rPr>
        <w:t xml:space="preserve">. </w:t>
      </w:r>
      <w:r w:rsidRPr="00636E2C">
        <w:rPr>
          <w:rFonts w:asciiTheme="majorHAnsi" w:eastAsia="Arial" w:hAnsiTheme="majorHAnsi" w:cs="Arial"/>
          <w:spacing w:val="3"/>
          <w:sz w:val="18"/>
          <w:szCs w:val="18"/>
        </w:rPr>
        <w:t>W</w:t>
      </w:r>
      <w:r w:rsidRPr="00636E2C">
        <w:rPr>
          <w:rFonts w:asciiTheme="majorHAnsi" w:eastAsia="Arial" w:hAnsiTheme="majorHAnsi" w:cs="Arial"/>
          <w:sz w:val="18"/>
          <w:szCs w:val="18"/>
        </w:rPr>
        <w:t>e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fo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u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n</w:t>
      </w:r>
      <w:r w:rsidRPr="00636E2C">
        <w:rPr>
          <w:rFonts w:asciiTheme="majorHAnsi" w:eastAsia="Arial" w:hAnsiTheme="majorHAnsi" w:cs="Arial"/>
          <w:sz w:val="18"/>
          <w:szCs w:val="18"/>
        </w:rPr>
        <w:t>d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ha</w:t>
      </w:r>
      <w:r w:rsidRPr="00636E2C">
        <w:rPr>
          <w:rFonts w:asciiTheme="majorHAnsi" w:eastAsia="Arial" w:hAnsiTheme="majorHAnsi" w:cs="Arial"/>
          <w:sz w:val="18"/>
          <w:szCs w:val="18"/>
        </w:rPr>
        <w:t>t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z w:val="18"/>
          <w:szCs w:val="18"/>
        </w:rPr>
        <w:t>we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go</w:t>
      </w:r>
      <w:r w:rsidRPr="00636E2C">
        <w:rPr>
          <w:rFonts w:asciiTheme="majorHAnsi" w:eastAsia="Arial" w:hAnsiTheme="majorHAnsi" w:cs="Arial"/>
          <w:sz w:val="18"/>
          <w:szCs w:val="18"/>
        </w:rPr>
        <w:t>t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r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ea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l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l</w:t>
      </w:r>
      <w:r w:rsidRPr="00636E2C">
        <w:rPr>
          <w:rFonts w:asciiTheme="majorHAnsi" w:eastAsia="Arial" w:hAnsiTheme="majorHAnsi" w:cs="Arial"/>
          <w:sz w:val="18"/>
          <w:szCs w:val="18"/>
        </w:rPr>
        <w:t xml:space="preserve">y 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goo</w:t>
      </w:r>
      <w:r w:rsidRPr="00636E2C">
        <w:rPr>
          <w:rFonts w:asciiTheme="majorHAnsi" w:eastAsia="Arial" w:hAnsiTheme="majorHAnsi" w:cs="Arial"/>
          <w:sz w:val="18"/>
          <w:szCs w:val="18"/>
        </w:rPr>
        <w:t>d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va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l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u</w:t>
      </w:r>
      <w:r w:rsidRPr="00636E2C">
        <w:rPr>
          <w:rFonts w:asciiTheme="majorHAnsi" w:eastAsia="Arial" w:hAnsiTheme="majorHAnsi" w:cs="Arial"/>
          <w:sz w:val="18"/>
          <w:szCs w:val="18"/>
        </w:rPr>
        <w:t>e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b</w:t>
      </w:r>
      <w:r w:rsidRPr="00636E2C">
        <w:rPr>
          <w:rFonts w:asciiTheme="majorHAnsi" w:eastAsia="Arial" w:hAnsiTheme="majorHAnsi" w:cs="Arial"/>
          <w:sz w:val="18"/>
          <w:szCs w:val="18"/>
        </w:rPr>
        <w:t>y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h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i</w:t>
      </w:r>
      <w:r w:rsidRPr="00636E2C">
        <w:rPr>
          <w:rFonts w:asciiTheme="majorHAnsi" w:eastAsia="Arial" w:hAnsiTheme="majorHAnsi" w:cs="Arial"/>
          <w:sz w:val="18"/>
          <w:szCs w:val="18"/>
        </w:rPr>
        <w:t>r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i</w:t>
      </w:r>
      <w:r w:rsidRPr="00636E2C">
        <w:rPr>
          <w:rFonts w:asciiTheme="majorHAnsi" w:eastAsia="Arial" w:hAnsiTheme="majorHAnsi" w:cs="Arial"/>
          <w:sz w:val="18"/>
          <w:szCs w:val="18"/>
        </w:rPr>
        <w:t>ng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s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o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m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eon</w:t>
      </w:r>
      <w:r w:rsidRPr="00636E2C">
        <w:rPr>
          <w:rFonts w:asciiTheme="majorHAnsi" w:eastAsia="Arial" w:hAnsiTheme="majorHAnsi" w:cs="Arial"/>
          <w:sz w:val="18"/>
          <w:szCs w:val="18"/>
        </w:rPr>
        <w:t>e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z w:val="18"/>
          <w:szCs w:val="18"/>
        </w:rPr>
        <w:t>wi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t</w:t>
      </w:r>
      <w:r w:rsidRPr="00636E2C">
        <w:rPr>
          <w:rFonts w:asciiTheme="majorHAnsi" w:eastAsia="Arial" w:hAnsiTheme="majorHAnsi" w:cs="Arial"/>
          <w:sz w:val="18"/>
          <w:szCs w:val="18"/>
        </w:rPr>
        <w:t>h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z w:val="18"/>
          <w:szCs w:val="18"/>
        </w:rPr>
        <w:t>S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te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p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hen</w:t>
      </w:r>
      <w:r w:rsidRPr="00636E2C">
        <w:rPr>
          <w:rFonts w:asciiTheme="majorHAnsi" w:eastAsia="Arial" w:hAnsiTheme="majorHAnsi" w:cs="Arial"/>
          <w:spacing w:val="-3"/>
          <w:sz w:val="18"/>
          <w:szCs w:val="18"/>
        </w:rPr>
        <w:t>'</w:t>
      </w:r>
      <w:r w:rsidRPr="00636E2C">
        <w:rPr>
          <w:rFonts w:asciiTheme="majorHAnsi" w:eastAsia="Arial" w:hAnsiTheme="majorHAnsi" w:cs="Arial"/>
          <w:sz w:val="18"/>
          <w:szCs w:val="18"/>
        </w:rPr>
        <w:t>s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s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ki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l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l</w:t>
      </w:r>
      <w:r w:rsidRPr="00636E2C">
        <w:rPr>
          <w:rFonts w:asciiTheme="majorHAnsi" w:eastAsia="Arial" w:hAnsiTheme="majorHAnsi" w:cs="Arial"/>
          <w:spacing w:val="5"/>
          <w:sz w:val="18"/>
          <w:szCs w:val="18"/>
        </w:rPr>
        <w:t>s</w:t>
      </w:r>
      <w:r w:rsidRPr="00636E2C">
        <w:rPr>
          <w:rFonts w:asciiTheme="majorHAnsi" w:eastAsia="Arial" w:hAnsiTheme="majorHAnsi" w:cs="Arial"/>
          <w:sz w:val="18"/>
          <w:szCs w:val="18"/>
        </w:rPr>
        <w:t>.</w:t>
      </w:r>
    </w:p>
    <w:p w14:paraId="34489CD0" w14:textId="77777777" w:rsidR="00DF4902" w:rsidRPr="00636E2C" w:rsidRDefault="00636E2C">
      <w:pPr>
        <w:spacing w:line="200" w:lineRule="exact"/>
        <w:rPr>
          <w:rFonts w:asciiTheme="majorHAnsi" w:eastAsia="Arial" w:hAnsiTheme="majorHAnsi" w:cs="Arial"/>
          <w:sz w:val="16"/>
          <w:szCs w:val="16"/>
        </w:rPr>
      </w:pPr>
      <w:r w:rsidRPr="00636E2C">
        <w:rPr>
          <w:rFonts w:asciiTheme="majorHAnsi" w:eastAsia="Arial" w:hAnsiTheme="majorHAnsi" w:cs="Arial"/>
          <w:sz w:val="18"/>
          <w:szCs w:val="18"/>
        </w:rPr>
        <w:t>—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z w:val="18"/>
          <w:szCs w:val="18"/>
        </w:rPr>
        <w:t>Dar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c</w:t>
      </w:r>
      <w:r w:rsidRPr="00636E2C">
        <w:rPr>
          <w:rFonts w:asciiTheme="majorHAnsi" w:eastAsia="Arial" w:hAnsiTheme="majorHAnsi" w:cs="Arial"/>
          <w:sz w:val="18"/>
          <w:szCs w:val="18"/>
        </w:rPr>
        <w:t>y</w:t>
      </w:r>
      <w:r w:rsidRPr="00636E2C">
        <w:rPr>
          <w:rFonts w:asciiTheme="majorHAnsi" w:eastAsia="Arial" w:hAnsiTheme="majorHAnsi" w:cs="Arial"/>
          <w:spacing w:val="-6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8"/>
          <w:sz w:val="18"/>
          <w:szCs w:val="18"/>
        </w:rPr>
        <w:t>W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il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so</w:t>
      </w:r>
      <w:r w:rsidRPr="00636E2C">
        <w:rPr>
          <w:rFonts w:asciiTheme="majorHAnsi" w:eastAsia="Arial" w:hAnsiTheme="majorHAnsi" w:cs="Arial"/>
          <w:sz w:val="18"/>
          <w:szCs w:val="18"/>
        </w:rPr>
        <w:t>n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z w:val="18"/>
          <w:szCs w:val="18"/>
        </w:rPr>
        <w:t>Op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e</w:t>
      </w:r>
      <w:r w:rsidRPr="00636E2C">
        <w:rPr>
          <w:rFonts w:asciiTheme="majorHAnsi" w:eastAsia="Arial" w:hAnsiTheme="majorHAnsi" w:cs="Arial"/>
          <w:sz w:val="18"/>
          <w:szCs w:val="18"/>
        </w:rPr>
        <w:t>r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a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io</w:t>
      </w:r>
      <w:r w:rsidRPr="00636E2C">
        <w:rPr>
          <w:rFonts w:asciiTheme="majorHAnsi" w:eastAsia="Arial" w:hAnsiTheme="majorHAnsi" w:cs="Arial"/>
          <w:sz w:val="18"/>
          <w:szCs w:val="18"/>
        </w:rPr>
        <w:t>n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-3"/>
          <w:sz w:val="18"/>
          <w:szCs w:val="18"/>
        </w:rPr>
        <w:t>M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anage</w:t>
      </w:r>
      <w:r w:rsidRPr="00636E2C">
        <w:rPr>
          <w:rFonts w:asciiTheme="majorHAnsi" w:eastAsia="Arial" w:hAnsiTheme="majorHAnsi" w:cs="Arial"/>
          <w:sz w:val="18"/>
          <w:szCs w:val="18"/>
        </w:rPr>
        <w:t>r /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Fi</w:t>
      </w:r>
      <w:r w:rsidRPr="00636E2C">
        <w:rPr>
          <w:rFonts w:asciiTheme="majorHAnsi" w:eastAsia="Arial" w:hAnsiTheme="majorHAnsi" w:cs="Arial"/>
          <w:sz w:val="18"/>
          <w:szCs w:val="18"/>
        </w:rPr>
        <w:t>re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z w:val="18"/>
          <w:szCs w:val="18"/>
        </w:rPr>
        <w:t>S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e</w:t>
      </w:r>
      <w:r w:rsidRPr="00636E2C">
        <w:rPr>
          <w:rFonts w:asciiTheme="majorHAnsi" w:eastAsia="Arial" w:hAnsiTheme="majorHAnsi" w:cs="Arial"/>
          <w:sz w:val="18"/>
          <w:szCs w:val="18"/>
        </w:rPr>
        <w:t>r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v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i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c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e</w:t>
      </w:r>
      <w:r w:rsidRPr="00636E2C">
        <w:rPr>
          <w:rFonts w:asciiTheme="majorHAnsi" w:eastAsia="Arial" w:hAnsiTheme="majorHAnsi" w:cs="Arial"/>
          <w:sz w:val="18"/>
          <w:szCs w:val="18"/>
        </w:rPr>
        <w:t>s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-1"/>
          <w:sz w:val="16"/>
          <w:szCs w:val="16"/>
        </w:rPr>
        <w:t>2005</w:t>
      </w:r>
    </w:p>
    <w:p w14:paraId="60B49F91" w14:textId="77777777" w:rsidR="00DF4902" w:rsidRPr="00636E2C" w:rsidRDefault="00DF4902">
      <w:pPr>
        <w:spacing w:before="9" w:line="180" w:lineRule="exact"/>
        <w:rPr>
          <w:rFonts w:asciiTheme="majorHAnsi" w:hAnsiTheme="majorHAnsi"/>
          <w:sz w:val="18"/>
          <w:szCs w:val="18"/>
        </w:rPr>
      </w:pPr>
    </w:p>
    <w:p w14:paraId="0C5A6CDF" w14:textId="77777777" w:rsidR="00DF4902" w:rsidRPr="00636E2C" w:rsidRDefault="00636E2C">
      <w:pPr>
        <w:rPr>
          <w:rFonts w:asciiTheme="majorHAnsi" w:eastAsia="Arial" w:hAnsiTheme="majorHAnsi" w:cs="Arial"/>
        </w:rPr>
      </w:pPr>
      <w:r w:rsidRPr="00636E2C">
        <w:rPr>
          <w:rFonts w:asciiTheme="majorHAnsi" w:eastAsia="Arial" w:hAnsiTheme="majorHAnsi" w:cs="Arial"/>
          <w:b/>
        </w:rPr>
        <w:t>I</w:t>
      </w:r>
      <w:r w:rsidRPr="00636E2C">
        <w:rPr>
          <w:rFonts w:asciiTheme="majorHAnsi" w:eastAsia="Arial" w:hAnsiTheme="majorHAnsi" w:cs="Arial"/>
          <w:b/>
          <w:spacing w:val="3"/>
        </w:rPr>
        <w:t>w</w:t>
      </w:r>
      <w:r w:rsidRPr="00636E2C">
        <w:rPr>
          <w:rFonts w:asciiTheme="majorHAnsi" w:eastAsia="Arial" w:hAnsiTheme="majorHAnsi" w:cs="Arial"/>
          <w:b/>
        </w:rPr>
        <w:t>a</w:t>
      </w:r>
      <w:r w:rsidRPr="00636E2C">
        <w:rPr>
          <w:rFonts w:asciiTheme="majorHAnsi" w:eastAsia="Arial" w:hAnsiTheme="majorHAnsi" w:cs="Arial"/>
          <w:b/>
          <w:spacing w:val="-1"/>
        </w:rPr>
        <w:t>s</w:t>
      </w:r>
      <w:r w:rsidRPr="00636E2C">
        <w:rPr>
          <w:rFonts w:asciiTheme="majorHAnsi" w:eastAsia="Arial" w:hAnsiTheme="majorHAnsi" w:cs="Arial"/>
          <w:b/>
        </w:rPr>
        <w:t>an</w:t>
      </w:r>
      <w:r w:rsidRPr="00636E2C">
        <w:rPr>
          <w:rFonts w:asciiTheme="majorHAnsi" w:eastAsia="Arial" w:hAnsiTheme="majorHAnsi" w:cs="Arial"/>
          <w:b/>
          <w:spacing w:val="-7"/>
        </w:rPr>
        <w:t xml:space="preserve"> </w:t>
      </w:r>
      <w:r w:rsidRPr="00636E2C">
        <w:rPr>
          <w:rFonts w:asciiTheme="majorHAnsi" w:eastAsia="Arial" w:hAnsiTheme="majorHAnsi" w:cs="Arial"/>
          <w:b/>
        </w:rPr>
        <w:t>C</w:t>
      </w:r>
      <w:r w:rsidRPr="00636E2C">
        <w:rPr>
          <w:rFonts w:asciiTheme="majorHAnsi" w:eastAsia="Arial" w:hAnsiTheme="majorHAnsi" w:cs="Arial"/>
          <w:b/>
          <w:spacing w:val="1"/>
        </w:rPr>
        <w:t>o</w:t>
      </w:r>
      <w:r w:rsidRPr="00636E2C">
        <w:rPr>
          <w:rFonts w:asciiTheme="majorHAnsi" w:eastAsia="Arial" w:hAnsiTheme="majorHAnsi" w:cs="Arial"/>
          <w:b/>
        </w:rPr>
        <w:t>nsul</w:t>
      </w:r>
      <w:r w:rsidRPr="00636E2C">
        <w:rPr>
          <w:rFonts w:asciiTheme="majorHAnsi" w:eastAsia="Arial" w:hAnsiTheme="majorHAnsi" w:cs="Arial"/>
          <w:b/>
          <w:spacing w:val="1"/>
        </w:rPr>
        <w:t>t</w:t>
      </w:r>
      <w:r w:rsidRPr="00636E2C">
        <w:rPr>
          <w:rFonts w:asciiTheme="majorHAnsi" w:eastAsia="Arial" w:hAnsiTheme="majorHAnsi" w:cs="Arial"/>
          <w:b/>
        </w:rPr>
        <w:t>ing</w:t>
      </w:r>
      <w:r w:rsidRPr="00636E2C">
        <w:rPr>
          <w:rFonts w:asciiTheme="majorHAnsi" w:eastAsia="Arial" w:hAnsiTheme="majorHAnsi" w:cs="Arial"/>
          <w:b/>
          <w:spacing w:val="-9"/>
        </w:rPr>
        <w:t xml:space="preserve"> </w:t>
      </w:r>
      <w:r w:rsidRPr="00636E2C">
        <w:rPr>
          <w:rFonts w:asciiTheme="majorHAnsi" w:eastAsia="Arial" w:hAnsiTheme="majorHAnsi" w:cs="Arial"/>
          <w:b/>
          <w:spacing w:val="-1"/>
        </w:rPr>
        <w:t>S</w:t>
      </w:r>
      <w:r w:rsidRPr="00636E2C">
        <w:rPr>
          <w:rFonts w:asciiTheme="majorHAnsi" w:eastAsia="Arial" w:hAnsiTheme="majorHAnsi" w:cs="Arial"/>
          <w:b/>
        </w:rPr>
        <w:t>R</w:t>
      </w:r>
      <w:r w:rsidRPr="00636E2C">
        <w:rPr>
          <w:rFonts w:asciiTheme="majorHAnsi" w:eastAsia="Arial" w:hAnsiTheme="majorHAnsi" w:cs="Arial"/>
          <w:b/>
          <w:spacing w:val="3"/>
        </w:rPr>
        <w:t>&amp;</w:t>
      </w:r>
      <w:r w:rsidRPr="00636E2C">
        <w:rPr>
          <w:rFonts w:asciiTheme="majorHAnsi" w:eastAsia="Arial" w:hAnsiTheme="majorHAnsi" w:cs="Arial"/>
          <w:b/>
          <w:spacing w:val="1"/>
        </w:rPr>
        <w:t>E</w:t>
      </w:r>
      <w:r w:rsidRPr="00636E2C">
        <w:rPr>
          <w:rFonts w:asciiTheme="majorHAnsi" w:eastAsia="Arial" w:hAnsiTheme="majorHAnsi" w:cs="Arial"/>
          <w:b/>
        </w:rPr>
        <w:t>D</w:t>
      </w:r>
    </w:p>
    <w:p w14:paraId="040F6FC5" w14:textId="77777777" w:rsidR="00DF4902" w:rsidRPr="00636E2C" w:rsidRDefault="00636E2C">
      <w:pPr>
        <w:spacing w:line="240" w:lineRule="exact"/>
        <w:rPr>
          <w:rFonts w:asciiTheme="majorHAnsi" w:hAnsiTheme="majorHAnsi"/>
          <w:sz w:val="22"/>
          <w:szCs w:val="22"/>
        </w:rPr>
      </w:pPr>
      <w:r w:rsidRPr="00636E2C">
        <w:rPr>
          <w:rFonts w:asciiTheme="majorHAnsi" w:hAnsiTheme="majorHAnsi"/>
          <w:spacing w:val="-1"/>
          <w:sz w:val="22"/>
          <w:szCs w:val="22"/>
        </w:rPr>
        <w:t>D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ci</w:t>
      </w:r>
      <w:r w:rsidRPr="00636E2C">
        <w:rPr>
          <w:rFonts w:asciiTheme="majorHAnsi" w:hAnsiTheme="majorHAnsi"/>
          <w:sz w:val="22"/>
          <w:szCs w:val="22"/>
        </w:rPr>
        <w:t>p</w:t>
      </w:r>
      <w:r w:rsidRPr="00636E2C">
        <w:rPr>
          <w:rFonts w:asciiTheme="majorHAnsi" w:hAnsiTheme="majorHAnsi"/>
          <w:spacing w:val="-2"/>
          <w:sz w:val="22"/>
          <w:szCs w:val="22"/>
        </w:rPr>
        <w:t>h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>d o</w:t>
      </w:r>
      <w:r w:rsidRPr="00636E2C">
        <w:rPr>
          <w:rFonts w:asciiTheme="majorHAnsi" w:hAnsiTheme="majorHAnsi"/>
          <w:spacing w:val="-2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al</w:t>
      </w:r>
      <w:r w:rsidRPr="00636E2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ep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 xml:space="preserve">s 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 xml:space="preserve">o </w:t>
      </w:r>
      <w:r w:rsidRPr="00636E2C">
        <w:rPr>
          <w:rFonts w:asciiTheme="majorHAnsi" w:hAnsiTheme="majorHAnsi"/>
          <w:spacing w:val="-2"/>
          <w:sz w:val="22"/>
          <w:szCs w:val="22"/>
        </w:rPr>
        <w:t>c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f</w:t>
      </w:r>
      <w:r w:rsidRPr="00636E2C">
        <w:rPr>
          <w:rFonts w:asciiTheme="majorHAnsi" w:hAnsiTheme="majorHAnsi"/>
          <w:spacing w:val="-2"/>
          <w:sz w:val="22"/>
          <w:szCs w:val="22"/>
        </w:rPr>
        <w:t>f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c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2"/>
          <w:sz w:val="22"/>
          <w:szCs w:val="22"/>
        </w:rPr>
        <w:t>v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1"/>
          <w:sz w:val="22"/>
          <w:szCs w:val="22"/>
        </w:rPr>
        <w:t>D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>ed</w:t>
      </w:r>
    </w:p>
    <w:p w14:paraId="5F3F9A5A" w14:textId="77777777" w:rsidR="00DF4902" w:rsidRPr="00636E2C" w:rsidRDefault="00636E2C">
      <w:pPr>
        <w:spacing w:line="240" w:lineRule="exact"/>
        <w:rPr>
          <w:rFonts w:asciiTheme="majorHAnsi" w:hAnsiTheme="majorHAnsi"/>
          <w:sz w:val="22"/>
          <w:szCs w:val="22"/>
        </w:rPr>
        <w:sectPr w:rsidR="00DF4902" w:rsidRPr="00636E2C" w:rsidSect="00636E2C">
          <w:type w:val="continuous"/>
          <w:pgSz w:w="12240" w:h="15840"/>
          <w:pgMar w:top="820" w:right="900" w:bottom="280" w:left="880" w:header="720" w:footer="720" w:gutter="0"/>
          <w:cols w:space="720"/>
        </w:sectPr>
      </w:pPr>
      <w:r w:rsidRPr="00636E2C">
        <w:rPr>
          <w:rFonts w:asciiTheme="majorHAnsi" w:hAnsiTheme="majorHAnsi"/>
          <w:sz w:val="22"/>
          <w:szCs w:val="22"/>
        </w:rPr>
        <w:t>Pr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pacing w:val="3"/>
          <w:sz w:val="22"/>
          <w:szCs w:val="22"/>
        </w:rPr>
        <w:t>j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>ct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3"/>
          <w:sz w:val="22"/>
          <w:szCs w:val="22"/>
        </w:rPr>
        <w:t>D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s</w:t>
      </w:r>
      <w:r w:rsidRPr="00636E2C">
        <w:rPr>
          <w:rFonts w:asciiTheme="majorHAnsi" w:hAnsiTheme="majorHAnsi"/>
          <w:spacing w:val="-2"/>
          <w:sz w:val="22"/>
          <w:szCs w:val="22"/>
        </w:rPr>
        <w:t>c</w:t>
      </w:r>
      <w:r w:rsidRPr="00636E2C">
        <w:rPr>
          <w:rFonts w:asciiTheme="majorHAnsi" w:hAnsiTheme="majorHAnsi"/>
          <w:spacing w:val="1"/>
          <w:sz w:val="22"/>
          <w:szCs w:val="22"/>
        </w:rPr>
        <w:t>ri</w:t>
      </w:r>
      <w:r w:rsidRPr="00636E2C">
        <w:rPr>
          <w:rFonts w:asciiTheme="majorHAnsi" w:hAnsiTheme="majorHAnsi"/>
          <w:spacing w:val="-2"/>
          <w:sz w:val="22"/>
          <w:szCs w:val="22"/>
        </w:rPr>
        <w:t>p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 xml:space="preserve">ons 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o o</w:t>
      </w:r>
      <w:r w:rsidRPr="00636E2C">
        <w:rPr>
          <w:rFonts w:asciiTheme="majorHAnsi" w:hAnsiTheme="majorHAnsi"/>
          <w:spacing w:val="-2"/>
          <w:sz w:val="22"/>
          <w:szCs w:val="22"/>
        </w:rPr>
        <w:t>b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 S</w:t>
      </w:r>
      <w:r w:rsidRPr="00636E2C">
        <w:rPr>
          <w:rFonts w:asciiTheme="majorHAnsi" w:hAnsiTheme="majorHAnsi"/>
          <w:spacing w:val="-2"/>
          <w:sz w:val="22"/>
          <w:szCs w:val="22"/>
        </w:rPr>
        <w:t>c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pacing w:val="1"/>
          <w:sz w:val="22"/>
          <w:szCs w:val="22"/>
        </w:rPr>
        <w:t>fi</w:t>
      </w:r>
      <w:r w:rsidRPr="00636E2C">
        <w:rPr>
          <w:rFonts w:asciiTheme="majorHAnsi" w:hAnsiTheme="majorHAnsi"/>
          <w:sz w:val="22"/>
          <w:szCs w:val="22"/>
        </w:rPr>
        <w:t>c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s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2"/>
          <w:sz w:val="22"/>
          <w:szCs w:val="22"/>
        </w:rPr>
        <w:t>c</w:t>
      </w:r>
      <w:r w:rsidRPr="00636E2C">
        <w:rPr>
          <w:rFonts w:asciiTheme="majorHAnsi" w:hAnsiTheme="majorHAnsi"/>
          <w:sz w:val="22"/>
          <w:szCs w:val="22"/>
        </w:rPr>
        <w:t>h and</w:t>
      </w:r>
    </w:p>
    <w:p w14:paraId="26115AF8" w14:textId="77777777" w:rsidR="00DF4902" w:rsidRPr="00636E2C" w:rsidRDefault="00636E2C">
      <w:pPr>
        <w:spacing w:before="65" w:line="220" w:lineRule="exact"/>
        <w:ind w:right="246"/>
        <w:jc w:val="right"/>
        <w:rPr>
          <w:rFonts w:asciiTheme="majorHAnsi" w:hAnsiTheme="majorHAnsi"/>
        </w:rPr>
      </w:pPr>
      <w:r w:rsidRPr="00636E2C">
        <w:rPr>
          <w:rFonts w:asciiTheme="majorHAnsi" w:hAnsiTheme="majorHAnsi"/>
          <w:spacing w:val="1"/>
          <w:position w:val="-1"/>
        </w:rPr>
        <w:lastRenderedPageBreak/>
        <w:t>S</w:t>
      </w:r>
      <w:r w:rsidRPr="00636E2C">
        <w:rPr>
          <w:rFonts w:asciiTheme="majorHAnsi" w:hAnsiTheme="majorHAnsi"/>
          <w:position w:val="-1"/>
        </w:rPr>
        <w:t>te</w:t>
      </w:r>
      <w:r w:rsidRPr="00636E2C">
        <w:rPr>
          <w:rFonts w:asciiTheme="majorHAnsi" w:hAnsiTheme="majorHAnsi"/>
          <w:spacing w:val="1"/>
          <w:position w:val="-1"/>
        </w:rPr>
        <w:t>ph</w:t>
      </w:r>
      <w:r w:rsidRPr="00636E2C">
        <w:rPr>
          <w:rFonts w:asciiTheme="majorHAnsi" w:hAnsiTheme="majorHAnsi"/>
          <w:position w:val="-1"/>
        </w:rPr>
        <w:t>en</w:t>
      </w:r>
      <w:r w:rsidRPr="00636E2C">
        <w:rPr>
          <w:rFonts w:asciiTheme="majorHAnsi" w:hAnsiTheme="majorHAnsi"/>
          <w:spacing w:val="-3"/>
          <w:position w:val="-1"/>
        </w:rPr>
        <w:t xml:space="preserve"> </w:t>
      </w:r>
      <w:r w:rsidRPr="00636E2C">
        <w:rPr>
          <w:rFonts w:asciiTheme="majorHAnsi" w:hAnsiTheme="majorHAnsi"/>
          <w:position w:val="-1"/>
        </w:rPr>
        <w:t>A</w:t>
      </w:r>
      <w:r w:rsidRPr="00636E2C">
        <w:rPr>
          <w:rFonts w:asciiTheme="majorHAnsi" w:hAnsiTheme="majorHAnsi"/>
          <w:spacing w:val="-1"/>
          <w:position w:val="-1"/>
        </w:rPr>
        <w:t>r</w:t>
      </w:r>
      <w:r w:rsidRPr="00636E2C">
        <w:rPr>
          <w:rFonts w:asciiTheme="majorHAnsi" w:hAnsiTheme="majorHAnsi"/>
          <w:position w:val="-1"/>
        </w:rPr>
        <w:t>t</w:t>
      </w:r>
      <w:r w:rsidRPr="00636E2C">
        <w:rPr>
          <w:rFonts w:asciiTheme="majorHAnsi" w:hAnsiTheme="majorHAnsi"/>
          <w:spacing w:val="-1"/>
          <w:position w:val="-1"/>
        </w:rPr>
        <w:t>h</w:t>
      </w:r>
      <w:r w:rsidRPr="00636E2C">
        <w:rPr>
          <w:rFonts w:asciiTheme="majorHAnsi" w:hAnsiTheme="majorHAnsi"/>
          <w:spacing w:val="1"/>
          <w:position w:val="-1"/>
        </w:rPr>
        <w:t>u</w:t>
      </w:r>
      <w:r w:rsidRPr="00636E2C">
        <w:rPr>
          <w:rFonts w:asciiTheme="majorHAnsi" w:hAnsiTheme="majorHAnsi"/>
          <w:position w:val="-1"/>
        </w:rPr>
        <w:t>r</w:t>
      </w:r>
      <w:r w:rsidRPr="00636E2C">
        <w:rPr>
          <w:rFonts w:asciiTheme="majorHAnsi" w:hAnsiTheme="majorHAnsi"/>
          <w:spacing w:val="-5"/>
          <w:position w:val="-1"/>
        </w:rPr>
        <w:t xml:space="preserve"> </w:t>
      </w:r>
      <w:r w:rsidRPr="00636E2C">
        <w:rPr>
          <w:rFonts w:asciiTheme="majorHAnsi" w:hAnsiTheme="majorHAnsi"/>
          <w:spacing w:val="-2"/>
          <w:position w:val="-1"/>
        </w:rPr>
        <w:t>(</w:t>
      </w:r>
      <w:r w:rsidRPr="00636E2C">
        <w:rPr>
          <w:rFonts w:asciiTheme="majorHAnsi" w:hAnsiTheme="majorHAnsi"/>
          <w:spacing w:val="-1"/>
          <w:position w:val="-1"/>
        </w:rPr>
        <w:t>r</w:t>
      </w:r>
      <w:r w:rsidRPr="00636E2C">
        <w:rPr>
          <w:rFonts w:asciiTheme="majorHAnsi" w:hAnsiTheme="majorHAnsi"/>
          <w:position w:val="-1"/>
        </w:rPr>
        <w:t>es</w:t>
      </w:r>
      <w:r w:rsidRPr="00636E2C">
        <w:rPr>
          <w:rFonts w:asciiTheme="majorHAnsi" w:hAnsiTheme="majorHAnsi"/>
          <w:spacing w:val="1"/>
          <w:position w:val="-1"/>
        </w:rPr>
        <w:t>u</w:t>
      </w:r>
      <w:r w:rsidRPr="00636E2C">
        <w:rPr>
          <w:rFonts w:asciiTheme="majorHAnsi" w:hAnsiTheme="majorHAnsi"/>
          <w:position w:val="-1"/>
        </w:rPr>
        <w:t>m</w:t>
      </w:r>
      <w:r w:rsidRPr="00636E2C">
        <w:rPr>
          <w:rFonts w:asciiTheme="majorHAnsi" w:hAnsiTheme="majorHAnsi"/>
          <w:spacing w:val="3"/>
          <w:position w:val="-1"/>
        </w:rPr>
        <w:t>e</w:t>
      </w:r>
      <w:r w:rsidRPr="00636E2C">
        <w:rPr>
          <w:rFonts w:asciiTheme="majorHAnsi" w:hAnsiTheme="majorHAnsi"/>
          <w:position w:val="-1"/>
        </w:rPr>
        <w:t>)</w:t>
      </w:r>
      <w:r w:rsidRPr="00636E2C">
        <w:rPr>
          <w:rFonts w:asciiTheme="majorHAnsi" w:hAnsiTheme="majorHAnsi"/>
          <w:spacing w:val="-7"/>
          <w:position w:val="-1"/>
        </w:rPr>
        <w:t xml:space="preserve"> </w:t>
      </w:r>
      <w:r w:rsidRPr="00636E2C">
        <w:rPr>
          <w:rFonts w:asciiTheme="majorHAnsi" w:hAnsiTheme="majorHAnsi"/>
          <w:spacing w:val="1"/>
          <w:position w:val="-1"/>
        </w:rPr>
        <w:t>pag</w:t>
      </w:r>
      <w:r w:rsidRPr="00636E2C">
        <w:rPr>
          <w:rFonts w:asciiTheme="majorHAnsi" w:hAnsiTheme="majorHAnsi"/>
          <w:position w:val="-1"/>
        </w:rPr>
        <w:t>e</w:t>
      </w:r>
      <w:r w:rsidRPr="00636E2C">
        <w:rPr>
          <w:rFonts w:asciiTheme="majorHAnsi" w:hAnsiTheme="majorHAnsi"/>
          <w:spacing w:val="-3"/>
          <w:position w:val="-1"/>
        </w:rPr>
        <w:t xml:space="preserve"> </w:t>
      </w:r>
      <w:r w:rsidRPr="00636E2C">
        <w:rPr>
          <w:rFonts w:asciiTheme="majorHAnsi" w:hAnsiTheme="majorHAnsi"/>
          <w:w w:val="99"/>
          <w:position w:val="-1"/>
        </w:rPr>
        <w:t>2</w:t>
      </w:r>
    </w:p>
    <w:p w14:paraId="02DBA1A2" w14:textId="77777777" w:rsidR="00DF4902" w:rsidRPr="00636E2C" w:rsidRDefault="00DF4902">
      <w:pPr>
        <w:spacing w:before="11" w:line="200" w:lineRule="exact"/>
        <w:rPr>
          <w:rFonts w:asciiTheme="majorHAnsi" w:hAnsiTheme="majorHAnsi"/>
        </w:rPr>
        <w:sectPr w:rsidR="00DF4902" w:rsidRPr="00636E2C" w:rsidSect="00636E2C">
          <w:pgSz w:w="12240" w:h="15840"/>
          <w:pgMar w:top="180" w:right="900" w:bottom="280" w:left="860" w:header="720" w:footer="720" w:gutter="0"/>
          <w:cols w:space="720"/>
        </w:sectPr>
      </w:pPr>
    </w:p>
    <w:p w14:paraId="3ED4668B" w14:textId="77777777" w:rsidR="00DF4902" w:rsidRPr="00636E2C" w:rsidRDefault="00636E2C">
      <w:pPr>
        <w:spacing w:before="36" w:line="240" w:lineRule="exact"/>
        <w:ind w:left="148" w:right="322"/>
        <w:rPr>
          <w:rFonts w:asciiTheme="majorHAnsi" w:eastAsia="Arial" w:hAnsiTheme="majorHAnsi" w:cs="Arial"/>
          <w:sz w:val="16"/>
          <w:szCs w:val="16"/>
        </w:rPr>
      </w:pPr>
      <w:r w:rsidRPr="00636E2C">
        <w:rPr>
          <w:rFonts w:asciiTheme="majorHAnsi" w:hAnsiTheme="majorHAnsi"/>
          <w:sz w:val="22"/>
          <w:szCs w:val="22"/>
        </w:rPr>
        <w:t>Expe</w:t>
      </w:r>
      <w:r w:rsidRPr="00636E2C">
        <w:rPr>
          <w:rFonts w:asciiTheme="majorHAnsi" w:hAnsiTheme="majorHAnsi"/>
          <w:spacing w:val="-2"/>
          <w:sz w:val="22"/>
          <w:szCs w:val="22"/>
        </w:rPr>
        <w:t>r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en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al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1"/>
          <w:sz w:val="22"/>
          <w:szCs w:val="22"/>
        </w:rPr>
        <w:t>D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v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>op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ent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2"/>
          <w:sz w:val="22"/>
          <w:szCs w:val="22"/>
        </w:rPr>
        <w:t>T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z w:val="22"/>
          <w:szCs w:val="22"/>
        </w:rPr>
        <w:t xml:space="preserve">x </w:t>
      </w:r>
      <w:r w:rsidRPr="00636E2C">
        <w:rPr>
          <w:rFonts w:asciiTheme="majorHAnsi" w:hAnsiTheme="majorHAnsi"/>
          <w:spacing w:val="-1"/>
          <w:sz w:val="22"/>
          <w:szCs w:val="22"/>
        </w:rPr>
        <w:t>C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d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 xml:space="preserve">s </w:t>
      </w:r>
      <w:r w:rsidRPr="00636E2C">
        <w:rPr>
          <w:rFonts w:asciiTheme="majorHAnsi" w:hAnsiTheme="majorHAnsi"/>
          <w:spacing w:val="-1"/>
          <w:sz w:val="22"/>
          <w:szCs w:val="22"/>
        </w:rPr>
        <w:t>f</w:t>
      </w:r>
      <w:r w:rsidRPr="00636E2C">
        <w:rPr>
          <w:rFonts w:asciiTheme="majorHAnsi" w:hAnsiTheme="majorHAnsi"/>
          <w:sz w:val="22"/>
          <w:szCs w:val="22"/>
        </w:rPr>
        <w:t>or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2"/>
          <w:sz w:val="22"/>
          <w:szCs w:val="22"/>
        </w:rPr>
        <w:t>v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-1"/>
          <w:sz w:val="22"/>
          <w:szCs w:val="22"/>
        </w:rPr>
        <w:t>r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ous bus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s</w:t>
      </w:r>
      <w:r w:rsidRPr="00636E2C">
        <w:rPr>
          <w:rFonts w:asciiTheme="majorHAnsi" w:hAnsiTheme="majorHAnsi"/>
          <w:spacing w:val="-2"/>
          <w:sz w:val="22"/>
          <w:szCs w:val="22"/>
        </w:rPr>
        <w:t>s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s</w:t>
      </w:r>
      <w:r w:rsidRPr="00636E2C">
        <w:rPr>
          <w:rFonts w:asciiTheme="majorHAnsi" w:hAnsiTheme="majorHAnsi"/>
          <w:sz w:val="22"/>
          <w:szCs w:val="22"/>
        </w:rPr>
        <w:t>.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eastAsia="Arial" w:hAnsiTheme="majorHAnsi" w:cs="Arial"/>
          <w:spacing w:val="-1"/>
          <w:sz w:val="16"/>
          <w:szCs w:val="16"/>
        </w:rPr>
        <w:t>2006</w:t>
      </w:r>
    </w:p>
    <w:p w14:paraId="756EC028" w14:textId="77777777" w:rsidR="00DF4902" w:rsidRPr="00636E2C" w:rsidRDefault="00DF4902">
      <w:pPr>
        <w:spacing w:before="7" w:line="180" w:lineRule="exact"/>
        <w:rPr>
          <w:rFonts w:asciiTheme="majorHAnsi" w:hAnsiTheme="majorHAnsi"/>
          <w:sz w:val="18"/>
          <w:szCs w:val="18"/>
        </w:rPr>
      </w:pPr>
    </w:p>
    <w:p w14:paraId="34CEB153" w14:textId="77777777" w:rsidR="00DF4902" w:rsidRPr="00636E2C" w:rsidRDefault="00636E2C">
      <w:pPr>
        <w:spacing w:line="237" w:lineRule="auto"/>
        <w:ind w:left="148" w:right="432"/>
        <w:rPr>
          <w:rFonts w:asciiTheme="majorHAnsi" w:hAnsiTheme="majorHAnsi"/>
          <w:sz w:val="22"/>
          <w:szCs w:val="22"/>
        </w:rPr>
      </w:pPr>
      <w:r w:rsidRPr="00636E2C">
        <w:rPr>
          <w:rFonts w:asciiTheme="majorHAnsi" w:eastAsia="Arial" w:hAnsiTheme="majorHAnsi" w:cs="Arial"/>
          <w:b/>
        </w:rPr>
        <w:t>BC</w:t>
      </w:r>
      <w:r w:rsidRPr="00636E2C">
        <w:rPr>
          <w:rFonts w:asciiTheme="majorHAnsi" w:eastAsia="Arial" w:hAnsiTheme="majorHAnsi" w:cs="Arial"/>
          <w:b/>
          <w:spacing w:val="-3"/>
        </w:rPr>
        <w:t xml:space="preserve"> </w:t>
      </w:r>
      <w:r w:rsidRPr="00636E2C">
        <w:rPr>
          <w:rFonts w:asciiTheme="majorHAnsi" w:eastAsia="Arial" w:hAnsiTheme="majorHAnsi" w:cs="Arial"/>
          <w:b/>
          <w:spacing w:val="4"/>
        </w:rPr>
        <w:t>M</w:t>
      </w:r>
      <w:r w:rsidRPr="00636E2C">
        <w:rPr>
          <w:rFonts w:asciiTheme="majorHAnsi" w:eastAsia="Arial" w:hAnsiTheme="majorHAnsi" w:cs="Arial"/>
          <w:b/>
        </w:rPr>
        <w:t>iner</w:t>
      </w:r>
      <w:r w:rsidRPr="00636E2C">
        <w:rPr>
          <w:rFonts w:asciiTheme="majorHAnsi" w:eastAsia="Arial" w:hAnsiTheme="majorHAnsi" w:cs="Arial"/>
          <w:b/>
          <w:spacing w:val="-1"/>
        </w:rPr>
        <w:t>a</w:t>
      </w:r>
      <w:r w:rsidRPr="00636E2C">
        <w:rPr>
          <w:rFonts w:asciiTheme="majorHAnsi" w:eastAsia="Arial" w:hAnsiTheme="majorHAnsi" w:cs="Arial"/>
          <w:b/>
        </w:rPr>
        <w:t>l,</w:t>
      </w:r>
      <w:r w:rsidRPr="00636E2C">
        <w:rPr>
          <w:rFonts w:asciiTheme="majorHAnsi" w:eastAsia="Arial" w:hAnsiTheme="majorHAnsi" w:cs="Arial"/>
          <w:b/>
          <w:spacing w:val="-8"/>
        </w:rPr>
        <w:t xml:space="preserve"> </w:t>
      </w:r>
      <w:r w:rsidRPr="00636E2C">
        <w:rPr>
          <w:rFonts w:asciiTheme="majorHAnsi" w:eastAsia="Arial" w:hAnsiTheme="majorHAnsi" w:cs="Arial"/>
          <w:b/>
        </w:rPr>
        <w:t>Oil</w:t>
      </w:r>
      <w:r w:rsidRPr="00636E2C">
        <w:rPr>
          <w:rFonts w:asciiTheme="majorHAnsi" w:eastAsia="Arial" w:hAnsiTheme="majorHAnsi" w:cs="Arial"/>
          <w:b/>
          <w:spacing w:val="-3"/>
        </w:rPr>
        <w:t xml:space="preserve"> </w:t>
      </w:r>
      <w:r w:rsidRPr="00636E2C">
        <w:rPr>
          <w:rFonts w:asciiTheme="majorHAnsi" w:eastAsia="Arial" w:hAnsiTheme="majorHAnsi" w:cs="Arial"/>
          <w:b/>
        </w:rPr>
        <w:t>and</w:t>
      </w:r>
      <w:r w:rsidRPr="00636E2C">
        <w:rPr>
          <w:rFonts w:asciiTheme="majorHAnsi" w:eastAsia="Arial" w:hAnsiTheme="majorHAnsi" w:cs="Arial"/>
          <w:b/>
          <w:spacing w:val="-3"/>
        </w:rPr>
        <w:t xml:space="preserve"> </w:t>
      </w:r>
      <w:r w:rsidRPr="00636E2C">
        <w:rPr>
          <w:rFonts w:asciiTheme="majorHAnsi" w:eastAsia="Arial" w:hAnsiTheme="majorHAnsi" w:cs="Arial"/>
          <w:b/>
          <w:spacing w:val="1"/>
        </w:rPr>
        <w:t>G</w:t>
      </w:r>
      <w:r w:rsidRPr="00636E2C">
        <w:rPr>
          <w:rFonts w:asciiTheme="majorHAnsi" w:eastAsia="Arial" w:hAnsiTheme="majorHAnsi" w:cs="Arial"/>
          <w:b/>
          <w:spacing w:val="2"/>
        </w:rPr>
        <w:t>a</w:t>
      </w:r>
      <w:r w:rsidRPr="00636E2C">
        <w:rPr>
          <w:rFonts w:asciiTheme="majorHAnsi" w:eastAsia="Arial" w:hAnsiTheme="majorHAnsi" w:cs="Arial"/>
          <w:b/>
        </w:rPr>
        <w:t>s</w:t>
      </w:r>
      <w:r w:rsidRPr="00636E2C">
        <w:rPr>
          <w:rFonts w:asciiTheme="majorHAnsi" w:eastAsia="Arial" w:hAnsiTheme="majorHAnsi" w:cs="Arial"/>
          <w:b/>
          <w:spacing w:val="-2"/>
        </w:rPr>
        <w:t xml:space="preserve"> </w:t>
      </w:r>
      <w:r w:rsidRPr="00636E2C">
        <w:rPr>
          <w:rFonts w:asciiTheme="majorHAnsi" w:eastAsia="Arial" w:hAnsiTheme="majorHAnsi" w:cs="Arial"/>
          <w:b/>
        </w:rPr>
        <w:t>Re</w:t>
      </w:r>
      <w:r w:rsidRPr="00636E2C">
        <w:rPr>
          <w:rFonts w:asciiTheme="majorHAnsi" w:eastAsia="Arial" w:hAnsiTheme="majorHAnsi" w:cs="Arial"/>
          <w:b/>
          <w:spacing w:val="1"/>
        </w:rPr>
        <w:t>v</w:t>
      </w:r>
      <w:r w:rsidRPr="00636E2C">
        <w:rPr>
          <w:rFonts w:asciiTheme="majorHAnsi" w:eastAsia="Arial" w:hAnsiTheme="majorHAnsi" w:cs="Arial"/>
          <w:b/>
        </w:rPr>
        <w:t>en</w:t>
      </w:r>
      <w:r w:rsidRPr="00636E2C">
        <w:rPr>
          <w:rFonts w:asciiTheme="majorHAnsi" w:eastAsia="Arial" w:hAnsiTheme="majorHAnsi" w:cs="Arial"/>
          <w:b/>
          <w:spacing w:val="1"/>
        </w:rPr>
        <w:t>u</w:t>
      </w:r>
      <w:r w:rsidRPr="00636E2C">
        <w:rPr>
          <w:rFonts w:asciiTheme="majorHAnsi" w:eastAsia="Arial" w:hAnsiTheme="majorHAnsi" w:cs="Arial"/>
          <w:b/>
        </w:rPr>
        <w:t>e</w:t>
      </w:r>
      <w:r w:rsidRPr="00636E2C">
        <w:rPr>
          <w:rFonts w:asciiTheme="majorHAnsi" w:eastAsia="Arial" w:hAnsiTheme="majorHAnsi" w:cs="Arial"/>
          <w:b/>
          <w:spacing w:val="-8"/>
        </w:rPr>
        <w:t xml:space="preserve"> </w:t>
      </w:r>
      <w:r w:rsidRPr="00636E2C">
        <w:rPr>
          <w:rFonts w:asciiTheme="majorHAnsi" w:eastAsia="Arial" w:hAnsiTheme="majorHAnsi" w:cs="Arial"/>
          <w:b/>
        </w:rPr>
        <w:t>B</w:t>
      </w:r>
      <w:r w:rsidRPr="00636E2C">
        <w:rPr>
          <w:rFonts w:asciiTheme="majorHAnsi" w:eastAsia="Arial" w:hAnsiTheme="majorHAnsi" w:cs="Arial"/>
          <w:b/>
          <w:spacing w:val="1"/>
        </w:rPr>
        <w:t>r</w:t>
      </w:r>
      <w:r w:rsidRPr="00636E2C">
        <w:rPr>
          <w:rFonts w:asciiTheme="majorHAnsi" w:eastAsia="Arial" w:hAnsiTheme="majorHAnsi" w:cs="Arial"/>
          <w:b/>
        </w:rPr>
        <w:t>anch</w:t>
      </w:r>
      <w:r w:rsidRPr="00636E2C">
        <w:rPr>
          <w:rFonts w:asciiTheme="majorHAnsi" w:eastAsia="Arial" w:hAnsiTheme="majorHAnsi" w:cs="Arial"/>
          <w:b/>
          <w:spacing w:val="-4"/>
        </w:rPr>
        <w:t xml:space="preserve"> </w:t>
      </w:r>
      <w:r w:rsidRPr="00636E2C">
        <w:rPr>
          <w:rFonts w:asciiTheme="majorHAnsi" w:eastAsia="Courier New" w:hAnsiTheme="majorHAnsi" w:cs="Courier New"/>
          <w:b/>
          <w:w w:val="99"/>
        </w:rPr>
        <w:t>●</w:t>
      </w:r>
      <w:r w:rsidRPr="00636E2C">
        <w:rPr>
          <w:rFonts w:asciiTheme="majorHAnsi" w:eastAsia="Courier New" w:hAnsiTheme="majorHAnsi" w:cs="Courier New"/>
          <w:b/>
          <w:spacing w:val="-64"/>
        </w:rPr>
        <w:t xml:space="preserve"> </w:t>
      </w:r>
      <w:r w:rsidRPr="00636E2C">
        <w:rPr>
          <w:rFonts w:asciiTheme="majorHAnsi" w:eastAsia="Arial" w:hAnsiTheme="majorHAnsi" w:cs="Arial"/>
          <w:b/>
        </w:rPr>
        <w:t xml:space="preserve">BC </w:t>
      </w:r>
      <w:r w:rsidRPr="00636E2C">
        <w:rPr>
          <w:rFonts w:asciiTheme="majorHAnsi" w:eastAsia="Arial" w:hAnsiTheme="majorHAnsi" w:cs="Arial"/>
          <w:b/>
          <w:spacing w:val="3"/>
        </w:rPr>
        <w:t>T</w:t>
      </w:r>
      <w:r w:rsidRPr="00636E2C">
        <w:rPr>
          <w:rFonts w:asciiTheme="majorHAnsi" w:eastAsia="Arial" w:hAnsiTheme="majorHAnsi" w:cs="Arial"/>
          <w:b/>
          <w:spacing w:val="-1"/>
        </w:rPr>
        <w:t>r</w:t>
      </w:r>
      <w:r w:rsidRPr="00636E2C">
        <w:rPr>
          <w:rFonts w:asciiTheme="majorHAnsi" w:eastAsia="Arial" w:hAnsiTheme="majorHAnsi" w:cs="Arial"/>
          <w:b/>
        </w:rPr>
        <w:t>ansmission</w:t>
      </w:r>
      <w:r w:rsidRPr="00636E2C">
        <w:rPr>
          <w:rFonts w:asciiTheme="majorHAnsi" w:eastAsia="Arial" w:hAnsiTheme="majorHAnsi" w:cs="Arial"/>
          <w:b/>
          <w:spacing w:val="-12"/>
        </w:rPr>
        <w:t xml:space="preserve"> </w:t>
      </w:r>
      <w:r w:rsidRPr="00636E2C">
        <w:rPr>
          <w:rFonts w:asciiTheme="majorHAnsi" w:eastAsia="Arial" w:hAnsiTheme="majorHAnsi" w:cs="Arial"/>
          <w:b/>
        </w:rPr>
        <w:t>C</w:t>
      </w:r>
      <w:r w:rsidRPr="00636E2C">
        <w:rPr>
          <w:rFonts w:asciiTheme="majorHAnsi" w:eastAsia="Arial" w:hAnsiTheme="majorHAnsi" w:cs="Arial"/>
          <w:b/>
          <w:spacing w:val="3"/>
        </w:rPr>
        <w:t>o</w:t>
      </w:r>
      <w:r w:rsidRPr="00636E2C">
        <w:rPr>
          <w:rFonts w:asciiTheme="majorHAnsi" w:eastAsia="Arial" w:hAnsiTheme="majorHAnsi" w:cs="Arial"/>
          <w:b/>
          <w:spacing w:val="-1"/>
        </w:rPr>
        <w:t>r</w:t>
      </w:r>
      <w:r w:rsidRPr="00636E2C">
        <w:rPr>
          <w:rFonts w:asciiTheme="majorHAnsi" w:eastAsia="Arial" w:hAnsiTheme="majorHAnsi" w:cs="Arial"/>
          <w:b/>
        </w:rPr>
        <w:t>po</w:t>
      </w:r>
      <w:r w:rsidRPr="00636E2C">
        <w:rPr>
          <w:rFonts w:asciiTheme="majorHAnsi" w:eastAsia="Arial" w:hAnsiTheme="majorHAnsi" w:cs="Arial"/>
          <w:b/>
          <w:spacing w:val="-1"/>
        </w:rPr>
        <w:t>r</w:t>
      </w:r>
      <w:r w:rsidRPr="00636E2C">
        <w:rPr>
          <w:rFonts w:asciiTheme="majorHAnsi" w:eastAsia="Arial" w:hAnsiTheme="majorHAnsi" w:cs="Arial"/>
          <w:b/>
        </w:rPr>
        <w:t>ati</w:t>
      </w:r>
      <w:r w:rsidRPr="00636E2C">
        <w:rPr>
          <w:rFonts w:asciiTheme="majorHAnsi" w:eastAsia="Arial" w:hAnsiTheme="majorHAnsi" w:cs="Arial"/>
          <w:b/>
          <w:spacing w:val="3"/>
        </w:rPr>
        <w:t>o</w:t>
      </w:r>
      <w:r w:rsidRPr="00636E2C">
        <w:rPr>
          <w:rFonts w:asciiTheme="majorHAnsi" w:eastAsia="Arial" w:hAnsiTheme="majorHAnsi" w:cs="Arial"/>
          <w:b/>
        </w:rPr>
        <w:t>n</w:t>
      </w:r>
      <w:r w:rsidRPr="00636E2C">
        <w:rPr>
          <w:rFonts w:asciiTheme="majorHAnsi" w:eastAsia="Arial" w:hAnsiTheme="majorHAnsi" w:cs="Arial"/>
          <w:b/>
          <w:spacing w:val="-9"/>
        </w:rPr>
        <w:t xml:space="preserve"> </w:t>
      </w:r>
      <w:r w:rsidRPr="00636E2C">
        <w:rPr>
          <w:rFonts w:asciiTheme="majorHAnsi" w:eastAsia="Courier New" w:hAnsiTheme="majorHAnsi" w:cs="Courier New"/>
          <w:b/>
          <w:w w:val="99"/>
        </w:rPr>
        <w:t>●</w:t>
      </w:r>
      <w:r w:rsidRPr="00636E2C">
        <w:rPr>
          <w:rFonts w:asciiTheme="majorHAnsi" w:eastAsia="Courier New" w:hAnsiTheme="majorHAnsi" w:cs="Courier New"/>
          <w:b/>
          <w:spacing w:val="-64"/>
        </w:rPr>
        <w:t xml:space="preserve"> </w:t>
      </w:r>
      <w:r w:rsidRPr="00636E2C">
        <w:rPr>
          <w:rFonts w:asciiTheme="majorHAnsi" w:eastAsia="Arial" w:hAnsiTheme="majorHAnsi" w:cs="Arial"/>
          <w:b/>
        </w:rPr>
        <w:t>Rich</w:t>
      </w:r>
      <w:r w:rsidRPr="00636E2C">
        <w:rPr>
          <w:rFonts w:asciiTheme="majorHAnsi" w:eastAsia="Arial" w:hAnsiTheme="majorHAnsi" w:cs="Arial"/>
          <w:b/>
          <w:spacing w:val="1"/>
        </w:rPr>
        <w:t>m</w:t>
      </w:r>
      <w:r w:rsidRPr="00636E2C">
        <w:rPr>
          <w:rFonts w:asciiTheme="majorHAnsi" w:eastAsia="Arial" w:hAnsiTheme="majorHAnsi" w:cs="Arial"/>
          <w:b/>
        </w:rPr>
        <w:t>ond</w:t>
      </w:r>
      <w:r w:rsidRPr="00636E2C">
        <w:rPr>
          <w:rFonts w:asciiTheme="majorHAnsi" w:eastAsia="Arial" w:hAnsiTheme="majorHAnsi" w:cs="Arial"/>
          <w:b/>
          <w:spacing w:val="-10"/>
        </w:rPr>
        <w:t xml:space="preserve"> </w:t>
      </w:r>
      <w:r w:rsidRPr="00636E2C">
        <w:rPr>
          <w:rFonts w:asciiTheme="majorHAnsi" w:eastAsia="Arial" w:hAnsiTheme="majorHAnsi" w:cs="Arial"/>
          <w:b/>
        </w:rPr>
        <w:t>Fi</w:t>
      </w:r>
      <w:r w:rsidRPr="00636E2C">
        <w:rPr>
          <w:rFonts w:asciiTheme="majorHAnsi" w:eastAsia="Arial" w:hAnsiTheme="majorHAnsi" w:cs="Arial"/>
          <w:b/>
          <w:spacing w:val="2"/>
        </w:rPr>
        <w:t>re</w:t>
      </w:r>
      <w:r w:rsidRPr="00636E2C">
        <w:rPr>
          <w:rFonts w:asciiTheme="majorHAnsi" w:eastAsia="Arial" w:hAnsiTheme="majorHAnsi" w:cs="Arial"/>
          <w:b/>
        </w:rPr>
        <w:t>- Res</w:t>
      </w:r>
      <w:r w:rsidRPr="00636E2C">
        <w:rPr>
          <w:rFonts w:asciiTheme="majorHAnsi" w:eastAsia="Arial" w:hAnsiTheme="majorHAnsi" w:cs="Arial"/>
          <w:b/>
          <w:spacing w:val="-1"/>
        </w:rPr>
        <w:t>c</w:t>
      </w:r>
      <w:r w:rsidRPr="00636E2C">
        <w:rPr>
          <w:rFonts w:asciiTheme="majorHAnsi" w:eastAsia="Arial" w:hAnsiTheme="majorHAnsi" w:cs="Arial"/>
          <w:b/>
        </w:rPr>
        <w:t>ue</w:t>
      </w:r>
      <w:r w:rsidRPr="00636E2C">
        <w:rPr>
          <w:rFonts w:asciiTheme="majorHAnsi" w:eastAsia="Arial" w:hAnsiTheme="majorHAnsi" w:cs="Arial"/>
          <w:b/>
          <w:spacing w:val="-5"/>
        </w:rPr>
        <w:t xml:space="preserve"> </w:t>
      </w:r>
      <w:r w:rsidRPr="00636E2C">
        <w:rPr>
          <w:rFonts w:asciiTheme="majorHAnsi" w:eastAsia="Courier New" w:hAnsiTheme="majorHAnsi" w:cs="Courier New"/>
          <w:b/>
          <w:w w:val="99"/>
        </w:rPr>
        <w:t>●</w:t>
      </w:r>
      <w:r w:rsidRPr="00636E2C">
        <w:rPr>
          <w:rFonts w:asciiTheme="majorHAnsi" w:eastAsia="Courier New" w:hAnsiTheme="majorHAnsi" w:cs="Courier New"/>
          <w:b/>
          <w:spacing w:val="-60"/>
        </w:rPr>
        <w:t xml:space="preserve"> </w:t>
      </w:r>
      <w:r w:rsidRPr="00636E2C">
        <w:rPr>
          <w:rFonts w:asciiTheme="majorHAnsi" w:eastAsia="Arial" w:hAnsiTheme="majorHAnsi" w:cs="Arial"/>
          <w:b/>
          <w:spacing w:val="-5"/>
        </w:rPr>
        <w:t>A</w:t>
      </w:r>
      <w:r w:rsidRPr="00636E2C">
        <w:rPr>
          <w:rFonts w:asciiTheme="majorHAnsi" w:eastAsia="Arial" w:hAnsiTheme="majorHAnsi" w:cs="Arial"/>
          <w:b/>
        </w:rPr>
        <w:t>d</w:t>
      </w:r>
      <w:r w:rsidRPr="00636E2C">
        <w:rPr>
          <w:rFonts w:asciiTheme="majorHAnsi" w:eastAsia="Arial" w:hAnsiTheme="majorHAnsi" w:cs="Arial"/>
          <w:b/>
          <w:spacing w:val="3"/>
        </w:rPr>
        <w:t>w</w:t>
      </w:r>
      <w:r w:rsidRPr="00636E2C">
        <w:rPr>
          <w:rFonts w:asciiTheme="majorHAnsi" w:eastAsia="Arial" w:hAnsiTheme="majorHAnsi" w:cs="Arial"/>
          <w:b/>
        </w:rPr>
        <w:t>el</w:t>
      </w:r>
      <w:r w:rsidRPr="00636E2C">
        <w:rPr>
          <w:rFonts w:asciiTheme="majorHAnsi" w:eastAsia="Arial" w:hAnsiTheme="majorHAnsi" w:cs="Arial"/>
          <w:b/>
          <w:spacing w:val="-6"/>
        </w:rPr>
        <w:t xml:space="preserve"> </w:t>
      </w:r>
      <w:r w:rsidRPr="00636E2C">
        <w:rPr>
          <w:rFonts w:asciiTheme="majorHAnsi" w:eastAsia="Arial" w:hAnsiTheme="majorHAnsi" w:cs="Arial"/>
          <w:b/>
        </w:rPr>
        <w:t>In</w:t>
      </w:r>
      <w:r w:rsidRPr="00636E2C">
        <w:rPr>
          <w:rFonts w:asciiTheme="majorHAnsi" w:eastAsia="Arial" w:hAnsiTheme="majorHAnsi" w:cs="Arial"/>
          <w:b/>
          <w:spacing w:val="1"/>
        </w:rPr>
        <w:t>t</w:t>
      </w:r>
      <w:r w:rsidRPr="00636E2C">
        <w:rPr>
          <w:rFonts w:asciiTheme="majorHAnsi" w:eastAsia="Arial" w:hAnsiTheme="majorHAnsi" w:cs="Arial"/>
          <w:b/>
        </w:rPr>
        <w:t>e</w:t>
      </w:r>
      <w:r w:rsidRPr="00636E2C">
        <w:rPr>
          <w:rFonts w:asciiTheme="majorHAnsi" w:eastAsia="Arial" w:hAnsiTheme="majorHAnsi" w:cs="Arial"/>
          <w:b/>
          <w:spacing w:val="-1"/>
        </w:rPr>
        <w:t>r</w:t>
      </w:r>
      <w:r w:rsidRPr="00636E2C">
        <w:rPr>
          <w:rFonts w:asciiTheme="majorHAnsi" w:eastAsia="Arial" w:hAnsiTheme="majorHAnsi" w:cs="Arial"/>
          <w:b/>
        </w:rPr>
        <w:t>nat</w:t>
      </w:r>
      <w:r w:rsidRPr="00636E2C">
        <w:rPr>
          <w:rFonts w:asciiTheme="majorHAnsi" w:eastAsia="Arial" w:hAnsiTheme="majorHAnsi" w:cs="Arial"/>
          <w:b/>
          <w:spacing w:val="3"/>
        </w:rPr>
        <w:t>i</w:t>
      </w:r>
      <w:r w:rsidRPr="00636E2C">
        <w:rPr>
          <w:rFonts w:asciiTheme="majorHAnsi" w:eastAsia="Arial" w:hAnsiTheme="majorHAnsi" w:cs="Arial"/>
          <w:b/>
        </w:rPr>
        <w:t>onal</w:t>
      </w:r>
      <w:r w:rsidRPr="00636E2C">
        <w:rPr>
          <w:rFonts w:asciiTheme="majorHAnsi" w:eastAsia="Arial" w:hAnsiTheme="majorHAnsi" w:cs="Arial"/>
          <w:b/>
          <w:spacing w:val="-12"/>
        </w:rPr>
        <w:t xml:space="preserve"> </w:t>
      </w:r>
      <w:r w:rsidRPr="00636E2C">
        <w:rPr>
          <w:rFonts w:asciiTheme="majorHAnsi" w:eastAsia="Arial" w:hAnsiTheme="majorHAnsi" w:cs="Arial"/>
          <w:b/>
          <w:spacing w:val="1"/>
        </w:rPr>
        <w:t>(</w:t>
      </w:r>
      <w:r w:rsidRPr="00636E2C">
        <w:rPr>
          <w:rFonts w:asciiTheme="majorHAnsi" w:eastAsia="Arial" w:hAnsiTheme="majorHAnsi" w:cs="Arial"/>
          <w:b/>
        </w:rPr>
        <w:t>I</w:t>
      </w:r>
      <w:r w:rsidRPr="00636E2C">
        <w:rPr>
          <w:rFonts w:asciiTheme="majorHAnsi" w:eastAsia="Arial" w:hAnsiTheme="majorHAnsi" w:cs="Arial"/>
          <w:b/>
          <w:spacing w:val="-1"/>
        </w:rPr>
        <w:t>r</w:t>
      </w:r>
      <w:r w:rsidRPr="00636E2C">
        <w:rPr>
          <w:rFonts w:asciiTheme="majorHAnsi" w:eastAsia="Arial" w:hAnsiTheme="majorHAnsi" w:cs="Arial"/>
          <w:b/>
        </w:rPr>
        <w:t>is</w:t>
      </w:r>
      <w:r w:rsidRPr="00636E2C">
        <w:rPr>
          <w:rFonts w:asciiTheme="majorHAnsi" w:eastAsia="Arial" w:hAnsiTheme="majorHAnsi" w:cs="Arial"/>
          <w:b/>
          <w:spacing w:val="-3"/>
        </w:rPr>
        <w:t xml:space="preserve"> </w:t>
      </w:r>
      <w:r w:rsidRPr="00636E2C">
        <w:rPr>
          <w:rFonts w:asciiTheme="majorHAnsi" w:eastAsia="Arial" w:hAnsiTheme="majorHAnsi" w:cs="Arial"/>
          <w:b/>
          <w:spacing w:val="-1"/>
        </w:rPr>
        <w:t>P</w:t>
      </w:r>
      <w:r w:rsidRPr="00636E2C">
        <w:rPr>
          <w:rFonts w:asciiTheme="majorHAnsi" w:eastAsia="Arial" w:hAnsiTheme="majorHAnsi" w:cs="Arial"/>
          <w:b/>
        </w:rPr>
        <w:t>o</w:t>
      </w:r>
      <w:r w:rsidRPr="00636E2C">
        <w:rPr>
          <w:rFonts w:asciiTheme="majorHAnsi" w:eastAsia="Arial" w:hAnsiTheme="majorHAnsi" w:cs="Arial"/>
          <w:b/>
          <w:spacing w:val="3"/>
        </w:rPr>
        <w:t>w</w:t>
      </w:r>
      <w:r w:rsidRPr="00636E2C">
        <w:rPr>
          <w:rFonts w:asciiTheme="majorHAnsi" w:eastAsia="Arial" w:hAnsiTheme="majorHAnsi" w:cs="Arial"/>
          <w:b/>
        </w:rPr>
        <w:t>e</w:t>
      </w:r>
      <w:r w:rsidRPr="00636E2C">
        <w:rPr>
          <w:rFonts w:asciiTheme="majorHAnsi" w:eastAsia="Arial" w:hAnsiTheme="majorHAnsi" w:cs="Arial"/>
          <w:b/>
          <w:spacing w:val="-1"/>
        </w:rPr>
        <w:t>r</w:t>
      </w:r>
      <w:r w:rsidRPr="00636E2C">
        <w:rPr>
          <w:rFonts w:asciiTheme="majorHAnsi" w:eastAsia="Arial" w:hAnsiTheme="majorHAnsi" w:cs="Arial"/>
          <w:b/>
        </w:rPr>
        <w:t xml:space="preserve">) </w:t>
      </w:r>
      <w:r w:rsidRPr="00636E2C">
        <w:rPr>
          <w:rFonts w:asciiTheme="majorHAnsi" w:hAnsiTheme="majorHAnsi"/>
          <w:sz w:val="22"/>
          <w:szCs w:val="22"/>
        </w:rPr>
        <w:t>W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2"/>
          <w:sz w:val="22"/>
          <w:szCs w:val="22"/>
        </w:rPr>
        <w:t>u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>r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z w:val="22"/>
          <w:szCs w:val="22"/>
        </w:rPr>
        <w:t>u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2"/>
          <w:sz w:val="22"/>
          <w:szCs w:val="22"/>
        </w:rPr>
        <w:t>d</w:t>
      </w:r>
      <w:r w:rsidRPr="00636E2C">
        <w:rPr>
          <w:rFonts w:asciiTheme="majorHAnsi" w:hAnsiTheme="majorHAnsi"/>
          <w:sz w:val="22"/>
          <w:szCs w:val="22"/>
        </w:rPr>
        <w:t>es</w:t>
      </w:r>
      <w:r w:rsidRPr="00636E2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f</w:t>
      </w:r>
      <w:r w:rsidRPr="00636E2C">
        <w:rPr>
          <w:rFonts w:asciiTheme="majorHAnsi" w:hAnsiTheme="majorHAnsi"/>
          <w:sz w:val="22"/>
          <w:szCs w:val="22"/>
        </w:rPr>
        <w:t>or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f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>d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s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sz w:val="22"/>
          <w:szCs w:val="22"/>
        </w:rPr>
        <w:t>s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en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, op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ti</w:t>
      </w:r>
      <w:r w:rsidRPr="00636E2C">
        <w:rPr>
          <w:rFonts w:asciiTheme="majorHAnsi" w:hAnsiTheme="majorHAnsi"/>
          <w:sz w:val="22"/>
          <w:szCs w:val="22"/>
        </w:rPr>
        <w:t>ng</w:t>
      </w:r>
    </w:p>
    <w:p w14:paraId="78757B1D" w14:textId="77777777" w:rsidR="00DF4902" w:rsidRPr="00636E2C" w:rsidRDefault="00636E2C">
      <w:pPr>
        <w:spacing w:before="2"/>
        <w:ind w:left="148"/>
        <w:rPr>
          <w:rFonts w:asciiTheme="majorHAnsi" w:eastAsia="Arial" w:hAnsiTheme="majorHAnsi" w:cs="Arial"/>
          <w:sz w:val="16"/>
          <w:szCs w:val="16"/>
        </w:rPr>
      </w:pPr>
      <w:r w:rsidRPr="00636E2C">
        <w:rPr>
          <w:rFonts w:asciiTheme="majorHAnsi" w:hAnsiTheme="majorHAnsi"/>
          <w:sz w:val="22"/>
          <w:szCs w:val="22"/>
        </w:rPr>
        <w:t>p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oc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>du</w:t>
      </w:r>
      <w:r w:rsidRPr="00636E2C">
        <w:rPr>
          <w:rFonts w:asciiTheme="majorHAnsi" w:hAnsiTheme="majorHAnsi"/>
          <w:spacing w:val="-2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s</w:t>
      </w:r>
      <w:r w:rsidRPr="00636E2C">
        <w:rPr>
          <w:rFonts w:asciiTheme="majorHAnsi" w:hAnsiTheme="majorHAnsi"/>
          <w:sz w:val="22"/>
          <w:szCs w:val="22"/>
        </w:rPr>
        <w:t>, a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z w:val="22"/>
          <w:szCs w:val="22"/>
        </w:rPr>
        <w:t xml:space="preserve">d </w:t>
      </w:r>
      <w:r w:rsidRPr="00636E2C">
        <w:rPr>
          <w:rFonts w:asciiTheme="majorHAnsi" w:hAnsiTheme="majorHAnsi"/>
          <w:sz w:val="22"/>
          <w:szCs w:val="22"/>
        </w:rPr>
        <w:t>eq</w:t>
      </w:r>
      <w:r w:rsidRPr="00636E2C">
        <w:rPr>
          <w:rFonts w:asciiTheme="majorHAnsi" w:hAnsiTheme="majorHAnsi"/>
          <w:spacing w:val="-2"/>
          <w:sz w:val="22"/>
          <w:szCs w:val="22"/>
        </w:rPr>
        <w:t>u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p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ent</w:t>
      </w:r>
      <w:r w:rsidRPr="00636E2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en</w:t>
      </w:r>
      <w:r w:rsidRPr="00636E2C">
        <w:rPr>
          <w:rFonts w:asciiTheme="majorHAnsi" w:hAnsiTheme="majorHAnsi"/>
          <w:spacing w:val="1"/>
          <w:sz w:val="22"/>
          <w:szCs w:val="22"/>
        </w:rPr>
        <w:t>a</w:t>
      </w:r>
      <w:r w:rsidRPr="00636E2C">
        <w:rPr>
          <w:rFonts w:asciiTheme="majorHAnsi" w:hAnsiTheme="majorHAnsi"/>
          <w:sz w:val="22"/>
          <w:szCs w:val="22"/>
        </w:rPr>
        <w:t>n</w:t>
      </w:r>
      <w:r w:rsidRPr="00636E2C">
        <w:rPr>
          <w:rFonts w:asciiTheme="majorHAnsi" w:hAnsiTheme="majorHAnsi"/>
          <w:spacing w:val="-2"/>
          <w:sz w:val="22"/>
          <w:szCs w:val="22"/>
        </w:rPr>
        <w:t>c</w:t>
      </w:r>
      <w:r w:rsidRPr="00636E2C">
        <w:rPr>
          <w:rFonts w:asciiTheme="majorHAnsi" w:hAnsiTheme="majorHAnsi"/>
          <w:spacing w:val="3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 xml:space="preserve">. </w:t>
      </w:r>
      <w:r w:rsidRPr="00636E2C">
        <w:rPr>
          <w:rFonts w:asciiTheme="majorHAnsi" w:eastAsia="Arial" w:hAnsiTheme="majorHAnsi" w:cs="Arial"/>
          <w:spacing w:val="-1"/>
          <w:sz w:val="16"/>
          <w:szCs w:val="16"/>
        </w:rPr>
        <w:t>200</w:t>
      </w:r>
      <w:r w:rsidRPr="00636E2C">
        <w:rPr>
          <w:rFonts w:asciiTheme="majorHAnsi" w:eastAsia="Arial" w:hAnsiTheme="majorHAnsi" w:cs="Arial"/>
          <w:sz w:val="16"/>
          <w:szCs w:val="16"/>
        </w:rPr>
        <w:t>5</w:t>
      </w:r>
      <w:r w:rsidRPr="00636E2C">
        <w:rPr>
          <w:rFonts w:asciiTheme="majorHAnsi" w:eastAsia="Arial" w:hAnsiTheme="majorHAnsi" w:cs="Arial"/>
          <w:spacing w:val="1"/>
          <w:sz w:val="16"/>
          <w:szCs w:val="16"/>
        </w:rPr>
        <w:t xml:space="preserve"> </w:t>
      </w:r>
      <w:r w:rsidRPr="00636E2C">
        <w:rPr>
          <w:rFonts w:asciiTheme="majorHAnsi" w:eastAsia="Arial" w:hAnsiTheme="majorHAnsi" w:cs="Arial"/>
          <w:sz w:val="16"/>
          <w:szCs w:val="16"/>
        </w:rPr>
        <w:t>–</w:t>
      </w:r>
      <w:r w:rsidRPr="00636E2C">
        <w:rPr>
          <w:rFonts w:asciiTheme="majorHAnsi" w:eastAsia="Arial" w:hAnsiTheme="majorHAnsi" w:cs="Arial"/>
          <w:spacing w:val="-2"/>
          <w:sz w:val="16"/>
          <w:szCs w:val="16"/>
        </w:rPr>
        <w:t xml:space="preserve"> </w:t>
      </w:r>
      <w:r w:rsidRPr="00636E2C">
        <w:rPr>
          <w:rFonts w:asciiTheme="majorHAnsi" w:eastAsia="Arial" w:hAnsiTheme="majorHAnsi" w:cs="Arial"/>
          <w:spacing w:val="-1"/>
          <w:sz w:val="16"/>
          <w:szCs w:val="16"/>
        </w:rPr>
        <w:t>2006</w:t>
      </w:r>
    </w:p>
    <w:p w14:paraId="4E01100E" w14:textId="77777777" w:rsidR="00DF4902" w:rsidRPr="00636E2C" w:rsidRDefault="00DF4902">
      <w:pPr>
        <w:spacing w:before="2" w:line="180" w:lineRule="exact"/>
        <w:rPr>
          <w:rFonts w:asciiTheme="majorHAnsi" w:hAnsiTheme="majorHAnsi"/>
          <w:sz w:val="19"/>
          <w:szCs w:val="19"/>
        </w:rPr>
      </w:pPr>
    </w:p>
    <w:p w14:paraId="19D1C121" w14:textId="77777777" w:rsidR="00DF4902" w:rsidRPr="00636E2C" w:rsidRDefault="00636E2C">
      <w:pPr>
        <w:ind w:left="148"/>
        <w:rPr>
          <w:rFonts w:asciiTheme="majorHAnsi" w:eastAsia="Arial" w:hAnsiTheme="majorHAnsi" w:cs="Arial"/>
        </w:rPr>
      </w:pPr>
      <w:r w:rsidRPr="00636E2C">
        <w:rPr>
          <w:rFonts w:asciiTheme="majorHAnsi" w:eastAsia="Arial" w:hAnsiTheme="majorHAnsi" w:cs="Arial"/>
          <w:b/>
        </w:rPr>
        <w:t>I</w:t>
      </w:r>
      <w:r w:rsidRPr="00636E2C">
        <w:rPr>
          <w:rFonts w:asciiTheme="majorHAnsi" w:eastAsia="Arial" w:hAnsiTheme="majorHAnsi" w:cs="Arial"/>
          <w:b/>
          <w:spacing w:val="2"/>
        </w:rPr>
        <w:t>M</w:t>
      </w:r>
      <w:r w:rsidRPr="00636E2C">
        <w:rPr>
          <w:rFonts w:asciiTheme="majorHAnsi" w:eastAsia="Arial" w:hAnsiTheme="majorHAnsi" w:cs="Arial"/>
          <w:b/>
        </w:rPr>
        <w:t>T Image</w:t>
      </w:r>
      <w:r w:rsidRPr="00636E2C">
        <w:rPr>
          <w:rFonts w:asciiTheme="majorHAnsi" w:eastAsia="Arial" w:hAnsiTheme="majorHAnsi" w:cs="Arial"/>
          <w:b/>
          <w:spacing w:val="-6"/>
        </w:rPr>
        <w:t xml:space="preserve"> </w:t>
      </w:r>
      <w:r w:rsidRPr="00636E2C">
        <w:rPr>
          <w:rFonts w:asciiTheme="majorHAnsi" w:eastAsia="Arial" w:hAnsiTheme="majorHAnsi" w:cs="Arial"/>
          <w:b/>
        </w:rPr>
        <w:t>&amp;</w:t>
      </w:r>
      <w:r w:rsidRPr="00636E2C">
        <w:rPr>
          <w:rFonts w:asciiTheme="majorHAnsi" w:eastAsia="Arial" w:hAnsiTheme="majorHAnsi" w:cs="Arial"/>
          <w:b/>
          <w:spacing w:val="-3"/>
        </w:rPr>
        <w:t xml:space="preserve"> </w:t>
      </w:r>
      <w:r w:rsidRPr="00636E2C">
        <w:rPr>
          <w:rFonts w:asciiTheme="majorHAnsi" w:eastAsia="Arial" w:hAnsiTheme="majorHAnsi" w:cs="Arial"/>
          <w:b/>
          <w:spacing w:val="4"/>
        </w:rPr>
        <w:t>M</w:t>
      </w:r>
      <w:r w:rsidRPr="00636E2C">
        <w:rPr>
          <w:rFonts w:asciiTheme="majorHAnsi" w:eastAsia="Arial" w:hAnsiTheme="majorHAnsi" w:cs="Arial"/>
          <w:b/>
        </w:rPr>
        <w:t>ic</w:t>
      </w:r>
      <w:r w:rsidRPr="00636E2C">
        <w:rPr>
          <w:rFonts w:asciiTheme="majorHAnsi" w:eastAsia="Arial" w:hAnsiTheme="majorHAnsi" w:cs="Arial"/>
          <w:b/>
          <w:spacing w:val="-1"/>
        </w:rPr>
        <w:t>r</w:t>
      </w:r>
      <w:r w:rsidRPr="00636E2C">
        <w:rPr>
          <w:rFonts w:asciiTheme="majorHAnsi" w:eastAsia="Arial" w:hAnsiTheme="majorHAnsi" w:cs="Arial"/>
          <w:b/>
        </w:rPr>
        <w:t>os</w:t>
      </w:r>
      <w:r w:rsidRPr="00636E2C">
        <w:rPr>
          <w:rFonts w:asciiTheme="majorHAnsi" w:eastAsia="Arial" w:hAnsiTheme="majorHAnsi" w:cs="Arial"/>
          <w:b/>
          <w:spacing w:val="-1"/>
        </w:rPr>
        <w:t>c</w:t>
      </w:r>
      <w:r w:rsidRPr="00636E2C">
        <w:rPr>
          <w:rFonts w:asciiTheme="majorHAnsi" w:eastAsia="Arial" w:hAnsiTheme="majorHAnsi" w:cs="Arial"/>
          <w:b/>
        </w:rPr>
        <w:t>ope</w:t>
      </w:r>
      <w:r w:rsidRPr="00636E2C">
        <w:rPr>
          <w:rFonts w:asciiTheme="majorHAnsi" w:eastAsia="Arial" w:hAnsiTheme="majorHAnsi" w:cs="Arial"/>
          <w:b/>
          <w:spacing w:val="-9"/>
        </w:rPr>
        <w:t xml:space="preserve"> </w:t>
      </w:r>
      <w:r w:rsidRPr="00636E2C">
        <w:rPr>
          <w:rFonts w:asciiTheme="majorHAnsi" w:eastAsia="Arial" w:hAnsiTheme="majorHAnsi" w:cs="Arial"/>
          <w:b/>
          <w:spacing w:val="3"/>
        </w:rPr>
        <w:t>T</w:t>
      </w:r>
      <w:r w:rsidRPr="00636E2C">
        <w:rPr>
          <w:rFonts w:asciiTheme="majorHAnsi" w:eastAsia="Arial" w:hAnsiTheme="majorHAnsi" w:cs="Arial"/>
          <w:b/>
        </w:rPr>
        <w:t>e</w:t>
      </w:r>
      <w:r w:rsidRPr="00636E2C">
        <w:rPr>
          <w:rFonts w:asciiTheme="majorHAnsi" w:eastAsia="Arial" w:hAnsiTheme="majorHAnsi" w:cs="Arial"/>
          <w:b/>
          <w:spacing w:val="-1"/>
        </w:rPr>
        <w:t>c</w:t>
      </w:r>
      <w:r w:rsidRPr="00636E2C">
        <w:rPr>
          <w:rFonts w:asciiTheme="majorHAnsi" w:eastAsia="Arial" w:hAnsiTheme="majorHAnsi" w:cs="Arial"/>
          <w:b/>
        </w:rPr>
        <w:t>hnol</w:t>
      </w:r>
      <w:r w:rsidRPr="00636E2C">
        <w:rPr>
          <w:rFonts w:asciiTheme="majorHAnsi" w:eastAsia="Arial" w:hAnsiTheme="majorHAnsi" w:cs="Arial"/>
          <w:b/>
          <w:spacing w:val="4"/>
        </w:rPr>
        <w:t>o</w:t>
      </w:r>
      <w:r w:rsidRPr="00636E2C">
        <w:rPr>
          <w:rFonts w:asciiTheme="majorHAnsi" w:eastAsia="Arial" w:hAnsiTheme="majorHAnsi" w:cs="Arial"/>
          <w:b/>
          <w:spacing w:val="1"/>
        </w:rPr>
        <w:t>gy</w:t>
      </w:r>
    </w:p>
    <w:p w14:paraId="1EEAD2E0" w14:textId="77777777" w:rsidR="00DF4902" w:rsidRPr="00636E2C" w:rsidRDefault="00636E2C">
      <w:pPr>
        <w:spacing w:line="240" w:lineRule="exact"/>
        <w:ind w:left="148"/>
        <w:rPr>
          <w:rFonts w:asciiTheme="majorHAnsi" w:hAnsiTheme="majorHAnsi"/>
          <w:sz w:val="22"/>
          <w:szCs w:val="22"/>
        </w:rPr>
      </w:pPr>
      <w:r w:rsidRPr="00636E2C">
        <w:rPr>
          <w:rFonts w:asciiTheme="majorHAnsi" w:hAnsiTheme="majorHAnsi"/>
          <w:sz w:val="22"/>
          <w:szCs w:val="22"/>
        </w:rPr>
        <w:t>From</w:t>
      </w:r>
      <w:r w:rsidRPr="00636E2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on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>y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us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ng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 xml:space="preserve">he </w:t>
      </w:r>
      <w:r w:rsidRPr="00636E2C">
        <w:rPr>
          <w:rFonts w:asciiTheme="majorHAnsi" w:hAnsiTheme="majorHAnsi"/>
          <w:spacing w:val="-2"/>
          <w:sz w:val="22"/>
          <w:szCs w:val="22"/>
        </w:rPr>
        <w:t>s</w:t>
      </w:r>
      <w:r w:rsidRPr="00636E2C">
        <w:rPr>
          <w:rFonts w:asciiTheme="majorHAnsi" w:hAnsiTheme="majorHAnsi"/>
          <w:sz w:val="22"/>
          <w:szCs w:val="22"/>
        </w:rPr>
        <w:t>o</w:t>
      </w:r>
      <w:r w:rsidRPr="00636E2C">
        <w:rPr>
          <w:rFonts w:asciiTheme="majorHAnsi" w:hAnsiTheme="majorHAnsi"/>
          <w:spacing w:val="-2"/>
          <w:sz w:val="22"/>
          <w:szCs w:val="22"/>
        </w:rPr>
        <w:t>f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1"/>
          <w:sz w:val="22"/>
          <w:szCs w:val="22"/>
        </w:rPr>
        <w:t>w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e, w</w:t>
      </w:r>
      <w:r w:rsidRPr="00636E2C">
        <w:rPr>
          <w:rFonts w:asciiTheme="majorHAnsi" w:hAnsiTheme="majorHAnsi"/>
          <w:spacing w:val="-2"/>
          <w:sz w:val="22"/>
          <w:szCs w:val="22"/>
        </w:rPr>
        <w:t>i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ho</w:t>
      </w:r>
      <w:r w:rsidRPr="00636E2C">
        <w:rPr>
          <w:rFonts w:asciiTheme="majorHAnsi" w:hAnsiTheme="majorHAnsi"/>
          <w:spacing w:val="-2"/>
          <w:sz w:val="22"/>
          <w:szCs w:val="22"/>
        </w:rPr>
        <w:t>u</w:t>
      </w:r>
      <w:r w:rsidRPr="00636E2C">
        <w:rPr>
          <w:rFonts w:asciiTheme="majorHAnsi" w:hAnsiTheme="majorHAnsi"/>
          <w:sz w:val="22"/>
          <w:szCs w:val="22"/>
        </w:rPr>
        <w:t>t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ns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u</w:t>
      </w:r>
      <w:r w:rsidRPr="00636E2C">
        <w:rPr>
          <w:rFonts w:asciiTheme="majorHAnsi" w:hAnsiTheme="majorHAnsi"/>
          <w:spacing w:val="-2"/>
          <w:sz w:val="22"/>
          <w:szCs w:val="22"/>
        </w:rPr>
        <w:t>c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ons,</w:t>
      </w:r>
    </w:p>
    <w:p w14:paraId="31A8A495" w14:textId="77777777" w:rsidR="00DF4902" w:rsidRPr="00636E2C" w:rsidRDefault="00636E2C">
      <w:pPr>
        <w:spacing w:before="1"/>
        <w:ind w:left="148" w:right="140"/>
        <w:rPr>
          <w:rFonts w:asciiTheme="majorHAnsi" w:eastAsia="Arial" w:hAnsiTheme="majorHAnsi" w:cs="Arial"/>
          <w:sz w:val="16"/>
          <w:szCs w:val="16"/>
        </w:rPr>
      </w:pPr>
      <w:r w:rsidRPr="00636E2C">
        <w:rPr>
          <w:rFonts w:asciiTheme="majorHAnsi" w:hAnsiTheme="majorHAnsi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ri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ed</w:t>
      </w:r>
      <w:r w:rsidRPr="00636E2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c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 xml:space="preserve">ons 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z w:val="22"/>
          <w:szCs w:val="22"/>
        </w:rPr>
        <w:t>f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 xml:space="preserve">a </w:t>
      </w:r>
      <w:r w:rsidRPr="00636E2C">
        <w:rPr>
          <w:rFonts w:asciiTheme="majorHAnsi" w:hAnsiTheme="majorHAnsi"/>
          <w:spacing w:val="-2"/>
          <w:sz w:val="22"/>
          <w:szCs w:val="22"/>
        </w:rPr>
        <w:t>u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>r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anu</w:t>
      </w:r>
      <w:r w:rsidRPr="00636E2C">
        <w:rPr>
          <w:rFonts w:asciiTheme="majorHAnsi" w:hAnsiTheme="majorHAnsi"/>
          <w:spacing w:val="1"/>
          <w:sz w:val="22"/>
          <w:szCs w:val="22"/>
        </w:rPr>
        <w:t>a</w:t>
      </w:r>
      <w:r w:rsidRPr="00636E2C">
        <w:rPr>
          <w:rFonts w:asciiTheme="majorHAnsi" w:hAnsiTheme="majorHAnsi"/>
          <w:sz w:val="22"/>
          <w:szCs w:val="22"/>
        </w:rPr>
        <w:t>l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f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z w:val="22"/>
          <w:szCs w:val="22"/>
        </w:rPr>
        <w:t>r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up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-2"/>
          <w:sz w:val="22"/>
          <w:szCs w:val="22"/>
        </w:rPr>
        <w:t>d</w:t>
      </w:r>
      <w:r w:rsidRPr="00636E2C">
        <w:rPr>
          <w:rFonts w:asciiTheme="majorHAnsi" w:hAnsiTheme="majorHAnsi"/>
          <w:sz w:val="22"/>
          <w:szCs w:val="22"/>
        </w:rPr>
        <w:t>es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 xml:space="preserve">o a 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c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os</w:t>
      </w:r>
      <w:r w:rsidRPr="00636E2C">
        <w:rPr>
          <w:rFonts w:asciiTheme="majorHAnsi" w:hAnsiTheme="majorHAnsi"/>
          <w:spacing w:val="1"/>
          <w:sz w:val="22"/>
          <w:szCs w:val="22"/>
        </w:rPr>
        <w:t>c</w:t>
      </w:r>
      <w:r w:rsidRPr="00636E2C">
        <w:rPr>
          <w:rFonts w:asciiTheme="majorHAnsi" w:hAnsiTheme="majorHAnsi"/>
          <w:sz w:val="22"/>
          <w:szCs w:val="22"/>
        </w:rPr>
        <w:t>o</w:t>
      </w:r>
      <w:r w:rsidRPr="00636E2C">
        <w:rPr>
          <w:rFonts w:asciiTheme="majorHAnsi" w:hAnsiTheme="majorHAnsi"/>
          <w:spacing w:val="-2"/>
          <w:sz w:val="22"/>
          <w:szCs w:val="22"/>
        </w:rPr>
        <w:t>p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c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pacing w:val="4"/>
          <w:sz w:val="22"/>
          <w:szCs w:val="22"/>
        </w:rPr>
        <w:t>e</w:t>
      </w:r>
      <w:r w:rsidRPr="00636E2C">
        <w:rPr>
          <w:rFonts w:asciiTheme="majorHAnsi" w:hAnsiTheme="majorHAnsi"/>
          <w:spacing w:val="-4"/>
          <w:sz w:val="22"/>
          <w:szCs w:val="22"/>
        </w:rPr>
        <w:t>-</w:t>
      </w:r>
      <w:r w:rsidRPr="00636E2C">
        <w:rPr>
          <w:rFonts w:asciiTheme="majorHAnsi" w:hAnsiTheme="majorHAnsi"/>
          <w:sz w:val="22"/>
          <w:szCs w:val="22"/>
        </w:rPr>
        <w:t>an</w:t>
      </w:r>
      <w:r w:rsidRPr="00636E2C">
        <w:rPr>
          <w:rFonts w:asciiTheme="majorHAnsi" w:hAnsiTheme="majorHAnsi"/>
          <w:spacing w:val="1"/>
          <w:sz w:val="22"/>
          <w:szCs w:val="22"/>
        </w:rPr>
        <w:t>al</w:t>
      </w:r>
      <w:r w:rsidRPr="00636E2C">
        <w:rPr>
          <w:rFonts w:asciiTheme="majorHAnsi" w:hAnsiTheme="majorHAnsi"/>
          <w:spacing w:val="-2"/>
          <w:sz w:val="22"/>
          <w:szCs w:val="22"/>
        </w:rPr>
        <w:t>y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 xml:space="preserve">s </w:t>
      </w:r>
      <w:r w:rsidRPr="00636E2C">
        <w:rPr>
          <w:rFonts w:asciiTheme="majorHAnsi" w:hAnsiTheme="majorHAnsi"/>
          <w:spacing w:val="1"/>
          <w:sz w:val="22"/>
          <w:szCs w:val="22"/>
        </w:rPr>
        <w:t>a</w:t>
      </w:r>
      <w:r w:rsidRPr="00636E2C">
        <w:rPr>
          <w:rFonts w:asciiTheme="majorHAnsi" w:hAnsiTheme="majorHAnsi"/>
          <w:sz w:val="22"/>
          <w:szCs w:val="22"/>
        </w:rPr>
        <w:t>pp</w:t>
      </w:r>
      <w:r w:rsidRPr="00636E2C">
        <w:rPr>
          <w:rFonts w:asciiTheme="majorHAnsi" w:hAnsiTheme="majorHAnsi"/>
          <w:spacing w:val="-1"/>
          <w:sz w:val="22"/>
          <w:szCs w:val="22"/>
        </w:rPr>
        <w:t>l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c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 xml:space="preserve">on </w:t>
      </w:r>
      <w:r w:rsidRPr="00636E2C">
        <w:rPr>
          <w:rFonts w:asciiTheme="majorHAnsi" w:hAnsiTheme="majorHAnsi"/>
          <w:spacing w:val="-2"/>
          <w:sz w:val="22"/>
          <w:szCs w:val="22"/>
        </w:rPr>
        <w:t>f</w:t>
      </w:r>
      <w:r w:rsidRPr="00636E2C">
        <w:rPr>
          <w:rFonts w:asciiTheme="majorHAnsi" w:hAnsiTheme="majorHAnsi"/>
          <w:sz w:val="22"/>
          <w:szCs w:val="22"/>
        </w:rPr>
        <w:t>or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2"/>
          <w:sz w:val="22"/>
          <w:szCs w:val="22"/>
        </w:rPr>
        <w:t>h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2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>o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z w:val="22"/>
          <w:szCs w:val="22"/>
        </w:rPr>
        <w:t xml:space="preserve">y 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>ab</w:t>
      </w:r>
      <w:r w:rsidRPr="00636E2C">
        <w:rPr>
          <w:rFonts w:asciiTheme="majorHAnsi" w:hAnsiTheme="majorHAnsi"/>
          <w:spacing w:val="1"/>
          <w:sz w:val="22"/>
          <w:szCs w:val="22"/>
        </w:rPr>
        <w:t>s</w:t>
      </w:r>
      <w:r w:rsidRPr="00636E2C">
        <w:rPr>
          <w:rFonts w:asciiTheme="majorHAnsi" w:hAnsiTheme="majorHAnsi"/>
          <w:sz w:val="22"/>
          <w:szCs w:val="22"/>
        </w:rPr>
        <w:t xml:space="preserve">. </w:t>
      </w:r>
      <w:r w:rsidRPr="00636E2C">
        <w:rPr>
          <w:rFonts w:asciiTheme="majorHAnsi" w:hAnsiTheme="majorHAnsi"/>
          <w:spacing w:val="-3"/>
          <w:sz w:val="22"/>
          <w:szCs w:val="22"/>
        </w:rPr>
        <w:t>C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ent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3"/>
          <w:sz w:val="22"/>
          <w:szCs w:val="22"/>
        </w:rPr>
        <w:t>w</w:t>
      </w:r>
      <w:r w:rsidRPr="00636E2C">
        <w:rPr>
          <w:rFonts w:asciiTheme="majorHAnsi" w:hAnsiTheme="majorHAnsi"/>
          <w:sz w:val="22"/>
          <w:szCs w:val="22"/>
        </w:rPr>
        <w:t>as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-3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-2"/>
          <w:sz w:val="22"/>
          <w:szCs w:val="22"/>
        </w:rPr>
        <w:t>z</w:t>
      </w:r>
      <w:r w:rsidRPr="00636E2C">
        <w:rPr>
          <w:rFonts w:asciiTheme="majorHAnsi" w:hAnsiTheme="majorHAnsi"/>
          <w:sz w:val="22"/>
          <w:szCs w:val="22"/>
        </w:rPr>
        <w:t xml:space="preserve">ed 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h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z w:val="22"/>
          <w:szCs w:val="22"/>
        </w:rPr>
        <w:t>t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i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z w:val="22"/>
          <w:szCs w:val="22"/>
        </w:rPr>
        <w:t>h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2"/>
          <w:sz w:val="22"/>
          <w:szCs w:val="22"/>
        </w:rPr>
        <w:t>f</w:t>
      </w:r>
      <w:r w:rsidRPr="00636E2C">
        <w:rPr>
          <w:rFonts w:asciiTheme="majorHAnsi" w:hAnsiTheme="majorHAnsi"/>
          <w:sz w:val="22"/>
          <w:szCs w:val="22"/>
        </w:rPr>
        <w:t>ul</w:t>
      </w:r>
      <w:r w:rsidRPr="00636E2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 xml:space="preserve">and 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z w:val="22"/>
          <w:szCs w:val="22"/>
        </w:rPr>
        <w:t>c</w:t>
      </w:r>
      <w:r w:rsidRPr="00636E2C">
        <w:rPr>
          <w:rFonts w:asciiTheme="majorHAnsi" w:hAnsiTheme="majorHAnsi"/>
          <w:spacing w:val="1"/>
          <w:sz w:val="22"/>
          <w:szCs w:val="22"/>
        </w:rPr>
        <w:t>c</w:t>
      </w:r>
      <w:r w:rsidRPr="00636E2C">
        <w:rPr>
          <w:rFonts w:asciiTheme="majorHAnsi" w:hAnsiTheme="majorHAnsi"/>
          <w:spacing w:val="-2"/>
          <w:sz w:val="22"/>
          <w:szCs w:val="22"/>
        </w:rPr>
        <w:t>u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 xml:space="preserve">e 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</w:t>
      </w:r>
      <w:r w:rsidRPr="00636E2C">
        <w:rPr>
          <w:rFonts w:asciiTheme="majorHAnsi" w:hAnsiTheme="majorHAnsi"/>
          <w:spacing w:val="-2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sz w:val="22"/>
          <w:szCs w:val="22"/>
        </w:rPr>
        <w:t>tr</w:t>
      </w:r>
      <w:r w:rsidRPr="00636E2C">
        <w:rPr>
          <w:rFonts w:asciiTheme="majorHAnsi" w:hAnsiTheme="majorHAnsi"/>
          <w:sz w:val="22"/>
          <w:szCs w:val="22"/>
        </w:rPr>
        <w:t>u</w:t>
      </w:r>
      <w:r w:rsidRPr="00636E2C">
        <w:rPr>
          <w:rFonts w:asciiTheme="majorHAnsi" w:hAnsiTheme="majorHAnsi"/>
          <w:spacing w:val="-2"/>
          <w:sz w:val="22"/>
          <w:szCs w:val="22"/>
        </w:rPr>
        <w:t>c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ons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cou</w:t>
      </w:r>
      <w:r w:rsidRPr="00636E2C">
        <w:rPr>
          <w:rFonts w:asciiTheme="majorHAnsi" w:hAnsiTheme="majorHAnsi"/>
          <w:spacing w:val="-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>d be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c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>d by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 xml:space="preserve">a 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z w:val="22"/>
          <w:szCs w:val="22"/>
        </w:rPr>
        <w:t>en</w:t>
      </w:r>
      <w:r w:rsidRPr="00636E2C">
        <w:rPr>
          <w:rFonts w:asciiTheme="majorHAnsi" w:hAnsiTheme="majorHAnsi"/>
          <w:spacing w:val="1"/>
          <w:sz w:val="22"/>
          <w:szCs w:val="22"/>
        </w:rPr>
        <w:t>er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-1"/>
          <w:sz w:val="22"/>
          <w:szCs w:val="22"/>
        </w:rPr>
        <w:t>l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2"/>
          <w:sz w:val="22"/>
          <w:szCs w:val="22"/>
        </w:rPr>
        <w:t>s</w:t>
      </w:r>
      <w:r w:rsidRPr="00636E2C">
        <w:rPr>
          <w:rFonts w:asciiTheme="majorHAnsi" w:hAnsiTheme="majorHAnsi"/>
          <w:sz w:val="22"/>
          <w:szCs w:val="22"/>
        </w:rPr>
        <w:t>t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c</w:t>
      </w:r>
      <w:r w:rsidRPr="00636E2C">
        <w:rPr>
          <w:rFonts w:asciiTheme="majorHAnsi" w:hAnsiTheme="majorHAnsi"/>
          <w:sz w:val="22"/>
          <w:szCs w:val="22"/>
        </w:rPr>
        <w:t>h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c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z w:val="22"/>
          <w:szCs w:val="22"/>
        </w:rPr>
        <w:t>l co</w:t>
      </w:r>
      <w:r w:rsidRPr="00636E2C">
        <w:rPr>
          <w:rFonts w:asciiTheme="majorHAnsi" w:hAnsiTheme="majorHAnsi"/>
          <w:spacing w:val="-1"/>
          <w:sz w:val="22"/>
          <w:szCs w:val="22"/>
        </w:rPr>
        <w:t>m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un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c</w:t>
      </w:r>
      <w:r w:rsidRPr="00636E2C">
        <w:rPr>
          <w:rFonts w:asciiTheme="majorHAnsi" w:hAnsiTheme="majorHAnsi"/>
          <w:spacing w:val="1"/>
          <w:sz w:val="22"/>
          <w:szCs w:val="22"/>
        </w:rPr>
        <w:t>at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.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eastAsia="Arial" w:hAnsiTheme="majorHAnsi" w:cs="Arial"/>
          <w:spacing w:val="-1"/>
          <w:sz w:val="16"/>
          <w:szCs w:val="16"/>
        </w:rPr>
        <w:t>2005</w:t>
      </w:r>
    </w:p>
    <w:p w14:paraId="2DBEAD5D" w14:textId="77777777" w:rsidR="00DF4902" w:rsidRPr="00636E2C" w:rsidRDefault="00DF4902">
      <w:pPr>
        <w:spacing w:before="4" w:line="180" w:lineRule="exact"/>
        <w:rPr>
          <w:rFonts w:asciiTheme="majorHAnsi" w:hAnsiTheme="majorHAnsi"/>
          <w:sz w:val="19"/>
          <w:szCs w:val="19"/>
        </w:rPr>
      </w:pPr>
    </w:p>
    <w:p w14:paraId="070D9C56" w14:textId="77777777" w:rsidR="00DF4902" w:rsidRPr="00636E2C" w:rsidRDefault="00636E2C">
      <w:pPr>
        <w:ind w:left="148"/>
        <w:rPr>
          <w:rFonts w:asciiTheme="majorHAnsi" w:eastAsia="Arial" w:hAnsiTheme="majorHAnsi" w:cs="Arial"/>
        </w:rPr>
      </w:pPr>
      <w:r w:rsidRPr="00636E2C">
        <w:rPr>
          <w:rFonts w:asciiTheme="majorHAnsi" w:eastAsia="Arial" w:hAnsiTheme="majorHAnsi" w:cs="Arial"/>
          <w:b/>
          <w:spacing w:val="1"/>
        </w:rPr>
        <w:t>G</w:t>
      </w:r>
      <w:r w:rsidRPr="00636E2C">
        <w:rPr>
          <w:rFonts w:asciiTheme="majorHAnsi" w:eastAsia="Arial" w:hAnsiTheme="majorHAnsi" w:cs="Arial"/>
          <w:b/>
          <w:spacing w:val="-1"/>
        </w:rPr>
        <w:t>r</w:t>
      </w:r>
      <w:r w:rsidRPr="00636E2C">
        <w:rPr>
          <w:rFonts w:asciiTheme="majorHAnsi" w:eastAsia="Arial" w:hAnsiTheme="majorHAnsi" w:cs="Arial"/>
          <w:b/>
        </w:rPr>
        <w:t>e</w:t>
      </w:r>
      <w:r w:rsidRPr="00636E2C">
        <w:rPr>
          <w:rFonts w:asciiTheme="majorHAnsi" w:eastAsia="Arial" w:hAnsiTheme="majorHAnsi" w:cs="Arial"/>
          <w:b/>
          <w:spacing w:val="-1"/>
        </w:rPr>
        <w:t>a</w:t>
      </w:r>
      <w:r w:rsidRPr="00636E2C">
        <w:rPr>
          <w:rFonts w:asciiTheme="majorHAnsi" w:eastAsia="Arial" w:hAnsiTheme="majorHAnsi" w:cs="Arial"/>
          <w:b/>
          <w:spacing w:val="1"/>
        </w:rPr>
        <w:t>t</w:t>
      </w:r>
      <w:r w:rsidRPr="00636E2C">
        <w:rPr>
          <w:rFonts w:asciiTheme="majorHAnsi" w:eastAsia="Arial" w:hAnsiTheme="majorHAnsi" w:cs="Arial"/>
          <w:b/>
        </w:rPr>
        <w:t>er</w:t>
      </w:r>
      <w:r w:rsidRPr="00636E2C">
        <w:rPr>
          <w:rFonts w:asciiTheme="majorHAnsi" w:eastAsia="Arial" w:hAnsiTheme="majorHAnsi" w:cs="Arial"/>
          <w:b/>
          <w:spacing w:val="-6"/>
        </w:rPr>
        <w:t xml:space="preserve"> </w:t>
      </w:r>
      <w:r w:rsidRPr="00636E2C">
        <w:rPr>
          <w:rFonts w:asciiTheme="majorHAnsi" w:eastAsia="Arial" w:hAnsiTheme="majorHAnsi" w:cs="Arial"/>
          <w:b/>
          <w:spacing w:val="1"/>
        </w:rPr>
        <w:t>V</w:t>
      </w:r>
      <w:r w:rsidRPr="00636E2C">
        <w:rPr>
          <w:rFonts w:asciiTheme="majorHAnsi" w:eastAsia="Arial" w:hAnsiTheme="majorHAnsi" w:cs="Arial"/>
          <w:b/>
        </w:rPr>
        <w:t>ancou</w:t>
      </w:r>
      <w:r w:rsidRPr="00636E2C">
        <w:rPr>
          <w:rFonts w:asciiTheme="majorHAnsi" w:eastAsia="Arial" w:hAnsiTheme="majorHAnsi" w:cs="Arial"/>
          <w:b/>
          <w:spacing w:val="2"/>
        </w:rPr>
        <w:t>v</w:t>
      </w:r>
      <w:r w:rsidRPr="00636E2C">
        <w:rPr>
          <w:rFonts w:asciiTheme="majorHAnsi" w:eastAsia="Arial" w:hAnsiTheme="majorHAnsi" w:cs="Arial"/>
          <w:b/>
        </w:rPr>
        <w:t>er</w:t>
      </w:r>
      <w:r w:rsidRPr="00636E2C">
        <w:rPr>
          <w:rFonts w:asciiTheme="majorHAnsi" w:eastAsia="Arial" w:hAnsiTheme="majorHAnsi" w:cs="Arial"/>
          <w:b/>
          <w:spacing w:val="-11"/>
        </w:rPr>
        <w:t xml:space="preserve"> </w:t>
      </w:r>
      <w:r w:rsidRPr="00636E2C">
        <w:rPr>
          <w:rFonts w:asciiTheme="majorHAnsi" w:eastAsia="Arial" w:hAnsiTheme="majorHAnsi" w:cs="Arial"/>
          <w:b/>
        </w:rPr>
        <w:t>Re</w:t>
      </w:r>
      <w:r w:rsidRPr="00636E2C">
        <w:rPr>
          <w:rFonts w:asciiTheme="majorHAnsi" w:eastAsia="Arial" w:hAnsiTheme="majorHAnsi" w:cs="Arial"/>
          <w:b/>
          <w:spacing w:val="3"/>
        </w:rPr>
        <w:t>g</w:t>
      </w:r>
      <w:r w:rsidRPr="00636E2C">
        <w:rPr>
          <w:rFonts w:asciiTheme="majorHAnsi" w:eastAsia="Arial" w:hAnsiTheme="majorHAnsi" w:cs="Arial"/>
          <w:b/>
        </w:rPr>
        <w:t>io</w:t>
      </w:r>
      <w:r w:rsidRPr="00636E2C">
        <w:rPr>
          <w:rFonts w:asciiTheme="majorHAnsi" w:eastAsia="Arial" w:hAnsiTheme="majorHAnsi" w:cs="Arial"/>
          <w:b/>
          <w:spacing w:val="1"/>
        </w:rPr>
        <w:t>n</w:t>
      </w:r>
      <w:r w:rsidRPr="00636E2C">
        <w:rPr>
          <w:rFonts w:asciiTheme="majorHAnsi" w:eastAsia="Arial" w:hAnsiTheme="majorHAnsi" w:cs="Arial"/>
          <w:b/>
        </w:rPr>
        <w:t>al</w:t>
      </w:r>
      <w:r w:rsidRPr="00636E2C">
        <w:rPr>
          <w:rFonts w:asciiTheme="majorHAnsi" w:eastAsia="Arial" w:hAnsiTheme="majorHAnsi" w:cs="Arial"/>
          <w:b/>
          <w:spacing w:val="-9"/>
        </w:rPr>
        <w:t xml:space="preserve"> </w:t>
      </w:r>
      <w:r w:rsidRPr="00636E2C">
        <w:rPr>
          <w:rFonts w:asciiTheme="majorHAnsi" w:eastAsia="Arial" w:hAnsiTheme="majorHAnsi" w:cs="Arial"/>
          <w:b/>
        </w:rPr>
        <w:t>Di</w:t>
      </w:r>
      <w:r w:rsidRPr="00636E2C">
        <w:rPr>
          <w:rFonts w:asciiTheme="majorHAnsi" w:eastAsia="Arial" w:hAnsiTheme="majorHAnsi" w:cs="Arial"/>
          <w:b/>
          <w:spacing w:val="2"/>
        </w:rPr>
        <w:t>s</w:t>
      </w:r>
      <w:r w:rsidRPr="00636E2C">
        <w:rPr>
          <w:rFonts w:asciiTheme="majorHAnsi" w:eastAsia="Arial" w:hAnsiTheme="majorHAnsi" w:cs="Arial"/>
          <w:b/>
          <w:spacing w:val="1"/>
        </w:rPr>
        <w:t>t</w:t>
      </w:r>
      <w:r w:rsidRPr="00636E2C">
        <w:rPr>
          <w:rFonts w:asciiTheme="majorHAnsi" w:eastAsia="Arial" w:hAnsiTheme="majorHAnsi" w:cs="Arial"/>
          <w:b/>
          <w:spacing w:val="2"/>
        </w:rPr>
        <w:t>r</w:t>
      </w:r>
      <w:r w:rsidRPr="00636E2C">
        <w:rPr>
          <w:rFonts w:asciiTheme="majorHAnsi" w:eastAsia="Arial" w:hAnsiTheme="majorHAnsi" w:cs="Arial"/>
          <w:b/>
        </w:rPr>
        <w:t>ict</w:t>
      </w:r>
    </w:p>
    <w:p w14:paraId="303330A9" w14:textId="77777777" w:rsidR="00DF4902" w:rsidRPr="00636E2C" w:rsidRDefault="00636E2C">
      <w:pPr>
        <w:spacing w:before="1" w:line="240" w:lineRule="exact"/>
        <w:ind w:left="148" w:right="-12"/>
        <w:rPr>
          <w:rFonts w:asciiTheme="majorHAnsi" w:hAnsiTheme="majorHAnsi"/>
          <w:sz w:val="22"/>
          <w:szCs w:val="22"/>
        </w:rPr>
      </w:pPr>
      <w:r w:rsidRPr="00636E2C">
        <w:rPr>
          <w:rFonts w:asciiTheme="majorHAnsi" w:hAnsiTheme="majorHAnsi"/>
          <w:sz w:val="22"/>
          <w:szCs w:val="22"/>
        </w:rPr>
        <w:t>W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 xml:space="preserve">e </w:t>
      </w:r>
      <w:r w:rsidRPr="00636E2C">
        <w:rPr>
          <w:rFonts w:asciiTheme="majorHAnsi" w:hAnsiTheme="majorHAnsi"/>
          <w:spacing w:val="-2"/>
          <w:sz w:val="22"/>
          <w:szCs w:val="22"/>
        </w:rPr>
        <w:t>b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och</w:t>
      </w:r>
      <w:r w:rsidRPr="00636E2C">
        <w:rPr>
          <w:rFonts w:asciiTheme="majorHAnsi" w:hAnsiTheme="majorHAnsi"/>
          <w:spacing w:val="-2"/>
          <w:sz w:val="22"/>
          <w:szCs w:val="22"/>
        </w:rPr>
        <w:t>u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 xml:space="preserve">s 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2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odu</w:t>
      </w:r>
      <w:r w:rsidRPr="00636E2C">
        <w:rPr>
          <w:rFonts w:asciiTheme="majorHAnsi" w:hAnsiTheme="majorHAnsi"/>
          <w:spacing w:val="-2"/>
          <w:sz w:val="22"/>
          <w:szCs w:val="22"/>
        </w:rPr>
        <w:t>c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z w:val="22"/>
          <w:szCs w:val="22"/>
        </w:rPr>
        <w:t>g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he</w:t>
      </w:r>
      <w:r w:rsidRPr="00636E2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1"/>
          <w:sz w:val="22"/>
          <w:szCs w:val="22"/>
        </w:rPr>
        <w:t>D</w:t>
      </w:r>
      <w:r w:rsidRPr="00636E2C">
        <w:rPr>
          <w:rFonts w:asciiTheme="majorHAnsi" w:hAnsiTheme="majorHAnsi"/>
          <w:sz w:val="22"/>
          <w:szCs w:val="22"/>
        </w:rPr>
        <w:t>r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</w:t>
      </w:r>
      <w:r w:rsidRPr="00636E2C">
        <w:rPr>
          <w:rFonts w:asciiTheme="majorHAnsi" w:hAnsiTheme="majorHAnsi"/>
          <w:spacing w:val="-2"/>
          <w:sz w:val="22"/>
          <w:szCs w:val="22"/>
        </w:rPr>
        <w:t>k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 xml:space="preserve">ng </w:t>
      </w:r>
      <w:r w:rsidRPr="00636E2C">
        <w:rPr>
          <w:rFonts w:asciiTheme="majorHAnsi" w:hAnsiTheme="majorHAnsi"/>
          <w:spacing w:val="-4"/>
          <w:sz w:val="22"/>
          <w:szCs w:val="22"/>
        </w:rPr>
        <w:t>W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 xml:space="preserve">er </w:t>
      </w:r>
      <w:r w:rsidRPr="00636E2C">
        <w:rPr>
          <w:rFonts w:asciiTheme="majorHAnsi" w:hAnsiTheme="majorHAnsi"/>
          <w:spacing w:val="1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ana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z w:val="22"/>
          <w:szCs w:val="22"/>
        </w:rPr>
        <w:t>ement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3"/>
          <w:sz w:val="22"/>
          <w:szCs w:val="22"/>
        </w:rPr>
        <w:t>P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n</w:t>
      </w:r>
      <w:r w:rsidRPr="00636E2C">
        <w:rPr>
          <w:rFonts w:asciiTheme="majorHAnsi" w:hAnsiTheme="majorHAnsi"/>
          <w:sz w:val="22"/>
          <w:szCs w:val="22"/>
        </w:rPr>
        <w:t>,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2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oad</w:t>
      </w:r>
      <w:r w:rsidRPr="00636E2C">
        <w:rPr>
          <w:rFonts w:asciiTheme="majorHAnsi" w:hAnsiTheme="majorHAnsi"/>
          <w:spacing w:val="-3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 xml:space="preserve">ap 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o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1"/>
          <w:sz w:val="22"/>
          <w:szCs w:val="22"/>
        </w:rPr>
        <w:t>f</w:t>
      </w:r>
      <w:r w:rsidRPr="00636E2C">
        <w:rPr>
          <w:rFonts w:asciiTheme="majorHAnsi" w:hAnsiTheme="majorHAnsi"/>
          <w:spacing w:val="1"/>
          <w:sz w:val="22"/>
          <w:szCs w:val="22"/>
        </w:rPr>
        <w:t>f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c</w:t>
      </w:r>
      <w:r w:rsidRPr="00636E2C">
        <w:rPr>
          <w:rFonts w:asciiTheme="majorHAnsi" w:hAnsiTheme="majorHAnsi"/>
          <w:spacing w:val="1"/>
          <w:sz w:val="22"/>
          <w:szCs w:val="22"/>
        </w:rPr>
        <w:t>ti</w:t>
      </w:r>
      <w:r w:rsidRPr="00636E2C">
        <w:rPr>
          <w:rFonts w:asciiTheme="majorHAnsi" w:hAnsiTheme="majorHAnsi"/>
          <w:spacing w:val="-2"/>
          <w:sz w:val="22"/>
          <w:szCs w:val="22"/>
        </w:rPr>
        <w:t>v</w:t>
      </w:r>
      <w:r w:rsidRPr="00636E2C">
        <w:rPr>
          <w:rFonts w:asciiTheme="majorHAnsi" w:hAnsiTheme="majorHAnsi"/>
          <w:sz w:val="22"/>
          <w:szCs w:val="22"/>
        </w:rPr>
        <w:t>e wa</w:t>
      </w:r>
      <w:r w:rsidRPr="00636E2C">
        <w:rPr>
          <w:rFonts w:asciiTheme="majorHAnsi" w:hAnsiTheme="majorHAnsi"/>
          <w:spacing w:val="-2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er</w:t>
      </w:r>
      <w:r w:rsidRPr="00636E2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c</w:t>
      </w:r>
      <w:r w:rsidRPr="00636E2C">
        <w:rPr>
          <w:rFonts w:asciiTheme="majorHAnsi" w:hAnsiTheme="majorHAnsi"/>
          <w:spacing w:val="-2"/>
          <w:sz w:val="22"/>
          <w:szCs w:val="22"/>
        </w:rPr>
        <w:t>c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s</w:t>
      </w:r>
      <w:r w:rsidRPr="00636E2C">
        <w:rPr>
          <w:rFonts w:asciiTheme="majorHAnsi" w:hAnsiTheme="majorHAnsi"/>
          <w:sz w:val="22"/>
          <w:szCs w:val="22"/>
        </w:rPr>
        <w:t xml:space="preserve">s 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 xml:space="preserve">o 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pacing w:val="1"/>
          <w:sz w:val="22"/>
          <w:szCs w:val="22"/>
        </w:rPr>
        <w:t>id</w:t>
      </w:r>
      <w:r w:rsidRPr="00636E2C">
        <w:rPr>
          <w:rFonts w:asciiTheme="majorHAnsi" w:hAnsiTheme="majorHAnsi"/>
          <w:spacing w:val="-4"/>
          <w:sz w:val="22"/>
          <w:szCs w:val="22"/>
        </w:rPr>
        <w:t>-</w:t>
      </w:r>
      <w:r w:rsidRPr="00636E2C">
        <w:rPr>
          <w:rFonts w:asciiTheme="majorHAnsi" w:hAnsiTheme="majorHAnsi"/>
          <w:sz w:val="22"/>
          <w:szCs w:val="22"/>
        </w:rPr>
        <w:t>c</w:t>
      </w:r>
      <w:r w:rsidRPr="00636E2C">
        <w:rPr>
          <w:rFonts w:asciiTheme="majorHAnsi" w:hAnsiTheme="majorHAnsi"/>
          <w:spacing w:val="1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>n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u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2"/>
          <w:sz w:val="22"/>
          <w:szCs w:val="22"/>
        </w:rPr>
        <w:t>y</w:t>
      </w:r>
      <w:r w:rsidRPr="00636E2C">
        <w:rPr>
          <w:rFonts w:asciiTheme="majorHAnsi" w:hAnsiTheme="majorHAnsi"/>
          <w:sz w:val="22"/>
          <w:szCs w:val="22"/>
        </w:rPr>
        <w:t>.</w:t>
      </w:r>
      <w:r w:rsidRPr="00636E2C">
        <w:rPr>
          <w:rFonts w:asciiTheme="majorHAnsi" w:hAnsiTheme="majorHAnsi"/>
          <w:sz w:val="22"/>
          <w:szCs w:val="22"/>
        </w:rPr>
        <w:t xml:space="preserve"> Mo</w:t>
      </w:r>
      <w:r w:rsidRPr="00636E2C">
        <w:rPr>
          <w:rFonts w:asciiTheme="majorHAnsi" w:hAnsiTheme="majorHAnsi"/>
          <w:spacing w:val="1"/>
          <w:sz w:val="22"/>
          <w:szCs w:val="22"/>
        </w:rPr>
        <w:t>s</w:t>
      </w:r>
      <w:r w:rsidRPr="00636E2C">
        <w:rPr>
          <w:rFonts w:asciiTheme="majorHAnsi" w:hAnsiTheme="majorHAnsi"/>
          <w:sz w:val="22"/>
          <w:szCs w:val="22"/>
        </w:rPr>
        <w:t>t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un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c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p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es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1"/>
          <w:sz w:val="22"/>
          <w:szCs w:val="22"/>
        </w:rPr>
        <w:t>wi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2"/>
          <w:sz w:val="22"/>
          <w:szCs w:val="22"/>
        </w:rPr>
        <w:t>h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 xml:space="preserve">n </w:t>
      </w:r>
      <w:r w:rsidRPr="00636E2C">
        <w:rPr>
          <w:rFonts w:asciiTheme="majorHAnsi" w:hAnsiTheme="majorHAnsi"/>
          <w:spacing w:val="-1"/>
          <w:sz w:val="22"/>
          <w:szCs w:val="22"/>
        </w:rPr>
        <w:t>G</w:t>
      </w:r>
      <w:r w:rsidRPr="00636E2C">
        <w:rPr>
          <w:rFonts w:asciiTheme="majorHAnsi" w:hAnsiTheme="majorHAnsi"/>
          <w:spacing w:val="-2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a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er</w:t>
      </w:r>
    </w:p>
    <w:p w14:paraId="36DE9DAF" w14:textId="77777777" w:rsidR="00DF4902" w:rsidRPr="00636E2C" w:rsidRDefault="00636E2C">
      <w:pPr>
        <w:spacing w:line="240" w:lineRule="exact"/>
        <w:ind w:left="148"/>
        <w:rPr>
          <w:rFonts w:asciiTheme="majorHAnsi" w:eastAsia="Arial" w:hAnsiTheme="majorHAnsi" w:cs="Arial"/>
          <w:sz w:val="16"/>
          <w:szCs w:val="16"/>
        </w:rPr>
      </w:pPr>
      <w:r w:rsidRPr="00636E2C">
        <w:rPr>
          <w:rFonts w:asciiTheme="majorHAnsi" w:hAnsiTheme="majorHAnsi"/>
          <w:spacing w:val="1"/>
          <w:sz w:val="22"/>
          <w:szCs w:val="22"/>
        </w:rPr>
        <w:t>V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z w:val="22"/>
          <w:szCs w:val="22"/>
        </w:rPr>
        <w:t>cou</w:t>
      </w:r>
      <w:r w:rsidRPr="00636E2C">
        <w:rPr>
          <w:rFonts w:asciiTheme="majorHAnsi" w:hAnsiTheme="majorHAnsi"/>
          <w:spacing w:val="-2"/>
          <w:sz w:val="22"/>
          <w:szCs w:val="22"/>
        </w:rPr>
        <w:t>v</w:t>
      </w:r>
      <w:r w:rsidRPr="00636E2C">
        <w:rPr>
          <w:rFonts w:asciiTheme="majorHAnsi" w:hAnsiTheme="majorHAnsi"/>
          <w:sz w:val="22"/>
          <w:szCs w:val="22"/>
        </w:rPr>
        <w:t>er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f</w:t>
      </w:r>
      <w:r w:rsidRPr="00636E2C">
        <w:rPr>
          <w:rFonts w:asciiTheme="majorHAnsi" w:hAnsiTheme="majorHAnsi"/>
          <w:sz w:val="22"/>
          <w:szCs w:val="22"/>
        </w:rPr>
        <w:t>o</w:t>
      </w:r>
      <w:r w:rsidRPr="00636E2C">
        <w:rPr>
          <w:rFonts w:asciiTheme="majorHAnsi" w:hAnsiTheme="majorHAnsi"/>
          <w:spacing w:val="-1"/>
          <w:sz w:val="22"/>
          <w:szCs w:val="22"/>
        </w:rPr>
        <w:t>l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>o</w:t>
      </w:r>
      <w:r w:rsidRPr="00636E2C">
        <w:rPr>
          <w:rFonts w:asciiTheme="majorHAnsi" w:hAnsiTheme="majorHAnsi"/>
          <w:spacing w:val="-1"/>
          <w:sz w:val="22"/>
          <w:szCs w:val="22"/>
        </w:rPr>
        <w:t>w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ng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2"/>
          <w:sz w:val="22"/>
          <w:szCs w:val="22"/>
        </w:rPr>
        <w:t>h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 xml:space="preserve">s </w:t>
      </w:r>
      <w:r w:rsidRPr="00636E2C">
        <w:rPr>
          <w:rFonts w:asciiTheme="majorHAnsi" w:hAnsiTheme="majorHAnsi"/>
          <w:spacing w:val="-2"/>
          <w:sz w:val="22"/>
          <w:szCs w:val="22"/>
        </w:rPr>
        <w:t>p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>an.</w:t>
      </w:r>
      <w:r w:rsidRPr="00636E2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636E2C">
        <w:rPr>
          <w:rFonts w:asciiTheme="majorHAnsi" w:eastAsia="Arial" w:hAnsiTheme="majorHAnsi" w:cs="Arial"/>
          <w:spacing w:val="-1"/>
          <w:sz w:val="16"/>
          <w:szCs w:val="16"/>
        </w:rPr>
        <w:t>2004</w:t>
      </w:r>
    </w:p>
    <w:p w14:paraId="155417B2" w14:textId="77777777" w:rsidR="00DF4902" w:rsidRPr="00636E2C" w:rsidRDefault="00DF4902">
      <w:pPr>
        <w:spacing w:before="2" w:line="180" w:lineRule="exact"/>
        <w:rPr>
          <w:rFonts w:asciiTheme="majorHAnsi" w:hAnsiTheme="majorHAnsi"/>
          <w:sz w:val="19"/>
          <w:szCs w:val="19"/>
        </w:rPr>
      </w:pPr>
    </w:p>
    <w:p w14:paraId="561DC853" w14:textId="77777777" w:rsidR="00DF4902" w:rsidRPr="00636E2C" w:rsidRDefault="00636E2C">
      <w:pPr>
        <w:ind w:left="148"/>
        <w:rPr>
          <w:rFonts w:asciiTheme="majorHAnsi" w:eastAsia="Arial" w:hAnsiTheme="majorHAnsi" w:cs="Arial"/>
        </w:rPr>
      </w:pPr>
      <w:r w:rsidRPr="00636E2C">
        <w:rPr>
          <w:rFonts w:asciiTheme="majorHAnsi" w:eastAsia="Arial" w:hAnsiTheme="majorHAnsi" w:cs="Arial"/>
          <w:b/>
        </w:rPr>
        <w:t>Natio</w:t>
      </w:r>
      <w:r w:rsidRPr="00636E2C">
        <w:rPr>
          <w:rFonts w:asciiTheme="majorHAnsi" w:eastAsia="Arial" w:hAnsiTheme="majorHAnsi" w:cs="Arial"/>
          <w:b/>
          <w:spacing w:val="1"/>
        </w:rPr>
        <w:t>n</w:t>
      </w:r>
      <w:r w:rsidRPr="00636E2C">
        <w:rPr>
          <w:rFonts w:asciiTheme="majorHAnsi" w:eastAsia="Arial" w:hAnsiTheme="majorHAnsi" w:cs="Arial"/>
          <w:b/>
        </w:rPr>
        <w:t>al</w:t>
      </w:r>
      <w:r w:rsidRPr="00636E2C">
        <w:rPr>
          <w:rFonts w:asciiTheme="majorHAnsi" w:eastAsia="Arial" w:hAnsiTheme="majorHAnsi" w:cs="Arial"/>
          <w:b/>
          <w:spacing w:val="-9"/>
        </w:rPr>
        <w:t xml:space="preserve"> </w:t>
      </w:r>
      <w:r w:rsidRPr="00636E2C">
        <w:rPr>
          <w:rFonts w:asciiTheme="majorHAnsi" w:eastAsia="Arial" w:hAnsiTheme="majorHAnsi" w:cs="Arial"/>
          <w:b/>
        </w:rPr>
        <w:t>Film</w:t>
      </w:r>
      <w:r w:rsidRPr="00636E2C">
        <w:rPr>
          <w:rFonts w:asciiTheme="majorHAnsi" w:eastAsia="Arial" w:hAnsiTheme="majorHAnsi" w:cs="Arial"/>
          <w:b/>
          <w:spacing w:val="-2"/>
        </w:rPr>
        <w:t xml:space="preserve"> </w:t>
      </w:r>
      <w:r w:rsidRPr="00636E2C">
        <w:rPr>
          <w:rFonts w:asciiTheme="majorHAnsi" w:eastAsia="Arial" w:hAnsiTheme="majorHAnsi" w:cs="Arial"/>
          <w:b/>
        </w:rPr>
        <w:t>B</w:t>
      </w:r>
      <w:r w:rsidRPr="00636E2C">
        <w:rPr>
          <w:rFonts w:asciiTheme="majorHAnsi" w:eastAsia="Arial" w:hAnsiTheme="majorHAnsi" w:cs="Arial"/>
          <w:b/>
          <w:spacing w:val="1"/>
        </w:rPr>
        <w:t>o</w:t>
      </w:r>
      <w:r w:rsidRPr="00636E2C">
        <w:rPr>
          <w:rFonts w:asciiTheme="majorHAnsi" w:eastAsia="Arial" w:hAnsiTheme="majorHAnsi" w:cs="Arial"/>
          <w:b/>
        </w:rPr>
        <w:t>a</w:t>
      </w:r>
      <w:r w:rsidRPr="00636E2C">
        <w:rPr>
          <w:rFonts w:asciiTheme="majorHAnsi" w:eastAsia="Arial" w:hAnsiTheme="majorHAnsi" w:cs="Arial"/>
          <w:b/>
          <w:spacing w:val="-1"/>
        </w:rPr>
        <w:t>r</w:t>
      </w:r>
      <w:r w:rsidRPr="00636E2C">
        <w:rPr>
          <w:rFonts w:asciiTheme="majorHAnsi" w:eastAsia="Arial" w:hAnsiTheme="majorHAnsi" w:cs="Arial"/>
          <w:b/>
        </w:rPr>
        <w:t>d</w:t>
      </w:r>
      <w:r w:rsidRPr="00636E2C">
        <w:rPr>
          <w:rFonts w:asciiTheme="majorHAnsi" w:eastAsia="Arial" w:hAnsiTheme="majorHAnsi" w:cs="Arial"/>
          <w:b/>
          <w:spacing w:val="-6"/>
        </w:rPr>
        <w:t xml:space="preserve"> </w:t>
      </w:r>
      <w:r w:rsidRPr="00636E2C">
        <w:rPr>
          <w:rFonts w:asciiTheme="majorHAnsi" w:eastAsia="Arial" w:hAnsiTheme="majorHAnsi" w:cs="Arial"/>
          <w:b/>
        </w:rPr>
        <w:t>of</w:t>
      </w:r>
      <w:r w:rsidRPr="00636E2C">
        <w:rPr>
          <w:rFonts w:asciiTheme="majorHAnsi" w:eastAsia="Arial" w:hAnsiTheme="majorHAnsi" w:cs="Arial"/>
          <w:b/>
          <w:spacing w:val="-1"/>
        </w:rPr>
        <w:t xml:space="preserve"> </w:t>
      </w:r>
      <w:r w:rsidRPr="00636E2C">
        <w:rPr>
          <w:rFonts w:asciiTheme="majorHAnsi" w:eastAsia="Arial" w:hAnsiTheme="majorHAnsi" w:cs="Arial"/>
          <w:b/>
          <w:spacing w:val="2"/>
        </w:rPr>
        <w:t>Ca</w:t>
      </w:r>
      <w:r w:rsidRPr="00636E2C">
        <w:rPr>
          <w:rFonts w:asciiTheme="majorHAnsi" w:eastAsia="Arial" w:hAnsiTheme="majorHAnsi" w:cs="Arial"/>
          <w:b/>
        </w:rPr>
        <w:t>nada</w:t>
      </w:r>
    </w:p>
    <w:p w14:paraId="4F9B0EFD" w14:textId="77777777" w:rsidR="00DF4902" w:rsidRPr="00636E2C" w:rsidRDefault="00636E2C">
      <w:pPr>
        <w:spacing w:line="240" w:lineRule="exact"/>
        <w:ind w:left="148"/>
        <w:rPr>
          <w:rFonts w:asciiTheme="majorHAnsi" w:hAnsiTheme="majorHAnsi"/>
          <w:sz w:val="22"/>
          <w:szCs w:val="22"/>
        </w:rPr>
      </w:pPr>
      <w:r w:rsidRPr="00636E2C">
        <w:rPr>
          <w:rFonts w:asciiTheme="majorHAnsi" w:hAnsiTheme="majorHAnsi"/>
          <w:spacing w:val="-1"/>
          <w:sz w:val="22"/>
          <w:szCs w:val="22"/>
        </w:rPr>
        <w:t>D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v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>oped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-2"/>
          <w:sz w:val="22"/>
          <w:szCs w:val="22"/>
        </w:rPr>
        <w:t>c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pacing w:val="1"/>
          <w:sz w:val="22"/>
          <w:szCs w:val="22"/>
        </w:rPr>
        <w:t>fic</w:t>
      </w:r>
      <w:r w:rsidRPr="00636E2C">
        <w:rPr>
          <w:rFonts w:asciiTheme="majorHAnsi" w:hAnsiTheme="majorHAnsi"/>
          <w:spacing w:val="-4"/>
          <w:sz w:val="22"/>
          <w:szCs w:val="22"/>
        </w:rPr>
        <w:t>-</w:t>
      </w:r>
      <w:r w:rsidRPr="00636E2C">
        <w:rPr>
          <w:rFonts w:asciiTheme="majorHAnsi" w:hAnsiTheme="majorHAnsi"/>
          <w:spacing w:val="-2"/>
          <w:sz w:val="22"/>
          <w:szCs w:val="22"/>
        </w:rPr>
        <w:t>v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su</w:t>
      </w:r>
      <w:r w:rsidRPr="00636E2C">
        <w:rPr>
          <w:rFonts w:asciiTheme="majorHAnsi" w:hAnsiTheme="majorHAnsi"/>
          <w:spacing w:val="1"/>
          <w:sz w:val="22"/>
          <w:szCs w:val="22"/>
        </w:rPr>
        <w:t>ali</w:t>
      </w:r>
      <w:r w:rsidRPr="00636E2C">
        <w:rPr>
          <w:rFonts w:asciiTheme="majorHAnsi" w:hAnsiTheme="majorHAnsi"/>
          <w:spacing w:val="-2"/>
          <w:sz w:val="22"/>
          <w:szCs w:val="22"/>
        </w:rPr>
        <w:t>za</w:t>
      </w:r>
      <w:r w:rsidRPr="00636E2C">
        <w:rPr>
          <w:rFonts w:asciiTheme="majorHAnsi" w:hAnsiTheme="majorHAnsi"/>
          <w:spacing w:val="1"/>
          <w:sz w:val="22"/>
          <w:szCs w:val="22"/>
        </w:rPr>
        <w:t>ti</w:t>
      </w:r>
      <w:r w:rsidRPr="00636E2C">
        <w:rPr>
          <w:rFonts w:asciiTheme="majorHAnsi" w:hAnsiTheme="majorHAnsi"/>
          <w:sz w:val="22"/>
          <w:szCs w:val="22"/>
        </w:rPr>
        <w:t>on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p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j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c</w:t>
      </w:r>
      <w:r w:rsidRPr="00636E2C">
        <w:rPr>
          <w:rFonts w:asciiTheme="majorHAnsi" w:hAnsiTheme="majorHAnsi"/>
          <w:sz w:val="22"/>
          <w:szCs w:val="22"/>
        </w:rPr>
        <w:t>t</w:t>
      </w:r>
      <w:r w:rsidRPr="00636E2C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2"/>
          <w:sz w:val="22"/>
          <w:szCs w:val="22"/>
        </w:rPr>
        <w:t>f</w:t>
      </w:r>
      <w:r w:rsidRPr="00636E2C">
        <w:rPr>
          <w:rFonts w:asciiTheme="majorHAnsi" w:hAnsiTheme="majorHAnsi"/>
          <w:sz w:val="22"/>
          <w:szCs w:val="22"/>
        </w:rPr>
        <w:t>or</w:t>
      </w:r>
    </w:p>
    <w:p w14:paraId="0A9ADCE6" w14:textId="77777777" w:rsidR="00DF4902" w:rsidRPr="00636E2C" w:rsidRDefault="00636E2C">
      <w:pPr>
        <w:spacing w:before="1"/>
        <w:ind w:left="148" w:right="-38"/>
        <w:rPr>
          <w:rFonts w:asciiTheme="majorHAnsi" w:hAnsiTheme="majorHAnsi"/>
          <w:sz w:val="22"/>
          <w:szCs w:val="22"/>
        </w:rPr>
      </w:pP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sz w:val="22"/>
          <w:szCs w:val="22"/>
        </w:rPr>
        <w:t>c</w:t>
      </w:r>
      <w:r w:rsidRPr="00636E2C">
        <w:rPr>
          <w:rFonts w:asciiTheme="majorHAnsi" w:hAnsiTheme="majorHAnsi"/>
          <w:sz w:val="22"/>
          <w:szCs w:val="22"/>
        </w:rPr>
        <w:t>ho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ls</w:t>
      </w:r>
      <w:r w:rsidRPr="00636E2C">
        <w:rPr>
          <w:rFonts w:asciiTheme="majorHAnsi" w:hAnsiTheme="majorHAnsi"/>
          <w:sz w:val="22"/>
          <w:szCs w:val="22"/>
        </w:rPr>
        <w:t>—</w:t>
      </w:r>
      <w:r w:rsidRPr="00636E2C">
        <w:rPr>
          <w:rFonts w:asciiTheme="majorHAnsi" w:hAnsiTheme="majorHAnsi"/>
          <w:spacing w:val="-2"/>
          <w:sz w:val="22"/>
          <w:szCs w:val="22"/>
        </w:rPr>
        <w:t>$</w:t>
      </w:r>
      <w:r w:rsidRPr="00636E2C">
        <w:rPr>
          <w:rFonts w:asciiTheme="majorHAnsi" w:hAnsiTheme="majorHAnsi"/>
          <w:sz w:val="22"/>
          <w:szCs w:val="22"/>
        </w:rPr>
        <w:t>80,000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de</w:t>
      </w:r>
      <w:r w:rsidRPr="00636E2C">
        <w:rPr>
          <w:rFonts w:asciiTheme="majorHAnsi" w:hAnsiTheme="majorHAnsi"/>
          <w:spacing w:val="-2"/>
          <w:sz w:val="22"/>
          <w:szCs w:val="22"/>
        </w:rPr>
        <w:t>v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>o</w:t>
      </w:r>
      <w:r w:rsidRPr="00636E2C">
        <w:rPr>
          <w:rFonts w:asciiTheme="majorHAnsi" w:hAnsiTheme="majorHAnsi"/>
          <w:spacing w:val="-2"/>
          <w:sz w:val="22"/>
          <w:szCs w:val="22"/>
        </w:rPr>
        <w:t>p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ent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bud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 xml:space="preserve">. </w:t>
      </w:r>
      <w:r w:rsidRPr="00636E2C">
        <w:rPr>
          <w:rFonts w:asciiTheme="majorHAnsi" w:hAnsiTheme="majorHAnsi"/>
          <w:spacing w:val="-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s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c</w:t>
      </w:r>
      <w:r w:rsidRPr="00636E2C">
        <w:rPr>
          <w:rFonts w:asciiTheme="majorHAnsi" w:hAnsiTheme="majorHAnsi"/>
          <w:spacing w:val="-2"/>
          <w:sz w:val="22"/>
          <w:szCs w:val="22"/>
        </w:rPr>
        <w:t>h</w:t>
      </w:r>
      <w:r w:rsidRPr="00636E2C">
        <w:rPr>
          <w:rFonts w:asciiTheme="majorHAnsi" w:hAnsiTheme="majorHAnsi"/>
          <w:sz w:val="22"/>
          <w:szCs w:val="22"/>
        </w:rPr>
        <w:t xml:space="preserve">ed 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2"/>
          <w:sz w:val="22"/>
          <w:szCs w:val="22"/>
        </w:rPr>
        <w:t>h</w:t>
      </w:r>
      <w:r w:rsidRPr="00636E2C">
        <w:rPr>
          <w:rFonts w:asciiTheme="majorHAnsi" w:hAnsiTheme="majorHAnsi"/>
          <w:sz w:val="22"/>
          <w:szCs w:val="22"/>
        </w:rPr>
        <w:t>e su</w:t>
      </w:r>
      <w:r w:rsidRPr="00636E2C">
        <w:rPr>
          <w:rFonts w:asciiTheme="majorHAnsi" w:hAnsiTheme="majorHAnsi"/>
          <w:spacing w:val="-2"/>
          <w:sz w:val="22"/>
          <w:szCs w:val="22"/>
        </w:rPr>
        <w:t>b</w:t>
      </w:r>
      <w:r w:rsidRPr="00636E2C">
        <w:rPr>
          <w:rFonts w:asciiTheme="majorHAnsi" w:hAnsiTheme="majorHAnsi"/>
          <w:spacing w:val="3"/>
          <w:sz w:val="22"/>
          <w:szCs w:val="22"/>
        </w:rPr>
        <w:t>j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>ct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 xml:space="preserve">er 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 xml:space="preserve">n </w:t>
      </w:r>
      <w:r w:rsidRPr="00636E2C">
        <w:rPr>
          <w:rFonts w:asciiTheme="majorHAnsi" w:hAnsiTheme="majorHAnsi"/>
          <w:spacing w:val="-2"/>
          <w:sz w:val="22"/>
          <w:szCs w:val="22"/>
        </w:rPr>
        <w:t>d</w:t>
      </w:r>
      <w:r w:rsidRPr="00636E2C">
        <w:rPr>
          <w:rFonts w:asciiTheme="majorHAnsi" w:hAnsiTheme="majorHAnsi"/>
          <w:sz w:val="22"/>
          <w:szCs w:val="22"/>
        </w:rPr>
        <w:t>ep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h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(</w:t>
      </w:r>
      <w:r w:rsidRPr="00636E2C">
        <w:rPr>
          <w:rFonts w:asciiTheme="majorHAnsi" w:hAnsiTheme="majorHAnsi"/>
          <w:spacing w:val="-2"/>
          <w:sz w:val="22"/>
          <w:szCs w:val="22"/>
        </w:rPr>
        <w:t>h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2"/>
          <w:sz w:val="22"/>
          <w:szCs w:val="22"/>
        </w:rPr>
        <w:t>s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ri</w:t>
      </w:r>
      <w:r w:rsidRPr="00636E2C">
        <w:rPr>
          <w:rFonts w:asciiTheme="majorHAnsi" w:hAnsiTheme="majorHAnsi"/>
          <w:spacing w:val="-2"/>
          <w:sz w:val="22"/>
          <w:szCs w:val="22"/>
        </w:rPr>
        <w:t>c</w:t>
      </w:r>
      <w:r w:rsidRPr="00636E2C">
        <w:rPr>
          <w:rFonts w:asciiTheme="majorHAnsi" w:hAnsiTheme="majorHAnsi"/>
          <w:sz w:val="22"/>
          <w:szCs w:val="22"/>
        </w:rPr>
        <w:t>al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>o</w:t>
      </w:r>
      <w:r w:rsidRPr="00636E2C">
        <w:rPr>
          <w:rFonts w:asciiTheme="majorHAnsi" w:hAnsiTheme="majorHAnsi"/>
          <w:spacing w:val="-2"/>
          <w:sz w:val="22"/>
          <w:szCs w:val="22"/>
        </w:rPr>
        <w:t>gy</w:t>
      </w:r>
      <w:r w:rsidRPr="00636E2C">
        <w:rPr>
          <w:rFonts w:asciiTheme="majorHAnsi" w:hAnsiTheme="majorHAnsi"/>
          <w:spacing w:val="1"/>
          <w:sz w:val="22"/>
          <w:szCs w:val="22"/>
        </w:rPr>
        <w:t>)</w:t>
      </w:r>
      <w:r w:rsidRPr="00636E2C">
        <w:rPr>
          <w:rFonts w:asciiTheme="majorHAnsi" w:hAnsiTheme="majorHAnsi"/>
          <w:sz w:val="22"/>
          <w:szCs w:val="22"/>
        </w:rPr>
        <w:t xml:space="preserve">, </w:t>
      </w:r>
      <w:r w:rsidRPr="00636E2C">
        <w:rPr>
          <w:rFonts w:asciiTheme="majorHAnsi" w:hAnsiTheme="majorHAnsi"/>
          <w:sz w:val="22"/>
          <w:szCs w:val="22"/>
        </w:rPr>
        <w:t>condu</w:t>
      </w:r>
      <w:r w:rsidRPr="00636E2C">
        <w:rPr>
          <w:rFonts w:asciiTheme="majorHAnsi" w:hAnsiTheme="majorHAnsi"/>
          <w:spacing w:val="1"/>
          <w:sz w:val="22"/>
          <w:szCs w:val="22"/>
        </w:rPr>
        <w:t>c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 xml:space="preserve">ed 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2"/>
          <w:sz w:val="22"/>
          <w:szCs w:val="22"/>
        </w:rPr>
        <w:t>k</w:t>
      </w:r>
      <w:r w:rsidRPr="00636E2C">
        <w:rPr>
          <w:rFonts w:asciiTheme="majorHAnsi" w:hAnsiTheme="majorHAnsi"/>
          <w:sz w:val="22"/>
          <w:szCs w:val="22"/>
        </w:rPr>
        <w:t>et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r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s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ch,</w:t>
      </w:r>
      <w:r w:rsidRPr="00636E2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3"/>
          <w:sz w:val="22"/>
          <w:szCs w:val="22"/>
        </w:rPr>
        <w:t>w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o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 xml:space="preserve">e </w:t>
      </w:r>
      <w:r w:rsidRPr="00636E2C">
        <w:rPr>
          <w:rFonts w:asciiTheme="majorHAnsi" w:hAnsiTheme="majorHAnsi"/>
          <w:spacing w:val="1"/>
          <w:sz w:val="22"/>
          <w:szCs w:val="22"/>
        </w:rPr>
        <w:t>s</w:t>
      </w:r>
      <w:r w:rsidRPr="00636E2C">
        <w:rPr>
          <w:rFonts w:asciiTheme="majorHAnsi" w:hAnsiTheme="majorHAnsi"/>
          <w:spacing w:val="-2"/>
          <w:sz w:val="22"/>
          <w:szCs w:val="22"/>
        </w:rPr>
        <w:t>c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p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 xml:space="preserve">s, </w:t>
      </w:r>
      <w:r w:rsidRPr="00636E2C">
        <w:rPr>
          <w:rFonts w:asciiTheme="majorHAnsi" w:hAnsiTheme="majorHAnsi"/>
          <w:spacing w:val="1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v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-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>ua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 xml:space="preserve">ed </w:t>
      </w:r>
      <w:r w:rsidRPr="00636E2C">
        <w:rPr>
          <w:rFonts w:asciiTheme="majorHAnsi" w:hAnsiTheme="majorHAnsi"/>
          <w:spacing w:val="-2"/>
          <w:sz w:val="22"/>
          <w:szCs w:val="22"/>
        </w:rPr>
        <w:t>p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odu</w:t>
      </w:r>
      <w:r w:rsidRPr="00636E2C">
        <w:rPr>
          <w:rFonts w:asciiTheme="majorHAnsi" w:hAnsiTheme="majorHAnsi"/>
          <w:spacing w:val="-2"/>
          <w:sz w:val="22"/>
          <w:szCs w:val="22"/>
        </w:rPr>
        <w:t>c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on so</w:t>
      </w:r>
      <w:r w:rsidRPr="00636E2C">
        <w:rPr>
          <w:rFonts w:asciiTheme="majorHAnsi" w:hAnsiTheme="majorHAnsi"/>
          <w:spacing w:val="1"/>
          <w:sz w:val="22"/>
          <w:szCs w:val="22"/>
        </w:rPr>
        <w:t>ft</w:t>
      </w:r>
      <w:r w:rsidRPr="00636E2C">
        <w:rPr>
          <w:rFonts w:asciiTheme="majorHAnsi" w:hAnsiTheme="majorHAnsi"/>
          <w:spacing w:val="-3"/>
          <w:sz w:val="22"/>
          <w:szCs w:val="22"/>
        </w:rPr>
        <w:t>w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 xml:space="preserve">and </w:t>
      </w:r>
      <w:r w:rsidRPr="00636E2C">
        <w:rPr>
          <w:rFonts w:asciiTheme="majorHAnsi" w:hAnsiTheme="majorHAnsi"/>
          <w:spacing w:val="-2"/>
          <w:sz w:val="22"/>
          <w:szCs w:val="22"/>
        </w:rPr>
        <w:t>p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o</w:t>
      </w:r>
      <w:r w:rsidRPr="00636E2C">
        <w:rPr>
          <w:rFonts w:asciiTheme="majorHAnsi" w:hAnsiTheme="majorHAnsi"/>
          <w:spacing w:val="-2"/>
          <w:sz w:val="22"/>
          <w:szCs w:val="22"/>
        </w:rPr>
        <w:t>c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s</w:t>
      </w:r>
      <w:r w:rsidRPr="00636E2C">
        <w:rPr>
          <w:rFonts w:asciiTheme="majorHAnsi" w:hAnsiTheme="majorHAnsi"/>
          <w:spacing w:val="-2"/>
          <w:sz w:val="22"/>
          <w:szCs w:val="22"/>
        </w:rPr>
        <w:t>s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2"/>
          <w:sz w:val="22"/>
          <w:szCs w:val="22"/>
        </w:rPr>
        <w:t>s</w:t>
      </w:r>
      <w:r w:rsidRPr="00636E2C">
        <w:rPr>
          <w:rFonts w:asciiTheme="majorHAnsi" w:hAnsiTheme="majorHAnsi"/>
          <w:sz w:val="22"/>
          <w:szCs w:val="22"/>
        </w:rPr>
        <w:t xml:space="preserve">, 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z w:val="22"/>
          <w:szCs w:val="22"/>
        </w:rPr>
        <w:t>nd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s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2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 xml:space="preserve">d 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he bud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.</w:t>
      </w:r>
    </w:p>
    <w:p w14:paraId="721926FD" w14:textId="77777777" w:rsidR="00DF4902" w:rsidRPr="00636E2C" w:rsidRDefault="00636E2C">
      <w:pPr>
        <w:spacing w:before="35" w:line="278" w:lineRule="auto"/>
        <w:ind w:left="148" w:right="-13"/>
        <w:rPr>
          <w:rFonts w:asciiTheme="majorHAnsi" w:eastAsia="Arial" w:hAnsiTheme="majorHAnsi" w:cs="Arial"/>
          <w:sz w:val="18"/>
          <w:szCs w:val="18"/>
        </w:rPr>
      </w:pPr>
      <w:r w:rsidRPr="00636E2C">
        <w:rPr>
          <w:rFonts w:asciiTheme="majorHAnsi" w:eastAsia="Arial" w:hAnsiTheme="majorHAnsi" w:cs="Arial"/>
          <w:sz w:val="18"/>
          <w:szCs w:val="18"/>
        </w:rPr>
        <w:t>St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eph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e</w:t>
      </w:r>
      <w:r w:rsidRPr="00636E2C">
        <w:rPr>
          <w:rFonts w:asciiTheme="majorHAnsi" w:eastAsia="Arial" w:hAnsiTheme="majorHAnsi" w:cs="Arial"/>
          <w:sz w:val="18"/>
          <w:szCs w:val="18"/>
        </w:rPr>
        <w:t>n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z w:val="18"/>
          <w:szCs w:val="18"/>
        </w:rPr>
        <w:t>was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z w:val="18"/>
          <w:szCs w:val="18"/>
        </w:rPr>
        <w:t>a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c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a</w:t>
      </w:r>
      <w:r w:rsidRPr="00636E2C">
        <w:rPr>
          <w:rFonts w:asciiTheme="majorHAnsi" w:eastAsia="Arial" w:hAnsiTheme="majorHAnsi" w:cs="Arial"/>
          <w:sz w:val="18"/>
          <w:szCs w:val="18"/>
        </w:rPr>
        <w:t>t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a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l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y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s</w:t>
      </w:r>
      <w:r w:rsidRPr="00636E2C">
        <w:rPr>
          <w:rFonts w:asciiTheme="majorHAnsi" w:eastAsia="Arial" w:hAnsiTheme="majorHAnsi" w:cs="Arial"/>
          <w:sz w:val="18"/>
          <w:szCs w:val="18"/>
        </w:rPr>
        <w:t>t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z w:val="18"/>
          <w:szCs w:val="18"/>
        </w:rPr>
        <w:t>f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o</w:t>
      </w:r>
      <w:r w:rsidRPr="00636E2C">
        <w:rPr>
          <w:rFonts w:asciiTheme="majorHAnsi" w:eastAsia="Arial" w:hAnsiTheme="majorHAnsi" w:cs="Arial"/>
          <w:sz w:val="18"/>
          <w:szCs w:val="18"/>
        </w:rPr>
        <w:t xml:space="preserve">r 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c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on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se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n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su</w:t>
      </w:r>
      <w:r w:rsidRPr="00636E2C">
        <w:rPr>
          <w:rFonts w:asciiTheme="majorHAnsi" w:eastAsia="Arial" w:hAnsiTheme="majorHAnsi" w:cs="Arial"/>
          <w:sz w:val="18"/>
          <w:szCs w:val="18"/>
        </w:rPr>
        <w:t>s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bu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i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ld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i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n</w:t>
      </w:r>
      <w:r w:rsidRPr="00636E2C">
        <w:rPr>
          <w:rFonts w:asciiTheme="majorHAnsi" w:eastAsia="Arial" w:hAnsiTheme="majorHAnsi" w:cs="Arial"/>
          <w:sz w:val="18"/>
          <w:szCs w:val="18"/>
        </w:rPr>
        <w:t>g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a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n</w:t>
      </w:r>
      <w:r w:rsidRPr="00636E2C">
        <w:rPr>
          <w:rFonts w:asciiTheme="majorHAnsi" w:eastAsia="Arial" w:hAnsiTheme="majorHAnsi" w:cs="Arial"/>
          <w:sz w:val="18"/>
          <w:szCs w:val="18"/>
        </w:rPr>
        <w:t>d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ea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m</w:t>
      </w:r>
      <w:r w:rsidRPr="00636E2C">
        <w:rPr>
          <w:rFonts w:asciiTheme="majorHAnsi" w:eastAsia="Arial" w:hAnsiTheme="majorHAnsi" w:cs="Arial"/>
          <w:sz w:val="18"/>
          <w:szCs w:val="18"/>
        </w:rPr>
        <w:t xml:space="preserve">work 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be</w:t>
      </w:r>
      <w:r w:rsidRPr="00636E2C">
        <w:rPr>
          <w:rFonts w:asciiTheme="majorHAnsi" w:eastAsia="Arial" w:hAnsiTheme="majorHAnsi" w:cs="Arial"/>
          <w:sz w:val="18"/>
          <w:szCs w:val="18"/>
        </w:rPr>
        <w:t>tw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ee</w:t>
      </w:r>
      <w:r w:rsidRPr="00636E2C">
        <w:rPr>
          <w:rFonts w:asciiTheme="majorHAnsi" w:eastAsia="Arial" w:hAnsiTheme="majorHAnsi" w:cs="Arial"/>
          <w:sz w:val="18"/>
          <w:szCs w:val="18"/>
        </w:rPr>
        <w:t>n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c</w:t>
      </w:r>
      <w:r w:rsidRPr="00636E2C">
        <w:rPr>
          <w:rFonts w:asciiTheme="majorHAnsi" w:eastAsia="Arial" w:hAnsiTheme="majorHAnsi" w:cs="Arial"/>
          <w:sz w:val="18"/>
          <w:szCs w:val="18"/>
        </w:rPr>
        <w:t>r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e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a</w:t>
      </w:r>
      <w:r w:rsidRPr="00636E2C">
        <w:rPr>
          <w:rFonts w:asciiTheme="majorHAnsi" w:eastAsia="Arial" w:hAnsiTheme="majorHAnsi" w:cs="Arial"/>
          <w:sz w:val="18"/>
          <w:szCs w:val="18"/>
        </w:rPr>
        <w:t>t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i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v</w:t>
      </w:r>
      <w:r w:rsidRPr="00636E2C">
        <w:rPr>
          <w:rFonts w:asciiTheme="majorHAnsi" w:eastAsia="Arial" w:hAnsiTheme="majorHAnsi" w:cs="Arial"/>
          <w:sz w:val="18"/>
          <w:szCs w:val="18"/>
        </w:rPr>
        <w:t>e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a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n</w:t>
      </w:r>
      <w:r w:rsidRPr="00636E2C">
        <w:rPr>
          <w:rFonts w:asciiTheme="majorHAnsi" w:eastAsia="Arial" w:hAnsiTheme="majorHAnsi" w:cs="Arial"/>
          <w:sz w:val="18"/>
          <w:szCs w:val="18"/>
        </w:rPr>
        <w:t>d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ec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h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ni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c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a</w:t>
      </w:r>
      <w:r w:rsidRPr="00636E2C">
        <w:rPr>
          <w:rFonts w:asciiTheme="majorHAnsi" w:eastAsia="Arial" w:hAnsiTheme="majorHAnsi" w:cs="Arial"/>
          <w:sz w:val="18"/>
          <w:szCs w:val="18"/>
        </w:rPr>
        <w:t>l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c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o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n</w:t>
      </w:r>
      <w:r w:rsidRPr="00636E2C">
        <w:rPr>
          <w:rFonts w:asciiTheme="majorHAnsi" w:eastAsia="Arial" w:hAnsiTheme="majorHAnsi" w:cs="Arial"/>
          <w:sz w:val="18"/>
          <w:szCs w:val="18"/>
        </w:rPr>
        <w:t>tr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i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b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u</w:t>
      </w:r>
      <w:r w:rsidRPr="00636E2C">
        <w:rPr>
          <w:rFonts w:asciiTheme="majorHAnsi" w:eastAsia="Arial" w:hAnsiTheme="majorHAnsi" w:cs="Arial"/>
          <w:sz w:val="18"/>
          <w:szCs w:val="18"/>
        </w:rPr>
        <w:t>t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o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r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s</w:t>
      </w:r>
      <w:r w:rsidRPr="00636E2C">
        <w:rPr>
          <w:rFonts w:asciiTheme="majorHAnsi" w:eastAsia="Arial" w:hAnsiTheme="majorHAnsi" w:cs="Arial"/>
          <w:sz w:val="18"/>
          <w:szCs w:val="18"/>
        </w:rPr>
        <w:t>,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d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el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i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ve</w:t>
      </w:r>
      <w:r w:rsidRPr="00636E2C">
        <w:rPr>
          <w:rFonts w:asciiTheme="majorHAnsi" w:eastAsia="Arial" w:hAnsiTheme="majorHAnsi" w:cs="Arial"/>
          <w:sz w:val="18"/>
          <w:szCs w:val="18"/>
        </w:rPr>
        <w:t>r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i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n</w:t>
      </w:r>
      <w:r w:rsidRPr="00636E2C">
        <w:rPr>
          <w:rFonts w:asciiTheme="majorHAnsi" w:eastAsia="Arial" w:hAnsiTheme="majorHAnsi" w:cs="Arial"/>
          <w:sz w:val="18"/>
          <w:szCs w:val="18"/>
        </w:rPr>
        <w:t>g</w:t>
      </w:r>
    </w:p>
    <w:p w14:paraId="49F9A408" w14:textId="77777777" w:rsidR="00DF4902" w:rsidRPr="00636E2C" w:rsidRDefault="00636E2C">
      <w:pPr>
        <w:spacing w:before="1" w:line="281" w:lineRule="auto"/>
        <w:ind w:left="148" w:right="267"/>
        <w:rPr>
          <w:rFonts w:asciiTheme="majorHAnsi" w:eastAsia="Arial" w:hAnsiTheme="majorHAnsi" w:cs="Arial"/>
          <w:sz w:val="16"/>
          <w:szCs w:val="16"/>
        </w:rPr>
      </w:pPr>
      <w:r w:rsidRPr="00636E2C">
        <w:rPr>
          <w:rFonts w:asciiTheme="majorHAnsi" w:eastAsia="Arial" w:hAnsiTheme="majorHAnsi" w:cs="Arial"/>
          <w:sz w:val="18"/>
          <w:szCs w:val="18"/>
        </w:rPr>
        <w:t>r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esu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l</w:t>
      </w:r>
      <w:r w:rsidRPr="00636E2C">
        <w:rPr>
          <w:rFonts w:asciiTheme="majorHAnsi" w:eastAsia="Arial" w:hAnsiTheme="majorHAnsi" w:cs="Arial"/>
          <w:sz w:val="18"/>
          <w:szCs w:val="18"/>
        </w:rPr>
        <w:t xml:space="preserve">ts 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ahe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a</w:t>
      </w:r>
      <w:r w:rsidRPr="00636E2C">
        <w:rPr>
          <w:rFonts w:asciiTheme="majorHAnsi" w:eastAsia="Arial" w:hAnsiTheme="majorHAnsi" w:cs="Arial"/>
          <w:sz w:val="18"/>
          <w:szCs w:val="18"/>
        </w:rPr>
        <w:t>d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o</w:t>
      </w:r>
      <w:r w:rsidRPr="00636E2C">
        <w:rPr>
          <w:rFonts w:asciiTheme="majorHAnsi" w:eastAsia="Arial" w:hAnsiTheme="majorHAnsi" w:cs="Arial"/>
          <w:sz w:val="18"/>
          <w:szCs w:val="18"/>
        </w:rPr>
        <w:t>f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s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c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he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d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ule</w:t>
      </w:r>
      <w:r w:rsidRPr="00636E2C">
        <w:rPr>
          <w:rFonts w:asciiTheme="majorHAnsi" w:eastAsia="Arial" w:hAnsiTheme="majorHAnsi" w:cs="Arial"/>
          <w:sz w:val="18"/>
          <w:szCs w:val="18"/>
        </w:rPr>
        <w:t>.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z w:val="18"/>
          <w:szCs w:val="18"/>
        </w:rPr>
        <w:t>—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G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eo</w:t>
      </w:r>
      <w:r w:rsidRPr="00636E2C">
        <w:rPr>
          <w:rFonts w:asciiTheme="majorHAnsi" w:eastAsia="Arial" w:hAnsiTheme="majorHAnsi" w:cs="Arial"/>
          <w:sz w:val="18"/>
          <w:szCs w:val="18"/>
        </w:rPr>
        <w:t>r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g</w:t>
      </w:r>
      <w:r w:rsidRPr="00636E2C">
        <w:rPr>
          <w:rFonts w:asciiTheme="majorHAnsi" w:eastAsia="Arial" w:hAnsiTheme="majorHAnsi" w:cs="Arial"/>
          <w:sz w:val="18"/>
          <w:szCs w:val="18"/>
        </w:rPr>
        <w:t>e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J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oh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n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so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n</w:t>
      </w:r>
      <w:r w:rsidRPr="00636E2C">
        <w:rPr>
          <w:rFonts w:asciiTheme="majorHAnsi" w:eastAsia="Arial" w:hAnsiTheme="majorHAnsi" w:cs="Arial"/>
          <w:sz w:val="18"/>
          <w:szCs w:val="18"/>
        </w:rPr>
        <w:t>,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z w:val="18"/>
          <w:szCs w:val="18"/>
        </w:rPr>
        <w:t>Pr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o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d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uce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r</w:t>
      </w:r>
      <w:r w:rsidRPr="00636E2C">
        <w:rPr>
          <w:rFonts w:asciiTheme="majorHAnsi" w:eastAsia="Arial" w:hAnsiTheme="majorHAnsi" w:cs="Arial"/>
          <w:sz w:val="18"/>
          <w:szCs w:val="18"/>
        </w:rPr>
        <w:t>, Na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tion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a</w:t>
      </w:r>
      <w:r w:rsidRPr="00636E2C">
        <w:rPr>
          <w:rFonts w:asciiTheme="majorHAnsi" w:eastAsia="Arial" w:hAnsiTheme="majorHAnsi" w:cs="Arial"/>
          <w:sz w:val="18"/>
          <w:szCs w:val="18"/>
        </w:rPr>
        <w:t>l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F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i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l</w:t>
      </w:r>
      <w:r w:rsidRPr="00636E2C">
        <w:rPr>
          <w:rFonts w:asciiTheme="majorHAnsi" w:eastAsia="Arial" w:hAnsiTheme="majorHAnsi" w:cs="Arial"/>
          <w:sz w:val="18"/>
          <w:szCs w:val="18"/>
        </w:rPr>
        <w:t>m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z w:val="18"/>
          <w:szCs w:val="18"/>
        </w:rPr>
        <w:t>B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oa</w:t>
      </w:r>
      <w:r w:rsidRPr="00636E2C">
        <w:rPr>
          <w:rFonts w:asciiTheme="majorHAnsi" w:eastAsia="Arial" w:hAnsiTheme="majorHAnsi" w:cs="Arial"/>
          <w:sz w:val="18"/>
          <w:szCs w:val="18"/>
        </w:rPr>
        <w:t>rd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o</w:t>
      </w:r>
      <w:r w:rsidRPr="00636E2C">
        <w:rPr>
          <w:rFonts w:asciiTheme="majorHAnsi" w:eastAsia="Arial" w:hAnsiTheme="majorHAnsi" w:cs="Arial"/>
          <w:sz w:val="18"/>
          <w:szCs w:val="18"/>
        </w:rPr>
        <w:t>f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z w:val="18"/>
          <w:szCs w:val="18"/>
        </w:rPr>
        <w:t>C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a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na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d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a</w:t>
      </w:r>
      <w:r w:rsidRPr="00636E2C">
        <w:rPr>
          <w:rFonts w:asciiTheme="majorHAnsi" w:eastAsia="Arial" w:hAnsiTheme="majorHAnsi" w:cs="Arial"/>
          <w:sz w:val="18"/>
          <w:szCs w:val="18"/>
        </w:rPr>
        <w:t>.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-1"/>
          <w:sz w:val="16"/>
          <w:szCs w:val="16"/>
        </w:rPr>
        <w:t>1998-2000</w:t>
      </w:r>
    </w:p>
    <w:p w14:paraId="0916A4F2" w14:textId="77777777" w:rsidR="00DF4902" w:rsidRPr="00636E2C" w:rsidRDefault="00DF4902">
      <w:pPr>
        <w:spacing w:before="4" w:line="120" w:lineRule="exact"/>
        <w:rPr>
          <w:rFonts w:asciiTheme="majorHAnsi" w:hAnsiTheme="majorHAnsi"/>
          <w:sz w:val="12"/>
          <w:szCs w:val="12"/>
        </w:rPr>
      </w:pPr>
    </w:p>
    <w:p w14:paraId="44C289D1" w14:textId="77777777" w:rsidR="00DF4902" w:rsidRPr="00636E2C" w:rsidRDefault="00DF4902">
      <w:pPr>
        <w:spacing w:line="200" w:lineRule="exact"/>
        <w:rPr>
          <w:rFonts w:asciiTheme="majorHAnsi" w:hAnsiTheme="majorHAnsi"/>
        </w:rPr>
      </w:pPr>
    </w:p>
    <w:p w14:paraId="762DEFB6" w14:textId="77777777" w:rsidR="00DF4902" w:rsidRPr="00636E2C" w:rsidRDefault="00636E2C">
      <w:pPr>
        <w:ind w:left="148"/>
        <w:rPr>
          <w:rFonts w:asciiTheme="majorHAnsi" w:eastAsia="Arial" w:hAnsiTheme="majorHAnsi" w:cs="Arial"/>
          <w:sz w:val="26"/>
          <w:szCs w:val="26"/>
        </w:rPr>
      </w:pPr>
      <w:r w:rsidRPr="00636E2C">
        <w:rPr>
          <w:rFonts w:asciiTheme="majorHAnsi" w:eastAsia="Arial" w:hAnsiTheme="majorHAnsi" w:cs="Arial"/>
          <w:sz w:val="26"/>
          <w:szCs w:val="26"/>
        </w:rPr>
        <w:t>Earlier</w:t>
      </w:r>
      <w:r w:rsidRPr="00636E2C">
        <w:rPr>
          <w:rFonts w:asciiTheme="majorHAnsi" w:eastAsia="Arial" w:hAnsiTheme="majorHAnsi" w:cs="Arial"/>
          <w:spacing w:val="-8"/>
          <w:sz w:val="26"/>
          <w:szCs w:val="26"/>
        </w:rPr>
        <w:t xml:space="preserve"> </w:t>
      </w:r>
      <w:r w:rsidRPr="00636E2C">
        <w:rPr>
          <w:rFonts w:asciiTheme="majorHAnsi" w:eastAsia="Arial" w:hAnsiTheme="majorHAnsi" w:cs="Arial"/>
          <w:spacing w:val="3"/>
          <w:sz w:val="26"/>
          <w:szCs w:val="26"/>
        </w:rPr>
        <w:t>t</w:t>
      </w:r>
      <w:r w:rsidRPr="00636E2C">
        <w:rPr>
          <w:rFonts w:asciiTheme="majorHAnsi" w:eastAsia="Arial" w:hAnsiTheme="majorHAnsi" w:cs="Arial"/>
          <w:sz w:val="26"/>
          <w:szCs w:val="26"/>
        </w:rPr>
        <w:t>echni</w:t>
      </w:r>
      <w:r w:rsidRPr="00636E2C">
        <w:rPr>
          <w:rFonts w:asciiTheme="majorHAnsi" w:eastAsia="Arial" w:hAnsiTheme="majorHAnsi" w:cs="Arial"/>
          <w:spacing w:val="2"/>
          <w:sz w:val="26"/>
          <w:szCs w:val="26"/>
        </w:rPr>
        <w:t>c</w:t>
      </w:r>
      <w:r w:rsidRPr="00636E2C">
        <w:rPr>
          <w:rFonts w:asciiTheme="majorHAnsi" w:eastAsia="Arial" w:hAnsiTheme="majorHAnsi" w:cs="Arial"/>
          <w:sz w:val="26"/>
          <w:szCs w:val="26"/>
        </w:rPr>
        <w:t>al</w:t>
      </w:r>
      <w:r w:rsidRPr="00636E2C">
        <w:rPr>
          <w:rFonts w:asciiTheme="majorHAnsi" w:eastAsia="Arial" w:hAnsiTheme="majorHAnsi" w:cs="Arial"/>
          <w:spacing w:val="-8"/>
          <w:sz w:val="26"/>
          <w:szCs w:val="26"/>
        </w:rPr>
        <w:t xml:space="preserve"> </w:t>
      </w:r>
      <w:r w:rsidRPr="00636E2C">
        <w:rPr>
          <w:rFonts w:asciiTheme="majorHAnsi" w:eastAsia="Arial" w:hAnsiTheme="majorHAnsi" w:cs="Arial"/>
          <w:spacing w:val="-2"/>
          <w:sz w:val="26"/>
          <w:szCs w:val="26"/>
        </w:rPr>
        <w:t>w</w:t>
      </w:r>
      <w:r w:rsidRPr="00636E2C">
        <w:rPr>
          <w:rFonts w:asciiTheme="majorHAnsi" w:eastAsia="Arial" w:hAnsiTheme="majorHAnsi" w:cs="Arial"/>
          <w:sz w:val="26"/>
          <w:szCs w:val="26"/>
        </w:rPr>
        <w:t>rit</w:t>
      </w:r>
      <w:r w:rsidRPr="00636E2C">
        <w:rPr>
          <w:rFonts w:asciiTheme="majorHAnsi" w:eastAsia="Arial" w:hAnsiTheme="majorHAnsi" w:cs="Arial"/>
          <w:spacing w:val="2"/>
          <w:sz w:val="26"/>
          <w:szCs w:val="26"/>
        </w:rPr>
        <w:t>i</w:t>
      </w:r>
      <w:r w:rsidRPr="00636E2C">
        <w:rPr>
          <w:rFonts w:asciiTheme="majorHAnsi" w:eastAsia="Arial" w:hAnsiTheme="majorHAnsi" w:cs="Arial"/>
          <w:sz w:val="26"/>
          <w:szCs w:val="26"/>
        </w:rPr>
        <w:t>ng</w:t>
      </w:r>
    </w:p>
    <w:p w14:paraId="5B5222AF" w14:textId="77777777" w:rsidR="00DF4902" w:rsidRPr="00636E2C" w:rsidRDefault="00DF4902">
      <w:pPr>
        <w:spacing w:before="19" w:line="220" w:lineRule="exact"/>
        <w:rPr>
          <w:rFonts w:asciiTheme="majorHAnsi" w:hAnsiTheme="majorHAnsi"/>
          <w:sz w:val="22"/>
          <w:szCs w:val="22"/>
        </w:rPr>
      </w:pPr>
    </w:p>
    <w:p w14:paraId="7909804B" w14:textId="77777777" w:rsidR="00DF4902" w:rsidRPr="00636E2C" w:rsidRDefault="00636E2C">
      <w:pPr>
        <w:ind w:left="148"/>
        <w:rPr>
          <w:rFonts w:asciiTheme="majorHAnsi" w:eastAsia="Arial" w:hAnsiTheme="majorHAnsi" w:cs="Arial"/>
        </w:rPr>
      </w:pPr>
      <w:r w:rsidRPr="00636E2C">
        <w:rPr>
          <w:rFonts w:asciiTheme="majorHAnsi" w:eastAsia="Segoe MDL2 Assets" w:hAnsiTheme="majorHAnsi" w:cs="Segoe MDL2 Assets"/>
          <w:w w:val="45"/>
        </w:rPr>
        <w:t xml:space="preserve">         </w:t>
      </w:r>
      <w:r w:rsidRPr="00636E2C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636E2C">
        <w:rPr>
          <w:rFonts w:asciiTheme="majorHAnsi" w:eastAsia="Arial" w:hAnsiTheme="majorHAnsi" w:cs="Arial"/>
          <w:b/>
        </w:rPr>
        <w:t>BC</w:t>
      </w:r>
      <w:r w:rsidRPr="00636E2C">
        <w:rPr>
          <w:rFonts w:asciiTheme="majorHAnsi" w:eastAsia="Arial" w:hAnsiTheme="majorHAnsi" w:cs="Arial"/>
          <w:b/>
          <w:spacing w:val="-3"/>
        </w:rPr>
        <w:t xml:space="preserve"> </w:t>
      </w:r>
      <w:r w:rsidRPr="00636E2C">
        <w:rPr>
          <w:rFonts w:asciiTheme="majorHAnsi" w:eastAsia="Arial" w:hAnsiTheme="majorHAnsi" w:cs="Arial"/>
          <w:b/>
          <w:spacing w:val="4"/>
        </w:rPr>
        <w:t>M</w:t>
      </w:r>
      <w:r w:rsidRPr="00636E2C">
        <w:rPr>
          <w:rFonts w:asciiTheme="majorHAnsi" w:eastAsia="Arial" w:hAnsiTheme="majorHAnsi" w:cs="Arial"/>
          <w:b/>
        </w:rPr>
        <w:t>inis</w:t>
      </w:r>
      <w:r w:rsidRPr="00636E2C">
        <w:rPr>
          <w:rFonts w:asciiTheme="majorHAnsi" w:eastAsia="Arial" w:hAnsiTheme="majorHAnsi" w:cs="Arial"/>
          <w:b/>
          <w:spacing w:val="1"/>
        </w:rPr>
        <w:t>t</w:t>
      </w:r>
      <w:r w:rsidRPr="00636E2C">
        <w:rPr>
          <w:rFonts w:asciiTheme="majorHAnsi" w:eastAsia="Arial" w:hAnsiTheme="majorHAnsi" w:cs="Arial"/>
          <w:b/>
          <w:spacing w:val="-1"/>
        </w:rPr>
        <w:t>r</w:t>
      </w:r>
      <w:r w:rsidRPr="00636E2C">
        <w:rPr>
          <w:rFonts w:asciiTheme="majorHAnsi" w:eastAsia="Arial" w:hAnsiTheme="majorHAnsi" w:cs="Arial"/>
          <w:b/>
        </w:rPr>
        <w:t>y</w:t>
      </w:r>
      <w:r w:rsidRPr="00636E2C">
        <w:rPr>
          <w:rFonts w:asciiTheme="majorHAnsi" w:eastAsia="Arial" w:hAnsiTheme="majorHAnsi" w:cs="Arial"/>
          <w:b/>
          <w:spacing w:val="-11"/>
        </w:rPr>
        <w:t xml:space="preserve"> </w:t>
      </w:r>
      <w:r w:rsidRPr="00636E2C">
        <w:rPr>
          <w:rFonts w:asciiTheme="majorHAnsi" w:eastAsia="Arial" w:hAnsiTheme="majorHAnsi" w:cs="Arial"/>
          <w:b/>
        </w:rPr>
        <w:t>of</w:t>
      </w:r>
      <w:r w:rsidRPr="00636E2C">
        <w:rPr>
          <w:rFonts w:asciiTheme="majorHAnsi" w:eastAsia="Arial" w:hAnsiTheme="majorHAnsi" w:cs="Arial"/>
          <w:b/>
          <w:spacing w:val="-1"/>
        </w:rPr>
        <w:t xml:space="preserve"> </w:t>
      </w:r>
      <w:r w:rsidRPr="00636E2C">
        <w:rPr>
          <w:rFonts w:asciiTheme="majorHAnsi" w:eastAsia="Arial" w:hAnsiTheme="majorHAnsi" w:cs="Arial"/>
          <w:b/>
        </w:rPr>
        <w:t>F</w:t>
      </w:r>
      <w:r w:rsidRPr="00636E2C">
        <w:rPr>
          <w:rFonts w:asciiTheme="majorHAnsi" w:eastAsia="Arial" w:hAnsiTheme="majorHAnsi" w:cs="Arial"/>
          <w:b/>
          <w:spacing w:val="1"/>
        </w:rPr>
        <w:t>o</w:t>
      </w:r>
      <w:r w:rsidRPr="00636E2C">
        <w:rPr>
          <w:rFonts w:asciiTheme="majorHAnsi" w:eastAsia="Arial" w:hAnsiTheme="majorHAnsi" w:cs="Arial"/>
          <w:b/>
          <w:spacing w:val="2"/>
        </w:rPr>
        <w:t>r</w:t>
      </w:r>
      <w:r w:rsidRPr="00636E2C">
        <w:rPr>
          <w:rFonts w:asciiTheme="majorHAnsi" w:eastAsia="Arial" w:hAnsiTheme="majorHAnsi" w:cs="Arial"/>
          <w:b/>
        </w:rPr>
        <w:t>e</w:t>
      </w:r>
      <w:r w:rsidRPr="00636E2C">
        <w:rPr>
          <w:rFonts w:asciiTheme="majorHAnsi" w:eastAsia="Arial" w:hAnsiTheme="majorHAnsi" w:cs="Arial"/>
          <w:b/>
          <w:spacing w:val="-1"/>
        </w:rPr>
        <w:t>s</w:t>
      </w:r>
      <w:r w:rsidRPr="00636E2C">
        <w:rPr>
          <w:rFonts w:asciiTheme="majorHAnsi" w:eastAsia="Arial" w:hAnsiTheme="majorHAnsi" w:cs="Arial"/>
          <w:b/>
          <w:spacing w:val="1"/>
        </w:rPr>
        <w:t>t</w:t>
      </w:r>
      <w:r w:rsidRPr="00636E2C">
        <w:rPr>
          <w:rFonts w:asciiTheme="majorHAnsi" w:eastAsia="Arial" w:hAnsiTheme="majorHAnsi" w:cs="Arial"/>
          <w:b/>
        </w:rPr>
        <w:t>s</w:t>
      </w:r>
      <w:r w:rsidRPr="00636E2C">
        <w:rPr>
          <w:rFonts w:asciiTheme="majorHAnsi" w:eastAsia="Arial" w:hAnsiTheme="majorHAnsi" w:cs="Arial"/>
          <w:b/>
          <w:spacing w:val="-7"/>
        </w:rPr>
        <w:t xml:space="preserve"> </w:t>
      </w:r>
      <w:r w:rsidRPr="00636E2C">
        <w:rPr>
          <w:rFonts w:asciiTheme="majorHAnsi" w:eastAsia="Arial" w:hAnsiTheme="majorHAnsi" w:cs="Arial"/>
          <w:b/>
        </w:rPr>
        <w:t>/</w:t>
      </w:r>
      <w:r w:rsidRPr="00636E2C">
        <w:rPr>
          <w:rFonts w:asciiTheme="majorHAnsi" w:eastAsia="Arial" w:hAnsiTheme="majorHAnsi" w:cs="Arial"/>
          <w:b/>
          <w:spacing w:val="2"/>
        </w:rPr>
        <w:t xml:space="preserve"> B</w:t>
      </w:r>
      <w:r w:rsidRPr="00636E2C">
        <w:rPr>
          <w:rFonts w:asciiTheme="majorHAnsi" w:eastAsia="Arial" w:hAnsiTheme="majorHAnsi" w:cs="Arial"/>
          <w:b/>
        </w:rPr>
        <w:t>CIT</w:t>
      </w:r>
      <w:r w:rsidRPr="00636E2C">
        <w:rPr>
          <w:rFonts w:asciiTheme="majorHAnsi" w:eastAsia="Arial" w:hAnsiTheme="majorHAnsi" w:cs="Arial"/>
          <w:b/>
          <w:spacing w:val="-1"/>
        </w:rPr>
        <w:t xml:space="preserve"> </w:t>
      </w:r>
      <w:r w:rsidRPr="00636E2C">
        <w:rPr>
          <w:rFonts w:asciiTheme="majorHAnsi" w:eastAsia="Arial" w:hAnsiTheme="majorHAnsi" w:cs="Arial"/>
        </w:rPr>
        <w:t>–</w:t>
      </w:r>
      <w:r w:rsidRPr="00636E2C">
        <w:rPr>
          <w:rFonts w:asciiTheme="majorHAnsi" w:eastAsia="Arial" w:hAnsiTheme="majorHAnsi" w:cs="Arial"/>
          <w:spacing w:val="-2"/>
        </w:rPr>
        <w:t xml:space="preserve"> </w:t>
      </w:r>
      <w:r w:rsidRPr="00636E2C">
        <w:rPr>
          <w:rFonts w:asciiTheme="majorHAnsi" w:eastAsia="Arial" w:hAnsiTheme="majorHAnsi" w:cs="Arial"/>
        </w:rPr>
        <w:t>Re</w:t>
      </w:r>
      <w:r w:rsidRPr="00636E2C">
        <w:rPr>
          <w:rFonts w:asciiTheme="majorHAnsi" w:eastAsia="Arial" w:hAnsiTheme="majorHAnsi" w:cs="Arial"/>
          <w:spacing w:val="1"/>
        </w:rPr>
        <w:t>s</w:t>
      </w:r>
      <w:r w:rsidRPr="00636E2C">
        <w:rPr>
          <w:rFonts w:asciiTheme="majorHAnsi" w:eastAsia="Arial" w:hAnsiTheme="majorHAnsi" w:cs="Arial"/>
        </w:rPr>
        <w:t>o</w:t>
      </w:r>
      <w:r w:rsidRPr="00636E2C">
        <w:rPr>
          <w:rFonts w:asciiTheme="majorHAnsi" w:eastAsia="Arial" w:hAnsiTheme="majorHAnsi" w:cs="Arial"/>
          <w:spacing w:val="-1"/>
        </w:rPr>
        <w:t>u</w:t>
      </w:r>
      <w:r w:rsidRPr="00636E2C">
        <w:rPr>
          <w:rFonts w:asciiTheme="majorHAnsi" w:eastAsia="Arial" w:hAnsiTheme="majorHAnsi" w:cs="Arial"/>
          <w:spacing w:val="1"/>
        </w:rPr>
        <w:t>rc</w:t>
      </w:r>
      <w:r w:rsidRPr="00636E2C">
        <w:rPr>
          <w:rFonts w:asciiTheme="majorHAnsi" w:eastAsia="Arial" w:hAnsiTheme="majorHAnsi" w:cs="Arial"/>
        </w:rPr>
        <w:t>e</w:t>
      </w:r>
    </w:p>
    <w:p w14:paraId="7C8BAC96" w14:textId="77777777" w:rsidR="00DF4902" w:rsidRPr="00636E2C" w:rsidRDefault="00636E2C">
      <w:pPr>
        <w:spacing w:before="10"/>
        <w:ind w:left="473" w:right="1553"/>
        <w:jc w:val="center"/>
        <w:rPr>
          <w:rFonts w:asciiTheme="majorHAnsi" w:eastAsia="Arial" w:hAnsiTheme="majorHAnsi" w:cs="Arial"/>
        </w:rPr>
      </w:pPr>
      <w:r w:rsidRPr="00636E2C">
        <w:rPr>
          <w:rFonts w:asciiTheme="majorHAnsi" w:eastAsia="Arial" w:hAnsiTheme="majorHAnsi" w:cs="Arial"/>
        </w:rPr>
        <w:t>Inve</w:t>
      </w:r>
      <w:r w:rsidRPr="00636E2C">
        <w:rPr>
          <w:rFonts w:asciiTheme="majorHAnsi" w:eastAsia="Arial" w:hAnsiTheme="majorHAnsi" w:cs="Arial"/>
          <w:spacing w:val="-1"/>
        </w:rPr>
        <w:t>n</w:t>
      </w:r>
      <w:r w:rsidRPr="00636E2C">
        <w:rPr>
          <w:rFonts w:asciiTheme="majorHAnsi" w:eastAsia="Arial" w:hAnsiTheme="majorHAnsi" w:cs="Arial"/>
        </w:rPr>
        <w:t>to</w:t>
      </w:r>
      <w:r w:rsidRPr="00636E2C">
        <w:rPr>
          <w:rFonts w:asciiTheme="majorHAnsi" w:eastAsia="Arial" w:hAnsiTheme="majorHAnsi" w:cs="Arial"/>
          <w:spacing w:val="5"/>
        </w:rPr>
        <w:t>r</w:t>
      </w:r>
      <w:r w:rsidRPr="00636E2C">
        <w:rPr>
          <w:rFonts w:asciiTheme="majorHAnsi" w:eastAsia="Arial" w:hAnsiTheme="majorHAnsi" w:cs="Arial"/>
        </w:rPr>
        <w:t>y</w:t>
      </w:r>
      <w:r w:rsidRPr="00636E2C">
        <w:rPr>
          <w:rFonts w:asciiTheme="majorHAnsi" w:eastAsia="Arial" w:hAnsiTheme="majorHAnsi" w:cs="Arial"/>
          <w:spacing w:val="-10"/>
        </w:rPr>
        <w:t xml:space="preserve"> </w:t>
      </w:r>
      <w:r w:rsidRPr="00636E2C">
        <w:rPr>
          <w:rFonts w:asciiTheme="majorHAnsi" w:eastAsia="Arial" w:hAnsiTheme="majorHAnsi" w:cs="Arial"/>
          <w:spacing w:val="-1"/>
        </w:rPr>
        <w:t>S</w:t>
      </w:r>
      <w:r w:rsidRPr="00636E2C">
        <w:rPr>
          <w:rFonts w:asciiTheme="majorHAnsi" w:eastAsia="Arial" w:hAnsiTheme="majorHAnsi" w:cs="Arial"/>
          <w:spacing w:val="3"/>
        </w:rPr>
        <w:t>k</w:t>
      </w:r>
      <w:r w:rsidRPr="00636E2C">
        <w:rPr>
          <w:rFonts w:asciiTheme="majorHAnsi" w:eastAsia="Arial" w:hAnsiTheme="majorHAnsi" w:cs="Arial"/>
          <w:spacing w:val="-1"/>
        </w:rPr>
        <w:t>ill</w:t>
      </w:r>
      <w:r w:rsidRPr="00636E2C">
        <w:rPr>
          <w:rFonts w:asciiTheme="majorHAnsi" w:eastAsia="Arial" w:hAnsiTheme="majorHAnsi" w:cs="Arial"/>
        </w:rPr>
        <w:t>s</w:t>
      </w:r>
      <w:r w:rsidRPr="00636E2C">
        <w:rPr>
          <w:rFonts w:asciiTheme="majorHAnsi" w:eastAsia="Arial" w:hAnsiTheme="majorHAnsi" w:cs="Arial"/>
          <w:spacing w:val="-4"/>
        </w:rPr>
        <w:t xml:space="preserve"> </w:t>
      </w:r>
      <w:r w:rsidRPr="00636E2C">
        <w:rPr>
          <w:rFonts w:asciiTheme="majorHAnsi" w:eastAsia="Arial" w:hAnsiTheme="majorHAnsi" w:cs="Arial"/>
          <w:spacing w:val="3"/>
        </w:rPr>
        <w:t>T</w:t>
      </w:r>
      <w:r w:rsidRPr="00636E2C">
        <w:rPr>
          <w:rFonts w:asciiTheme="majorHAnsi" w:eastAsia="Arial" w:hAnsiTheme="majorHAnsi" w:cs="Arial"/>
          <w:spacing w:val="1"/>
        </w:rPr>
        <w:t>r</w:t>
      </w:r>
      <w:r w:rsidRPr="00636E2C">
        <w:rPr>
          <w:rFonts w:asciiTheme="majorHAnsi" w:eastAsia="Arial" w:hAnsiTheme="majorHAnsi" w:cs="Arial"/>
        </w:rPr>
        <w:t>a</w:t>
      </w:r>
      <w:r w:rsidRPr="00636E2C">
        <w:rPr>
          <w:rFonts w:asciiTheme="majorHAnsi" w:eastAsia="Arial" w:hAnsiTheme="majorHAnsi" w:cs="Arial"/>
          <w:spacing w:val="-1"/>
        </w:rPr>
        <w:t>i</w:t>
      </w:r>
      <w:r w:rsidRPr="00636E2C">
        <w:rPr>
          <w:rFonts w:asciiTheme="majorHAnsi" w:eastAsia="Arial" w:hAnsiTheme="majorHAnsi" w:cs="Arial"/>
        </w:rPr>
        <w:t>n</w:t>
      </w:r>
      <w:r w:rsidRPr="00636E2C">
        <w:rPr>
          <w:rFonts w:asciiTheme="majorHAnsi" w:eastAsia="Arial" w:hAnsiTheme="majorHAnsi" w:cs="Arial"/>
          <w:spacing w:val="-1"/>
        </w:rPr>
        <w:t>i</w:t>
      </w:r>
      <w:r w:rsidRPr="00636E2C">
        <w:rPr>
          <w:rFonts w:asciiTheme="majorHAnsi" w:eastAsia="Arial" w:hAnsiTheme="majorHAnsi" w:cs="Arial"/>
          <w:spacing w:val="2"/>
        </w:rPr>
        <w:t>n</w:t>
      </w:r>
      <w:r w:rsidRPr="00636E2C">
        <w:rPr>
          <w:rFonts w:asciiTheme="majorHAnsi" w:eastAsia="Arial" w:hAnsiTheme="majorHAnsi" w:cs="Arial"/>
        </w:rPr>
        <w:t>g</w:t>
      </w:r>
      <w:r w:rsidRPr="00636E2C">
        <w:rPr>
          <w:rFonts w:asciiTheme="majorHAnsi" w:eastAsia="Arial" w:hAnsiTheme="majorHAnsi" w:cs="Arial"/>
          <w:spacing w:val="-7"/>
        </w:rPr>
        <w:t xml:space="preserve"> </w:t>
      </w:r>
      <w:r w:rsidRPr="00636E2C">
        <w:rPr>
          <w:rFonts w:asciiTheme="majorHAnsi" w:eastAsia="Arial" w:hAnsiTheme="majorHAnsi" w:cs="Arial"/>
          <w:spacing w:val="-1"/>
          <w:w w:val="99"/>
        </w:rPr>
        <w:t>P</w:t>
      </w:r>
      <w:r w:rsidRPr="00636E2C">
        <w:rPr>
          <w:rFonts w:asciiTheme="majorHAnsi" w:eastAsia="Arial" w:hAnsiTheme="majorHAnsi" w:cs="Arial"/>
          <w:spacing w:val="3"/>
          <w:w w:val="99"/>
        </w:rPr>
        <w:t>r</w:t>
      </w:r>
      <w:r w:rsidRPr="00636E2C">
        <w:rPr>
          <w:rFonts w:asciiTheme="majorHAnsi" w:eastAsia="Arial" w:hAnsiTheme="majorHAnsi" w:cs="Arial"/>
          <w:w w:val="99"/>
        </w:rPr>
        <w:t>o</w:t>
      </w:r>
      <w:r w:rsidRPr="00636E2C">
        <w:rPr>
          <w:rFonts w:asciiTheme="majorHAnsi" w:eastAsia="Arial" w:hAnsiTheme="majorHAnsi" w:cs="Arial"/>
          <w:spacing w:val="-1"/>
          <w:w w:val="99"/>
        </w:rPr>
        <w:t>g</w:t>
      </w:r>
      <w:r w:rsidRPr="00636E2C">
        <w:rPr>
          <w:rFonts w:asciiTheme="majorHAnsi" w:eastAsia="Arial" w:hAnsiTheme="majorHAnsi" w:cs="Arial"/>
          <w:spacing w:val="1"/>
          <w:w w:val="99"/>
        </w:rPr>
        <w:t>r</w:t>
      </w:r>
      <w:r w:rsidRPr="00636E2C">
        <w:rPr>
          <w:rFonts w:asciiTheme="majorHAnsi" w:eastAsia="Arial" w:hAnsiTheme="majorHAnsi" w:cs="Arial"/>
          <w:w w:val="99"/>
        </w:rPr>
        <w:t>am</w:t>
      </w:r>
    </w:p>
    <w:p w14:paraId="1568F3B3" w14:textId="77777777" w:rsidR="00DF4902" w:rsidRPr="00636E2C" w:rsidRDefault="00636E2C">
      <w:pPr>
        <w:spacing w:before="46"/>
        <w:ind w:left="148"/>
        <w:rPr>
          <w:rFonts w:asciiTheme="majorHAnsi" w:eastAsia="Arial" w:hAnsiTheme="majorHAnsi" w:cs="Arial"/>
        </w:rPr>
      </w:pPr>
      <w:r w:rsidRPr="00636E2C">
        <w:rPr>
          <w:rFonts w:asciiTheme="majorHAnsi" w:eastAsia="Segoe MDL2 Assets" w:hAnsiTheme="majorHAnsi" w:cs="Segoe MDL2 Assets"/>
          <w:w w:val="45"/>
        </w:rPr>
        <w:t xml:space="preserve">         </w:t>
      </w:r>
      <w:r w:rsidRPr="00636E2C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636E2C">
        <w:rPr>
          <w:rFonts w:asciiTheme="majorHAnsi" w:eastAsia="Arial" w:hAnsiTheme="majorHAnsi" w:cs="Arial"/>
          <w:b/>
        </w:rPr>
        <w:t>H</w:t>
      </w:r>
      <w:r w:rsidRPr="00636E2C">
        <w:rPr>
          <w:rFonts w:asciiTheme="majorHAnsi" w:eastAsia="Arial" w:hAnsiTheme="majorHAnsi" w:cs="Arial"/>
          <w:b/>
          <w:spacing w:val="1"/>
        </w:rPr>
        <w:t>u</w:t>
      </w:r>
      <w:r w:rsidRPr="00636E2C">
        <w:rPr>
          <w:rFonts w:asciiTheme="majorHAnsi" w:eastAsia="Arial" w:hAnsiTheme="majorHAnsi" w:cs="Arial"/>
          <w:b/>
        </w:rPr>
        <w:t>ghes</w:t>
      </w:r>
      <w:r w:rsidRPr="00636E2C">
        <w:rPr>
          <w:rFonts w:asciiTheme="majorHAnsi" w:eastAsia="Arial" w:hAnsiTheme="majorHAnsi" w:cs="Arial"/>
          <w:b/>
          <w:spacing w:val="-8"/>
        </w:rPr>
        <w:t xml:space="preserve"> </w:t>
      </w:r>
      <w:r w:rsidRPr="00636E2C">
        <w:rPr>
          <w:rFonts w:asciiTheme="majorHAnsi" w:eastAsia="Arial" w:hAnsiTheme="majorHAnsi" w:cs="Arial"/>
          <w:b/>
        </w:rPr>
        <w:t>Ca</w:t>
      </w:r>
      <w:r w:rsidRPr="00636E2C">
        <w:rPr>
          <w:rFonts w:asciiTheme="majorHAnsi" w:eastAsia="Arial" w:hAnsiTheme="majorHAnsi" w:cs="Arial"/>
          <w:b/>
          <w:spacing w:val="3"/>
        </w:rPr>
        <w:t>n</w:t>
      </w:r>
      <w:r w:rsidRPr="00636E2C">
        <w:rPr>
          <w:rFonts w:asciiTheme="majorHAnsi" w:eastAsia="Arial" w:hAnsiTheme="majorHAnsi" w:cs="Arial"/>
          <w:b/>
        </w:rPr>
        <w:t>ada</w:t>
      </w:r>
      <w:r w:rsidRPr="00636E2C">
        <w:rPr>
          <w:rFonts w:asciiTheme="majorHAnsi" w:eastAsia="Arial" w:hAnsiTheme="majorHAnsi" w:cs="Arial"/>
          <w:b/>
          <w:spacing w:val="-5"/>
        </w:rPr>
        <w:t xml:space="preserve"> </w:t>
      </w:r>
      <w:r w:rsidRPr="00636E2C">
        <w:rPr>
          <w:rFonts w:asciiTheme="majorHAnsi" w:eastAsia="Arial" w:hAnsiTheme="majorHAnsi" w:cs="Arial"/>
          <w:b/>
          <w:spacing w:val="1"/>
        </w:rPr>
        <w:t>S</w:t>
      </w:r>
      <w:r w:rsidRPr="00636E2C">
        <w:rPr>
          <w:rFonts w:asciiTheme="majorHAnsi" w:eastAsia="Arial" w:hAnsiTheme="majorHAnsi" w:cs="Arial"/>
          <w:b/>
          <w:spacing w:val="-3"/>
        </w:rPr>
        <w:t>y</w:t>
      </w:r>
      <w:r w:rsidRPr="00636E2C">
        <w:rPr>
          <w:rFonts w:asciiTheme="majorHAnsi" w:eastAsia="Arial" w:hAnsiTheme="majorHAnsi" w:cs="Arial"/>
          <w:b/>
        </w:rPr>
        <w:t>ste</w:t>
      </w:r>
      <w:r w:rsidRPr="00636E2C">
        <w:rPr>
          <w:rFonts w:asciiTheme="majorHAnsi" w:eastAsia="Arial" w:hAnsiTheme="majorHAnsi" w:cs="Arial"/>
          <w:b/>
          <w:spacing w:val="3"/>
        </w:rPr>
        <w:t>m</w:t>
      </w:r>
      <w:r w:rsidRPr="00636E2C">
        <w:rPr>
          <w:rFonts w:asciiTheme="majorHAnsi" w:eastAsia="Arial" w:hAnsiTheme="majorHAnsi" w:cs="Arial"/>
          <w:b/>
        </w:rPr>
        <w:t>s</w:t>
      </w:r>
      <w:r w:rsidRPr="00636E2C">
        <w:rPr>
          <w:rFonts w:asciiTheme="majorHAnsi" w:eastAsia="Arial" w:hAnsiTheme="majorHAnsi" w:cs="Arial"/>
          <w:b/>
          <w:spacing w:val="-6"/>
        </w:rPr>
        <w:t xml:space="preserve"> </w:t>
      </w:r>
      <w:r w:rsidRPr="00636E2C">
        <w:rPr>
          <w:rFonts w:asciiTheme="majorHAnsi" w:eastAsia="Arial" w:hAnsiTheme="majorHAnsi" w:cs="Arial"/>
          <w:b/>
        </w:rPr>
        <w:t>Di</w:t>
      </w:r>
      <w:r w:rsidRPr="00636E2C">
        <w:rPr>
          <w:rFonts w:asciiTheme="majorHAnsi" w:eastAsia="Arial" w:hAnsiTheme="majorHAnsi" w:cs="Arial"/>
          <w:b/>
          <w:spacing w:val="2"/>
        </w:rPr>
        <w:t>v</w:t>
      </w:r>
      <w:r w:rsidRPr="00636E2C">
        <w:rPr>
          <w:rFonts w:asciiTheme="majorHAnsi" w:eastAsia="Arial" w:hAnsiTheme="majorHAnsi" w:cs="Arial"/>
          <w:b/>
        </w:rPr>
        <w:t>is</w:t>
      </w:r>
      <w:r w:rsidRPr="00636E2C">
        <w:rPr>
          <w:rFonts w:asciiTheme="majorHAnsi" w:eastAsia="Arial" w:hAnsiTheme="majorHAnsi" w:cs="Arial"/>
          <w:b/>
          <w:spacing w:val="-1"/>
        </w:rPr>
        <w:t>i</w:t>
      </w:r>
      <w:r w:rsidRPr="00636E2C">
        <w:rPr>
          <w:rFonts w:asciiTheme="majorHAnsi" w:eastAsia="Arial" w:hAnsiTheme="majorHAnsi" w:cs="Arial"/>
          <w:b/>
        </w:rPr>
        <w:t>on</w:t>
      </w:r>
      <w:r w:rsidRPr="00636E2C">
        <w:rPr>
          <w:rFonts w:asciiTheme="majorHAnsi" w:eastAsia="Arial" w:hAnsiTheme="majorHAnsi" w:cs="Arial"/>
          <w:b/>
          <w:spacing w:val="-4"/>
        </w:rPr>
        <w:t xml:space="preserve"> </w:t>
      </w:r>
      <w:r w:rsidRPr="00636E2C">
        <w:rPr>
          <w:rFonts w:asciiTheme="majorHAnsi" w:eastAsia="Arial" w:hAnsiTheme="majorHAnsi" w:cs="Arial"/>
          <w:b/>
        </w:rPr>
        <w:t>–</w:t>
      </w:r>
      <w:r w:rsidRPr="00636E2C">
        <w:rPr>
          <w:rFonts w:asciiTheme="majorHAnsi" w:eastAsia="Arial" w:hAnsiTheme="majorHAnsi" w:cs="Arial"/>
          <w:b/>
          <w:spacing w:val="-2"/>
        </w:rPr>
        <w:t xml:space="preserve"> </w:t>
      </w:r>
      <w:r w:rsidRPr="00636E2C">
        <w:rPr>
          <w:rFonts w:asciiTheme="majorHAnsi" w:eastAsia="Arial" w:hAnsiTheme="majorHAnsi" w:cs="Arial"/>
          <w:b/>
          <w:spacing w:val="3"/>
        </w:rPr>
        <w:t>T</w:t>
      </w:r>
      <w:r w:rsidRPr="00636E2C">
        <w:rPr>
          <w:rFonts w:asciiTheme="majorHAnsi" w:eastAsia="Arial" w:hAnsiTheme="majorHAnsi" w:cs="Arial"/>
          <w:b/>
          <w:spacing w:val="-1"/>
        </w:rPr>
        <w:t>r</w:t>
      </w:r>
      <w:r w:rsidRPr="00636E2C">
        <w:rPr>
          <w:rFonts w:asciiTheme="majorHAnsi" w:eastAsia="Arial" w:hAnsiTheme="majorHAnsi" w:cs="Arial"/>
          <w:b/>
        </w:rPr>
        <w:t>aining</w:t>
      </w:r>
    </w:p>
    <w:p w14:paraId="7659E195" w14:textId="77777777" w:rsidR="00DF4902" w:rsidRPr="00636E2C" w:rsidRDefault="00636E2C">
      <w:pPr>
        <w:spacing w:before="10"/>
        <w:ind w:left="473" w:right="1665"/>
        <w:jc w:val="center"/>
        <w:rPr>
          <w:rFonts w:asciiTheme="majorHAnsi" w:eastAsia="Arial" w:hAnsiTheme="majorHAnsi" w:cs="Arial"/>
        </w:rPr>
      </w:pPr>
      <w:r w:rsidRPr="00636E2C">
        <w:rPr>
          <w:rFonts w:asciiTheme="majorHAnsi" w:eastAsia="Arial" w:hAnsiTheme="majorHAnsi" w:cs="Arial"/>
          <w:b/>
        </w:rPr>
        <w:t>Dep</w:t>
      </w:r>
      <w:r w:rsidRPr="00636E2C">
        <w:rPr>
          <w:rFonts w:asciiTheme="majorHAnsi" w:eastAsia="Arial" w:hAnsiTheme="majorHAnsi" w:cs="Arial"/>
          <w:b/>
          <w:spacing w:val="1"/>
        </w:rPr>
        <w:t>t</w:t>
      </w:r>
      <w:r w:rsidRPr="00636E2C">
        <w:rPr>
          <w:rFonts w:asciiTheme="majorHAnsi" w:eastAsia="Arial" w:hAnsiTheme="majorHAnsi" w:cs="Arial"/>
          <w:b/>
        </w:rPr>
        <w:t>.</w:t>
      </w:r>
      <w:r w:rsidRPr="00636E2C">
        <w:rPr>
          <w:rFonts w:asciiTheme="majorHAnsi" w:eastAsia="Arial" w:hAnsiTheme="majorHAnsi" w:cs="Arial"/>
          <w:b/>
          <w:spacing w:val="-5"/>
        </w:rPr>
        <w:t xml:space="preserve"> </w:t>
      </w:r>
      <w:r w:rsidRPr="00636E2C">
        <w:rPr>
          <w:rFonts w:asciiTheme="majorHAnsi" w:eastAsia="Arial" w:hAnsiTheme="majorHAnsi" w:cs="Arial"/>
          <w:b/>
          <w:spacing w:val="1"/>
        </w:rPr>
        <w:t>(</w:t>
      </w:r>
      <w:r w:rsidRPr="00636E2C">
        <w:rPr>
          <w:rFonts w:asciiTheme="majorHAnsi" w:eastAsia="Arial" w:hAnsiTheme="majorHAnsi" w:cs="Arial"/>
          <w:b/>
        </w:rPr>
        <w:t>now</w:t>
      </w:r>
      <w:r w:rsidRPr="00636E2C">
        <w:rPr>
          <w:rFonts w:asciiTheme="majorHAnsi" w:eastAsia="Arial" w:hAnsiTheme="majorHAnsi" w:cs="Arial"/>
          <w:b/>
          <w:spacing w:val="-2"/>
        </w:rPr>
        <w:t xml:space="preserve"> </w:t>
      </w:r>
      <w:r w:rsidRPr="00636E2C">
        <w:rPr>
          <w:rFonts w:asciiTheme="majorHAnsi" w:eastAsia="Arial" w:hAnsiTheme="majorHAnsi" w:cs="Arial"/>
          <w:b/>
        </w:rPr>
        <w:t>Ra</w:t>
      </w:r>
      <w:r w:rsidRPr="00636E2C">
        <w:rPr>
          <w:rFonts w:asciiTheme="majorHAnsi" w:eastAsia="Arial" w:hAnsiTheme="majorHAnsi" w:cs="Arial"/>
          <w:b/>
          <w:spacing w:val="-3"/>
        </w:rPr>
        <w:t>y</w:t>
      </w:r>
      <w:r w:rsidRPr="00636E2C">
        <w:rPr>
          <w:rFonts w:asciiTheme="majorHAnsi" w:eastAsia="Arial" w:hAnsiTheme="majorHAnsi" w:cs="Arial"/>
          <w:b/>
          <w:spacing w:val="1"/>
        </w:rPr>
        <w:t>t</w:t>
      </w:r>
      <w:r w:rsidRPr="00636E2C">
        <w:rPr>
          <w:rFonts w:asciiTheme="majorHAnsi" w:eastAsia="Arial" w:hAnsiTheme="majorHAnsi" w:cs="Arial"/>
          <w:b/>
        </w:rPr>
        <w:t>heon</w:t>
      </w:r>
      <w:r w:rsidRPr="00636E2C">
        <w:rPr>
          <w:rFonts w:asciiTheme="majorHAnsi" w:eastAsia="Arial" w:hAnsiTheme="majorHAnsi" w:cs="Arial"/>
          <w:b/>
          <w:spacing w:val="-8"/>
        </w:rPr>
        <w:t xml:space="preserve"> </w:t>
      </w:r>
      <w:r w:rsidRPr="00636E2C">
        <w:rPr>
          <w:rFonts w:asciiTheme="majorHAnsi" w:eastAsia="Arial" w:hAnsiTheme="majorHAnsi" w:cs="Arial"/>
          <w:b/>
          <w:w w:val="99"/>
        </w:rPr>
        <w:t>Ca</w:t>
      </w:r>
      <w:r w:rsidRPr="00636E2C">
        <w:rPr>
          <w:rFonts w:asciiTheme="majorHAnsi" w:eastAsia="Arial" w:hAnsiTheme="majorHAnsi" w:cs="Arial"/>
          <w:b/>
          <w:spacing w:val="3"/>
          <w:w w:val="99"/>
        </w:rPr>
        <w:t>n</w:t>
      </w:r>
      <w:r w:rsidRPr="00636E2C">
        <w:rPr>
          <w:rFonts w:asciiTheme="majorHAnsi" w:eastAsia="Arial" w:hAnsiTheme="majorHAnsi" w:cs="Arial"/>
          <w:b/>
          <w:w w:val="99"/>
        </w:rPr>
        <w:t>ada)</w:t>
      </w:r>
    </w:p>
    <w:p w14:paraId="712FFCE0" w14:textId="77777777" w:rsidR="00DF4902" w:rsidRPr="00636E2C" w:rsidRDefault="00636E2C">
      <w:pPr>
        <w:spacing w:before="45"/>
        <w:ind w:left="148"/>
        <w:rPr>
          <w:rFonts w:asciiTheme="majorHAnsi" w:eastAsia="Arial" w:hAnsiTheme="majorHAnsi" w:cs="Arial"/>
        </w:rPr>
      </w:pPr>
      <w:r w:rsidRPr="00636E2C">
        <w:rPr>
          <w:rFonts w:asciiTheme="majorHAnsi" w:eastAsia="Segoe MDL2 Assets" w:hAnsiTheme="majorHAnsi" w:cs="Segoe MDL2 Assets"/>
          <w:w w:val="45"/>
        </w:rPr>
        <w:t xml:space="preserve">         </w:t>
      </w:r>
      <w:r w:rsidRPr="00636E2C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636E2C">
        <w:rPr>
          <w:rFonts w:asciiTheme="majorHAnsi" w:eastAsia="Arial" w:hAnsiTheme="majorHAnsi" w:cs="Arial"/>
          <w:b/>
        </w:rPr>
        <w:t>BC</w:t>
      </w:r>
      <w:r w:rsidRPr="00636E2C">
        <w:rPr>
          <w:rFonts w:asciiTheme="majorHAnsi" w:eastAsia="Arial" w:hAnsiTheme="majorHAnsi" w:cs="Arial"/>
          <w:b/>
          <w:spacing w:val="-3"/>
        </w:rPr>
        <w:t xml:space="preserve"> </w:t>
      </w:r>
      <w:r w:rsidRPr="00636E2C">
        <w:rPr>
          <w:rFonts w:asciiTheme="majorHAnsi" w:eastAsia="Arial" w:hAnsiTheme="majorHAnsi" w:cs="Arial"/>
          <w:b/>
          <w:spacing w:val="2"/>
        </w:rPr>
        <w:t>H</w:t>
      </w:r>
      <w:r w:rsidRPr="00636E2C">
        <w:rPr>
          <w:rFonts w:asciiTheme="majorHAnsi" w:eastAsia="Arial" w:hAnsiTheme="majorHAnsi" w:cs="Arial"/>
          <w:b/>
          <w:spacing w:val="-3"/>
        </w:rPr>
        <w:t>y</w:t>
      </w:r>
      <w:r w:rsidRPr="00636E2C">
        <w:rPr>
          <w:rFonts w:asciiTheme="majorHAnsi" w:eastAsia="Arial" w:hAnsiTheme="majorHAnsi" w:cs="Arial"/>
          <w:b/>
        </w:rPr>
        <w:t>d</w:t>
      </w:r>
      <w:r w:rsidRPr="00636E2C">
        <w:rPr>
          <w:rFonts w:asciiTheme="majorHAnsi" w:eastAsia="Arial" w:hAnsiTheme="majorHAnsi" w:cs="Arial"/>
          <w:b/>
          <w:spacing w:val="-1"/>
        </w:rPr>
        <w:t>r</w:t>
      </w:r>
      <w:r w:rsidRPr="00636E2C">
        <w:rPr>
          <w:rFonts w:asciiTheme="majorHAnsi" w:eastAsia="Arial" w:hAnsiTheme="majorHAnsi" w:cs="Arial"/>
          <w:b/>
        </w:rPr>
        <w:t>o</w:t>
      </w:r>
      <w:r w:rsidRPr="00636E2C">
        <w:rPr>
          <w:rFonts w:asciiTheme="majorHAnsi" w:eastAsia="Arial" w:hAnsiTheme="majorHAnsi" w:cs="Arial"/>
          <w:b/>
          <w:spacing w:val="-5"/>
        </w:rPr>
        <w:t xml:space="preserve"> </w:t>
      </w:r>
      <w:r w:rsidRPr="00636E2C">
        <w:rPr>
          <w:rFonts w:asciiTheme="majorHAnsi" w:eastAsia="Arial" w:hAnsiTheme="majorHAnsi" w:cs="Arial"/>
          <w:b/>
          <w:spacing w:val="3"/>
        </w:rPr>
        <w:t>T</w:t>
      </w:r>
      <w:r w:rsidRPr="00636E2C">
        <w:rPr>
          <w:rFonts w:asciiTheme="majorHAnsi" w:eastAsia="Arial" w:hAnsiTheme="majorHAnsi" w:cs="Arial"/>
          <w:b/>
          <w:spacing w:val="-1"/>
        </w:rPr>
        <w:t>r</w:t>
      </w:r>
      <w:r w:rsidRPr="00636E2C">
        <w:rPr>
          <w:rFonts w:asciiTheme="majorHAnsi" w:eastAsia="Arial" w:hAnsiTheme="majorHAnsi" w:cs="Arial"/>
          <w:b/>
        </w:rPr>
        <w:t>ad</w:t>
      </w:r>
      <w:r w:rsidRPr="00636E2C">
        <w:rPr>
          <w:rFonts w:asciiTheme="majorHAnsi" w:eastAsia="Arial" w:hAnsiTheme="majorHAnsi" w:cs="Arial"/>
          <w:b/>
          <w:spacing w:val="2"/>
        </w:rPr>
        <w:t>e</w:t>
      </w:r>
      <w:r w:rsidRPr="00636E2C">
        <w:rPr>
          <w:rFonts w:asciiTheme="majorHAnsi" w:eastAsia="Arial" w:hAnsiTheme="majorHAnsi" w:cs="Arial"/>
          <w:b/>
        </w:rPr>
        <w:t>s</w:t>
      </w:r>
      <w:r w:rsidRPr="00636E2C">
        <w:rPr>
          <w:rFonts w:asciiTheme="majorHAnsi" w:eastAsia="Arial" w:hAnsiTheme="majorHAnsi" w:cs="Arial"/>
          <w:b/>
          <w:spacing w:val="-7"/>
        </w:rPr>
        <w:t xml:space="preserve"> </w:t>
      </w:r>
      <w:r w:rsidRPr="00636E2C">
        <w:rPr>
          <w:rFonts w:asciiTheme="majorHAnsi" w:eastAsia="Arial" w:hAnsiTheme="majorHAnsi" w:cs="Arial"/>
          <w:b/>
          <w:spacing w:val="2"/>
        </w:rPr>
        <w:t>T</w:t>
      </w:r>
      <w:r w:rsidRPr="00636E2C">
        <w:rPr>
          <w:rFonts w:asciiTheme="majorHAnsi" w:eastAsia="Arial" w:hAnsiTheme="majorHAnsi" w:cs="Arial"/>
          <w:b/>
          <w:spacing w:val="-1"/>
        </w:rPr>
        <w:t>r</w:t>
      </w:r>
      <w:r w:rsidRPr="00636E2C">
        <w:rPr>
          <w:rFonts w:asciiTheme="majorHAnsi" w:eastAsia="Arial" w:hAnsiTheme="majorHAnsi" w:cs="Arial"/>
          <w:b/>
        </w:rPr>
        <w:t>aini</w:t>
      </w:r>
      <w:r w:rsidRPr="00636E2C">
        <w:rPr>
          <w:rFonts w:asciiTheme="majorHAnsi" w:eastAsia="Arial" w:hAnsiTheme="majorHAnsi" w:cs="Arial"/>
          <w:b/>
          <w:spacing w:val="3"/>
        </w:rPr>
        <w:t>n</w:t>
      </w:r>
      <w:r w:rsidRPr="00636E2C">
        <w:rPr>
          <w:rFonts w:asciiTheme="majorHAnsi" w:eastAsia="Arial" w:hAnsiTheme="majorHAnsi" w:cs="Arial"/>
          <w:b/>
        </w:rPr>
        <w:t>g</w:t>
      </w:r>
    </w:p>
    <w:p w14:paraId="5904FF01" w14:textId="77777777" w:rsidR="00DF4902" w:rsidRPr="00636E2C" w:rsidRDefault="00636E2C">
      <w:pPr>
        <w:spacing w:before="45" w:line="220" w:lineRule="exact"/>
        <w:ind w:left="148"/>
        <w:rPr>
          <w:rFonts w:asciiTheme="majorHAnsi" w:eastAsia="Arial" w:hAnsiTheme="majorHAnsi" w:cs="Arial"/>
        </w:rPr>
      </w:pPr>
      <w:r w:rsidRPr="00636E2C">
        <w:rPr>
          <w:rFonts w:asciiTheme="majorHAnsi" w:eastAsia="Segoe MDL2 Assets" w:hAnsiTheme="majorHAnsi" w:cs="Segoe MDL2 Assets"/>
          <w:w w:val="45"/>
          <w:position w:val="-1"/>
        </w:rPr>
        <w:t xml:space="preserve">         </w:t>
      </w:r>
      <w:r w:rsidRPr="00636E2C">
        <w:rPr>
          <w:rFonts w:asciiTheme="majorHAnsi" w:eastAsia="Segoe MDL2 Assets" w:hAnsiTheme="majorHAnsi" w:cs="Segoe MDL2 Assets"/>
          <w:spacing w:val="22"/>
          <w:w w:val="45"/>
          <w:position w:val="-1"/>
        </w:rPr>
        <w:t xml:space="preserve"> </w:t>
      </w:r>
      <w:r w:rsidRPr="00636E2C">
        <w:rPr>
          <w:rFonts w:asciiTheme="majorHAnsi" w:eastAsia="Arial" w:hAnsiTheme="majorHAnsi" w:cs="Arial"/>
          <w:b/>
          <w:spacing w:val="-1"/>
          <w:position w:val="-1"/>
        </w:rPr>
        <w:t>S</w:t>
      </w:r>
      <w:r w:rsidRPr="00636E2C">
        <w:rPr>
          <w:rFonts w:asciiTheme="majorHAnsi" w:eastAsia="Arial" w:hAnsiTheme="majorHAnsi" w:cs="Arial"/>
          <w:b/>
          <w:position w:val="-1"/>
        </w:rPr>
        <w:t>pe</w:t>
      </w:r>
      <w:r w:rsidRPr="00636E2C">
        <w:rPr>
          <w:rFonts w:asciiTheme="majorHAnsi" w:eastAsia="Arial" w:hAnsiTheme="majorHAnsi" w:cs="Arial"/>
          <w:b/>
          <w:spacing w:val="-1"/>
          <w:position w:val="-1"/>
        </w:rPr>
        <w:t>c</w:t>
      </w:r>
      <w:r w:rsidRPr="00636E2C">
        <w:rPr>
          <w:rFonts w:asciiTheme="majorHAnsi" w:eastAsia="Arial" w:hAnsiTheme="majorHAnsi" w:cs="Arial"/>
          <w:b/>
          <w:spacing w:val="1"/>
          <w:position w:val="-1"/>
        </w:rPr>
        <w:t>t</w:t>
      </w:r>
      <w:r w:rsidRPr="00636E2C">
        <w:rPr>
          <w:rFonts w:asciiTheme="majorHAnsi" w:eastAsia="Arial" w:hAnsiTheme="majorHAnsi" w:cs="Arial"/>
          <w:b/>
          <w:spacing w:val="-1"/>
          <w:position w:val="-1"/>
        </w:rPr>
        <w:t>r</w:t>
      </w:r>
      <w:r w:rsidRPr="00636E2C">
        <w:rPr>
          <w:rFonts w:asciiTheme="majorHAnsi" w:eastAsia="Arial" w:hAnsiTheme="majorHAnsi" w:cs="Arial"/>
          <w:b/>
          <w:position w:val="-1"/>
        </w:rPr>
        <w:t>um</w:t>
      </w:r>
      <w:r w:rsidRPr="00636E2C">
        <w:rPr>
          <w:rFonts w:asciiTheme="majorHAnsi" w:eastAsia="Arial" w:hAnsiTheme="majorHAnsi" w:cs="Arial"/>
          <w:b/>
          <w:spacing w:val="-6"/>
          <w:position w:val="-1"/>
        </w:rPr>
        <w:t xml:space="preserve"> </w:t>
      </w:r>
      <w:r w:rsidRPr="00636E2C">
        <w:rPr>
          <w:rFonts w:asciiTheme="majorHAnsi" w:eastAsia="Arial" w:hAnsiTheme="majorHAnsi" w:cs="Arial"/>
          <w:b/>
          <w:spacing w:val="-1"/>
          <w:position w:val="-1"/>
        </w:rPr>
        <w:t>S</w:t>
      </w:r>
      <w:r w:rsidRPr="00636E2C">
        <w:rPr>
          <w:rFonts w:asciiTheme="majorHAnsi" w:eastAsia="Arial" w:hAnsiTheme="majorHAnsi" w:cs="Arial"/>
          <w:b/>
          <w:position w:val="-1"/>
        </w:rPr>
        <w:t>ig</w:t>
      </w:r>
      <w:r w:rsidRPr="00636E2C">
        <w:rPr>
          <w:rFonts w:asciiTheme="majorHAnsi" w:eastAsia="Arial" w:hAnsiTheme="majorHAnsi" w:cs="Arial"/>
          <w:b/>
          <w:spacing w:val="1"/>
          <w:position w:val="-1"/>
        </w:rPr>
        <w:t>n</w:t>
      </w:r>
      <w:r w:rsidRPr="00636E2C">
        <w:rPr>
          <w:rFonts w:asciiTheme="majorHAnsi" w:eastAsia="Arial" w:hAnsiTheme="majorHAnsi" w:cs="Arial"/>
          <w:b/>
          <w:spacing w:val="2"/>
          <w:position w:val="-1"/>
        </w:rPr>
        <w:t>a</w:t>
      </w:r>
      <w:r w:rsidRPr="00636E2C">
        <w:rPr>
          <w:rFonts w:asciiTheme="majorHAnsi" w:eastAsia="Arial" w:hAnsiTheme="majorHAnsi" w:cs="Arial"/>
          <w:b/>
          <w:position w:val="-1"/>
        </w:rPr>
        <w:t>l</w:t>
      </w:r>
      <w:r w:rsidRPr="00636E2C">
        <w:rPr>
          <w:rFonts w:asciiTheme="majorHAnsi" w:eastAsia="Arial" w:hAnsiTheme="majorHAnsi" w:cs="Arial"/>
          <w:b/>
          <w:spacing w:val="-6"/>
          <w:position w:val="-1"/>
        </w:rPr>
        <w:t xml:space="preserve"> </w:t>
      </w:r>
      <w:r w:rsidRPr="00636E2C">
        <w:rPr>
          <w:rFonts w:asciiTheme="majorHAnsi" w:eastAsia="Arial" w:hAnsiTheme="majorHAnsi" w:cs="Arial"/>
          <w:b/>
          <w:spacing w:val="1"/>
          <w:position w:val="-1"/>
        </w:rPr>
        <w:t>P</w:t>
      </w:r>
      <w:r w:rsidRPr="00636E2C">
        <w:rPr>
          <w:rFonts w:asciiTheme="majorHAnsi" w:eastAsia="Arial" w:hAnsiTheme="majorHAnsi" w:cs="Arial"/>
          <w:b/>
          <w:spacing w:val="-1"/>
          <w:position w:val="-1"/>
        </w:rPr>
        <w:t>r</w:t>
      </w:r>
      <w:r w:rsidRPr="00636E2C">
        <w:rPr>
          <w:rFonts w:asciiTheme="majorHAnsi" w:eastAsia="Arial" w:hAnsiTheme="majorHAnsi" w:cs="Arial"/>
          <w:b/>
          <w:position w:val="-1"/>
        </w:rPr>
        <w:t>oc</w:t>
      </w:r>
      <w:r w:rsidRPr="00636E2C">
        <w:rPr>
          <w:rFonts w:asciiTheme="majorHAnsi" w:eastAsia="Arial" w:hAnsiTheme="majorHAnsi" w:cs="Arial"/>
          <w:b/>
          <w:spacing w:val="1"/>
          <w:position w:val="-1"/>
        </w:rPr>
        <w:t>e</w:t>
      </w:r>
      <w:r w:rsidRPr="00636E2C">
        <w:rPr>
          <w:rFonts w:asciiTheme="majorHAnsi" w:eastAsia="Arial" w:hAnsiTheme="majorHAnsi" w:cs="Arial"/>
          <w:b/>
          <w:position w:val="-1"/>
        </w:rPr>
        <w:t>s</w:t>
      </w:r>
      <w:r w:rsidRPr="00636E2C">
        <w:rPr>
          <w:rFonts w:asciiTheme="majorHAnsi" w:eastAsia="Arial" w:hAnsiTheme="majorHAnsi" w:cs="Arial"/>
          <w:b/>
          <w:spacing w:val="1"/>
          <w:position w:val="-1"/>
        </w:rPr>
        <w:t>s</w:t>
      </w:r>
      <w:r w:rsidRPr="00636E2C">
        <w:rPr>
          <w:rFonts w:asciiTheme="majorHAnsi" w:eastAsia="Arial" w:hAnsiTheme="majorHAnsi" w:cs="Arial"/>
          <w:b/>
          <w:position w:val="-1"/>
        </w:rPr>
        <w:t>ing</w:t>
      </w:r>
    </w:p>
    <w:p w14:paraId="2FB7BD47" w14:textId="77777777" w:rsidR="00DF4902" w:rsidRPr="00636E2C" w:rsidRDefault="00636E2C">
      <w:pPr>
        <w:spacing w:before="45" w:line="251" w:lineRule="auto"/>
        <w:ind w:right="593"/>
        <w:rPr>
          <w:rFonts w:asciiTheme="majorHAnsi" w:eastAsia="Arial" w:hAnsiTheme="majorHAnsi" w:cs="Arial"/>
        </w:rPr>
      </w:pPr>
      <w:r w:rsidRPr="00636E2C">
        <w:rPr>
          <w:rFonts w:asciiTheme="majorHAnsi" w:hAnsiTheme="majorHAnsi"/>
        </w:rPr>
        <w:br w:type="column"/>
      </w:r>
      <w:r w:rsidRPr="00636E2C">
        <w:rPr>
          <w:rFonts w:asciiTheme="majorHAnsi" w:eastAsia="Arial" w:hAnsiTheme="majorHAnsi" w:cs="Arial"/>
          <w:b/>
        </w:rPr>
        <w:lastRenderedPageBreak/>
        <w:t>C</w:t>
      </w:r>
      <w:r w:rsidRPr="00636E2C">
        <w:rPr>
          <w:rFonts w:asciiTheme="majorHAnsi" w:eastAsia="Arial" w:hAnsiTheme="majorHAnsi" w:cs="Arial"/>
          <w:b/>
          <w:spacing w:val="1"/>
        </w:rPr>
        <w:t>o</w:t>
      </w:r>
      <w:r w:rsidRPr="00636E2C">
        <w:rPr>
          <w:rFonts w:asciiTheme="majorHAnsi" w:eastAsia="Arial" w:hAnsiTheme="majorHAnsi" w:cs="Arial"/>
          <w:b/>
          <w:spacing w:val="-1"/>
        </w:rPr>
        <w:t>r</w:t>
      </w:r>
      <w:r w:rsidRPr="00636E2C">
        <w:rPr>
          <w:rFonts w:asciiTheme="majorHAnsi" w:eastAsia="Arial" w:hAnsiTheme="majorHAnsi" w:cs="Arial"/>
          <w:b/>
        </w:rPr>
        <w:t>po</w:t>
      </w:r>
      <w:r w:rsidRPr="00636E2C">
        <w:rPr>
          <w:rFonts w:asciiTheme="majorHAnsi" w:eastAsia="Arial" w:hAnsiTheme="majorHAnsi" w:cs="Arial"/>
          <w:b/>
          <w:spacing w:val="-1"/>
        </w:rPr>
        <w:t>r</w:t>
      </w:r>
      <w:r w:rsidRPr="00636E2C">
        <w:rPr>
          <w:rFonts w:asciiTheme="majorHAnsi" w:eastAsia="Arial" w:hAnsiTheme="majorHAnsi" w:cs="Arial"/>
          <w:b/>
        </w:rPr>
        <w:t>ate</w:t>
      </w:r>
      <w:r w:rsidRPr="00636E2C">
        <w:rPr>
          <w:rFonts w:asciiTheme="majorHAnsi" w:eastAsia="Arial" w:hAnsiTheme="majorHAnsi" w:cs="Arial"/>
          <w:b/>
          <w:spacing w:val="-10"/>
        </w:rPr>
        <w:t xml:space="preserve"> </w:t>
      </w:r>
      <w:r w:rsidRPr="00636E2C">
        <w:rPr>
          <w:rFonts w:asciiTheme="majorHAnsi" w:eastAsia="Arial" w:hAnsiTheme="majorHAnsi" w:cs="Arial"/>
          <w:b/>
        </w:rPr>
        <w:t>d</w:t>
      </w:r>
      <w:r w:rsidRPr="00636E2C">
        <w:rPr>
          <w:rFonts w:asciiTheme="majorHAnsi" w:eastAsia="Arial" w:hAnsiTheme="majorHAnsi" w:cs="Arial"/>
          <w:b/>
          <w:spacing w:val="3"/>
        </w:rPr>
        <w:t>o</w:t>
      </w:r>
      <w:r w:rsidRPr="00636E2C">
        <w:rPr>
          <w:rFonts w:asciiTheme="majorHAnsi" w:eastAsia="Arial" w:hAnsiTheme="majorHAnsi" w:cs="Arial"/>
          <w:b/>
        </w:rPr>
        <w:t>cu</w:t>
      </w:r>
      <w:r w:rsidRPr="00636E2C">
        <w:rPr>
          <w:rFonts w:asciiTheme="majorHAnsi" w:eastAsia="Arial" w:hAnsiTheme="majorHAnsi" w:cs="Arial"/>
          <w:b/>
          <w:spacing w:val="1"/>
        </w:rPr>
        <w:t>m</w:t>
      </w:r>
      <w:r w:rsidRPr="00636E2C">
        <w:rPr>
          <w:rFonts w:asciiTheme="majorHAnsi" w:eastAsia="Arial" w:hAnsiTheme="majorHAnsi" w:cs="Arial"/>
          <w:b/>
        </w:rPr>
        <w:t>en</w:t>
      </w:r>
      <w:r w:rsidRPr="00636E2C">
        <w:rPr>
          <w:rFonts w:asciiTheme="majorHAnsi" w:eastAsia="Arial" w:hAnsiTheme="majorHAnsi" w:cs="Arial"/>
          <w:b/>
          <w:spacing w:val="1"/>
        </w:rPr>
        <w:t>t</w:t>
      </w:r>
      <w:r w:rsidRPr="00636E2C">
        <w:rPr>
          <w:rFonts w:asciiTheme="majorHAnsi" w:eastAsia="Arial" w:hAnsiTheme="majorHAnsi" w:cs="Arial"/>
          <w:b/>
        </w:rPr>
        <w:t>a</w:t>
      </w:r>
      <w:r w:rsidRPr="00636E2C">
        <w:rPr>
          <w:rFonts w:asciiTheme="majorHAnsi" w:eastAsia="Arial" w:hAnsiTheme="majorHAnsi" w:cs="Arial"/>
          <w:b/>
          <w:spacing w:val="-1"/>
        </w:rPr>
        <w:t>r</w:t>
      </w:r>
      <w:r w:rsidRPr="00636E2C">
        <w:rPr>
          <w:rFonts w:asciiTheme="majorHAnsi" w:eastAsia="Arial" w:hAnsiTheme="majorHAnsi" w:cs="Arial"/>
          <w:b/>
          <w:spacing w:val="2"/>
        </w:rPr>
        <w:t>i</w:t>
      </w:r>
      <w:r w:rsidRPr="00636E2C">
        <w:rPr>
          <w:rFonts w:asciiTheme="majorHAnsi" w:eastAsia="Arial" w:hAnsiTheme="majorHAnsi" w:cs="Arial"/>
          <w:b/>
        </w:rPr>
        <w:t>es</w:t>
      </w:r>
      <w:r w:rsidRPr="00636E2C">
        <w:rPr>
          <w:rFonts w:asciiTheme="majorHAnsi" w:eastAsia="Arial" w:hAnsiTheme="majorHAnsi" w:cs="Arial"/>
          <w:b/>
          <w:spacing w:val="-13"/>
        </w:rPr>
        <w:t xml:space="preserve"> </w:t>
      </w:r>
      <w:r w:rsidRPr="00636E2C">
        <w:rPr>
          <w:rFonts w:asciiTheme="majorHAnsi" w:eastAsia="Arial" w:hAnsiTheme="majorHAnsi" w:cs="Arial"/>
          <w:b/>
        </w:rPr>
        <w:t>and</w:t>
      </w:r>
      <w:r w:rsidRPr="00636E2C">
        <w:rPr>
          <w:rFonts w:asciiTheme="majorHAnsi" w:eastAsia="Arial" w:hAnsiTheme="majorHAnsi" w:cs="Arial"/>
          <w:b/>
          <w:spacing w:val="-3"/>
        </w:rPr>
        <w:t xml:space="preserve"> </w:t>
      </w:r>
      <w:r w:rsidRPr="00636E2C">
        <w:rPr>
          <w:rFonts w:asciiTheme="majorHAnsi" w:eastAsia="Arial" w:hAnsiTheme="majorHAnsi" w:cs="Arial"/>
          <w:b/>
        </w:rPr>
        <w:t>t</w:t>
      </w:r>
      <w:r w:rsidRPr="00636E2C">
        <w:rPr>
          <w:rFonts w:asciiTheme="majorHAnsi" w:eastAsia="Arial" w:hAnsiTheme="majorHAnsi" w:cs="Arial"/>
          <w:b/>
          <w:spacing w:val="-1"/>
        </w:rPr>
        <w:t>r</w:t>
      </w:r>
      <w:r w:rsidRPr="00636E2C">
        <w:rPr>
          <w:rFonts w:asciiTheme="majorHAnsi" w:eastAsia="Arial" w:hAnsiTheme="majorHAnsi" w:cs="Arial"/>
          <w:b/>
        </w:rPr>
        <w:t>aining</w:t>
      </w:r>
      <w:r w:rsidRPr="00636E2C">
        <w:rPr>
          <w:rFonts w:asciiTheme="majorHAnsi" w:eastAsia="Arial" w:hAnsiTheme="majorHAnsi" w:cs="Arial"/>
          <w:b/>
          <w:spacing w:val="-7"/>
        </w:rPr>
        <w:t xml:space="preserve"> </w:t>
      </w:r>
      <w:r w:rsidRPr="00636E2C">
        <w:rPr>
          <w:rFonts w:asciiTheme="majorHAnsi" w:eastAsia="Arial" w:hAnsiTheme="majorHAnsi" w:cs="Arial"/>
          <w:b/>
          <w:spacing w:val="2"/>
        </w:rPr>
        <w:t>v</w:t>
      </w:r>
      <w:r w:rsidRPr="00636E2C">
        <w:rPr>
          <w:rFonts w:asciiTheme="majorHAnsi" w:eastAsia="Arial" w:hAnsiTheme="majorHAnsi" w:cs="Arial"/>
          <w:b/>
        </w:rPr>
        <w:t>ide</w:t>
      </w:r>
      <w:r w:rsidRPr="00636E2C">
        <w:rPr>
          <w:rFonts w:asciiTheme="majorHAnsi" w:eastAsia="Arial" w:hAnsiTheme="majorHAnsi" w:cs="Arial"/>
          <w:b/>
          <w:spacing w:val="1"/>
        </w:rPr>
        <w:t>o</w:t>
      </w:r>
      <w:r w:rsidRPr="00636E2C">
        <w:rPr>
          <w:rFonts w:asciiTheme="majorHAnsi" w:eastAsia="Arial" w:hAnsiTheme="majorHAnsi" w:cs="Arial"/>
          <w:b/>
        </w:rPr>
        <w:t xml:space="preserve">s </w:t>
      </w:r>
      <w:r w:rsidRPr="00636E2C">
        <w:rPr>
          <w:rFonts w:asciiTheme="majorHAnsi" w:eastAsia="Arial" w:hAnsiTheme="majorHAnsi" w:cs="Arial"/>
          <w:spacing w:val="1"/>
        </w:rPr>
        <w:t>(</w:t>
      </w:r>
      <w:r w:rsidRPr="00636E2C">
        <w:rPr>
          <w:rFonts w:asciiTheme="majorHAnsi" w:eastAsia="Arial" w:hAnsiTheme="majorHAnsi" w:cs="Arial"/>
          <w:spacing w:val="-1"/>
        </w:rPr>
        <w:t>v</w:t>
      </w:r>
      <w:r w:rsidRPr="00636E2C">
        <w:rPr>
          <w:rFonts w:asciiTheme="majorHAnsi" w:eastAsia="Arial" w:hAnsiTheme="majorHAnsi" w:cs="Arial"/>
        </w:rPr>
        <w:t>ari</w:t>
      </w:r>
      <w:r w:rsidRPr="00636E2C">
        <w:rPr>
          <w:rFonts w:asciiTheme="majorHAnsi" w:eastAsia="Arial" w:hAnsiTheme="majorHAnsi" w:cs="Arial"/>
          <w:spacing w:val="1"/>
        </w:rPr>
        <w:t>o</w:t>
      </w:r>
      <w:r w:rsidRPr="00636E2C">
        <w:rPr>
          <w:rFonts w:asciiTheme="majorHAnsi" w:eastAsia="Arial" w:hAnsiTheme="majorHAnsi" w:cs="Arial"/>
        </w:rPr>
        <w:t>us</w:t>
      </w:r>
      <w:r w:rsidRPr="00636E2C">
        <w:rPr>
          <w:rFonts w:asciiTheme="majorHAnsi" w:eastAsia="Arial" w:hAnsiTheme="majorHAnsi" w:cs="Arial"/>
          <w:spacing w:val="-6"/>
        </w:rPr>
        <w:t xml:space="preserve"> </w:t>
      </w:r>
      <w:r w:rsidRPr="00636E2C">
        <w:rPr>
          <w:rFonts w:asciiTheme="majorHAnsi" w:eastAsia="Arial" w:hAnsiTheme="majorHAnsi" w:cs="Arial"/>
          <w:spacing w:val="1"/>
        </w:rPr>
        <w:t>c</w:t>
      </w:r>
      <w:r w:rsidRPr="00636E2C">
        <w:rPr>
          <w:rFonts w:asciiTheme="majorHAnsi" w:eastAsia="Arial" w:hAnsiTheme="majorHAnsi" w:cs="Arial"/>
          <w:spacing w:val="-1"/>
        </w:rPr>
        <w:t>l</w:t>
      </w:r>
      <w:r w:rsidRPr="00636E2C">
        <w:rPr>
          <w:rFonts w:asciiTheme="majorHAnsi" w:eastAsia="Arial" w:hAnsiTheme="majorHAnsi" w:cs="Arial"/>
          <w:spacing w:val="1"/>
        </w:rPr>
        <w:t>i</w:t>
      </w:r>
      <w:r w:rsidRPr="00636E2C">
        <w:rPr>
          <w:rFonts w:asciiTheme="majorHAnsi" w:eastAsia="Arial" w:hAnsiTheme="majorHAnsi" w:cs="Arial"/>
        </w:rPr>
        <w:t>e</w:t>
      </w:r>
      <w:r w:rsidRPr="00636E2C">
        <w:rPr>
          <w:rFonts w:asciiTheme="majorHAnsi" w:eastAsia="Arial" w:hAnsiTheme="majorHAnsi" w:cs="Arial"/>
          <w:spacing w:val="-1"/>
        </w:rPr>
        <w:t>n</w:t>
      </w:r>
      <w:r w:rsidRPr="00636E2C">
        <w:rPr>
          <w:rFonts w:asciiTheme="majorHAnsi" w:eastAsia="Arial" w:hAnsiTheme="majorHAnsi" w:cs="Arial"/>
        </w:rPr>
        <w:t>t</w:t>
      </w:r>
      <w:r w:rsidRPr="00636E2C">
        <w:rPr>
          <w:rFonts w:asciiTheme="majorHAnsi" w:eastAsia="Arial" w:hAnsiTheme="majorHAnsi" w:cs="Arial"/>
          <w:spacing w:val="1"/>
        </w:rPr>
        <w:t>s</w:t>
      </w:r>
      <w:r w:rsidRPr="00636E2C">
        <w:rPr>
          <w:rFonts w:asciiTheme="majorHAnsi" w:eastAsia="Arial" w:hAnsiTheme="majorHAnsi" w:cs="Arial"/>
        </w:rPr>
        <w:t>,</w:t>
      </w:r>
      <w:r w:rsidRPr="00636E2C">
        <w:rPr>
          <w:rFonts w:asciiTheme="majorHAnsi" w:eastAsia="Arial" w:hAnsiTheme="majorHAnsi" w:cs="Arial"/>
          <w:spacing w:val="-4"/>
        </w:rPr>
        <w:t xml:space="preserve"> </w:t>
      </w:r>
      <w:r w:rsidRPr="00636E2C">
        <w:rPr>
          <w:rFonts w:asciiTheme="majorHAnsi" w:eastAsia="Arial" w:hAnsiTheme="majorHAnsi" w:cs="Arial"/>
          <w:spacing w:val="-1"/>
        </w:rPr>
        <w:t>i</w:t>
      </w:r>
      <w:r w:rsidRPr="00636E2C">
        <w:rPr>
          <w:rFonts w:asciiTheme="majorHAnsi" w:eastAsia="Arial" w:hAnsiTheme="majorHAnsi" w:cs="Arial"/>
        </w:rPr>
        <w:t>n</w:t>
      </w:r>
      <w:r w:rsidRPr="00636E2C">
        <w:rPr>
          <w:rFonts w:asciiTheme="majorHAnsi" w:eastAsia="Arial" w:hAnsiTheme="majorHAnsi" w:cs="Arial"/>
          <w:spacing w:val="1"/>
        </w:rPr>
        <w:t>c</w:t>
      </w:r>
      <w:r w:rsidRPr="00636E2C">
        <w:rPr>
          <w:rFonts w:asciiTheme="majorHAnsi" w:eastAsia="Arial" w:hAnsiTheme="majorHAnsi" w:cs="Arial"/>
          <w:spacing w:val="-1"/>
        </w:rPr>
        <w:t>l</w:t>
      </w:r>
      <w:r w:rsidRPr="00636E2C">
        <w:rPr>
          <w:rFonts w:asciiTheme="majorHAnsi" w:eastAsia="Arial" w:hAnsiTheme="majorHAnsi" w:cs="Arial"/>
          <w:spacing w:val="2"/>
        </w:rPr>
        <w:t>u</w:t>
      </w:r>
      <w:r w:rsidRPr="00636E2C">
        <w:rPr>
          <w:rFonts w:asciiTheme="majorHAnsi" w:eastAsia="Arial" w:hAnsiTheme="majorHAnsi" w:cs="Arial"/>
        </w:rPr>
        <w:t>d</w:t>
      </w:r>
      <w:r w:rsidRPr="00636E2C">
        <w:rPr>
          <w:rFonts w:asciiTheme="majorHAnsi" w:eastAsia="Arial" w:hAnsiTheme="majorHAnsi" w:cs="Arial"/>
          <w:spacing w:val="1"/>
        </w:rPr>
        <w:t>i</w:t>
      </w:r>
      <w:r w:rsidRPr="00636E2C">
        <w:rPr>
          <w:rFonts w:asciiTheme="majorHAnsi" w:eastAsia="Arial" w:hAnsiTheme="majorHAnsi" w:cs="Arial"/>
        </w:rPr>
        <w:t>ng</w:t>
      </w:r>
      <w:r w:rsidRPr="00636E2C">
        <w:rPr>
          <w:rFonts w:asciiTheme="majorHAnsi" w:eastAsia="Arial" w:hAnsiTheme="majorHAnsi" w:cs="Arial"/>
          <w:spacing w:val="-7"/>
        </w:rPr>
        <w:t xml:space="preserve"> </w:t>
      </w:r>
      <w:r w:rsidRPr="00636E2C">
        <w:rPr>
          <w:rFonts w:asciiTheme="majorHAnsi" w:eastAsia="Arial" w:hAnsiTheme="majorHAnsi" w:cs="Arial"/>
          <w:spacing w:val="1"/>
        </w:rPr>
        <w:t>B</w:t>
      </w:r>
      <w:r w:rsidRPr="00636E2C">
        <w:rPr>
          <w:rFonts w:asciiTheme="majorHAnsi" w:eastAsia="Arial" w:hAnsiTheme="majorHAnsi" w:cs="Arial"/>
        </w:rPr>
        <w:t>C</w:t>
      </w:r>
      <w:r w:rsidRPr="00636E2C">
        <w:rPr>
          <w:rFonts w:asciiTheme="majorHAnsi" w:eastAsia="Arial" w:hAnsiTheme="majorHAnsi" w:cs="Arial"/>
          <w:spacing w:val="-3"/>
        </w:rPr>
        <w:t xml:space="preserve"> </w:t>
      </w:r>
      <w:r w:rsidRPr="00636E2C">
        <w:rPr>
          <w:rFonts w:asciiTheme="majorHAnsi" w:eastAsia="Arial" w:hAnsiTheme="majorHAnsi" w:cs="Arial"/>
        </w:rPr>
        <w:t>Cancer</w:t>
      </w:r>
      <w:r w:rsidRPr="00636E2C">
        <w:rPr>
          <w:rFonts w:asciiTheme="majorHAnsi" w:eastAsia="Arial" w:hAnsiTheme="majorHAnsi" w:cs="Arial"/>
          <w:spacing w:val="-3"/>
        </w:rPr>
        <w:t xml:space="preserve"> </w:t>
      </w:r>
      <w:r w:rsidRPr="00636E2C">
        <w:rPr>
          <w:rFonts w:asciiTheme="majorHAnsi" w:eastAsia="Arial" w:hAnsiTheme="majorHAnsi" w:cs="Arial"/>
          <w:spacing w:val="-1"/>
        </w:rPr>
        <w:t>A</w:t>
      </w:r>
      <w:r w:rsidRPr="00636E2C">
        <w:rPr>
          <w:rFonts w:asciiTheme="majorHAnsi" w:eastAsia="Arial" w:hAnsiTheme="majorHAnsi" w:cs="Arial"/>
        </w:rPr>
        <w:t>g</w:t>
      </w:r>
      <w:r w:rsidRPr="00636E2C">
        <w:rPr>
          <w:rFonts w:asciiTheme="majorHAnsi" w:eastAsia="Arial" w:hAnsiTheme="majorHAnsi" w:cs="Arial"/>
          <w:spacing w:val="1"/>
        </w:rPr>
        <w:t>e</w:t>
      </w:r>
      <w:r w:rsidRPr="00636E2C">
        <w:rPr>
          <w:rFonts w:asciiTheme="majorHAnsi" w:eastAsia="Arial" w:hAnsiTheme="majorHAnsi" w:cs="Arial"/>
        </w:rPr>
        <w:t>n</w:t>
      </w:r>
      <w:r w:rsidRPr="00636E2C">
        <w:rPr>
          <w:rFonts w:asciiTheme="majorHAnsi" w:eastAsia="Arial" w:hAnsiTheme="majorHAnsi" w:cs="Arial"/>
          <w:spacing w:val="3"/>
        </w:rPr>
        <w:t>c</w:t>
      </w:r>
      <w:r w:rsidRPr="00636E2C">
        <w:rPr>
          <w:rFonts w:asciiTheme="majorHAnsi" w:eastAsia="Arial" w:hAnsiTheme="majorHAnsi" w:cs="Arial"/>
        </w:rPr>
        <w:t>y</w:t>
      </w:r>
      <w:r w:rsidRPr="00636E2C">
        <w:rPr>
          <w:rFonts w:asciiTheme="majorHAnsi" w:eastAsia="Arial" w:hAnsiTheme="majorHAnsi" w:cs="Arial"/>
          <w:spacing w:val="-9"/>
        </w:rPr>
        <w:t xml:space="preserve"> </w:t>
      </w:r>
      <w:r w:rsidRPr="00636E2C">
        <w:rPr>
          <w:rFonts w:asciiTheme="majorHAnsi" w:eastAsia="Arial" w:hAnsiTheme="majorHAnsi" w:cs="Arial"/>
        </w:rPr>
        <w:t>a</w:t>
      </w:r>
      <w:r w:rsidRPr="00636E2C">
        <w:rPr>
          <w:rFonts w:asciiTheme="majorHAnsi" w:eastAsia="Arial" w:hAnsiTheme="majorHAnsi" w:cs="Arial"/>
          <w:spacing w:val="-1"/>
        </w:rPr>
        <w:t>n</w:t>
      </w:r>
      <w:r w:rsidRPr="00636E2C">
        <w:rPr>
          <w:rFonts w:asciiTheme="majorHAnsi" w:eastAsia="Arial" w:hAnsiTheme="majorHAnsi" w:cs="Arial"/>
        </w:rPr>
        <w:t xml:space="preserve">d </w:t>
      </w:r>
      <w:r w:rsidRPr="00636E2C">
        <w:rPr>
          <w:rFonts w:asciiTheme="majorHAnsi" w:eastAsia="Arial" w:hAnsiTheme="majorHAnsi" w:cs="Arial"/>
          <w:spacing w:val="1"/>
        </w:rPr>
        <w:t>J</w:t>
      </w:r>
      <w:r w:rsidRPr="00636E2C">
        <w:rPr>
          <w:rFonts w:asciiTheme="majorHAnsi" w:eastAsia="Arial" w:hAnsiTheme="majorHAnsi" w:cs="Arial"/>
        </w:rPr>
        <w:t>u</w:t>
      </w:r>
      <w:r w:rsidRPr="00636E2C">
        <w:rPr>
          <w:rFonts w:asciiTheme="majorHAnsi" w:eastAsia="Arial" w:hAnsiTheme="majorHAnsi" w:cs="Arial"/>
          <w:spacing w:val="1"/>
        </w:rPr>
        <w:t>s</w:t>
      </w:r>
      <w:r w:rsidRPr="00636E2C">
        <w:rPr>
          <w:rFonts w:asciiTheme="majorHAnsi" w:eastAsia="Arial" w:hAnsiTheme="majorHAnsi" w:cs="Arial"/>
        </w:rPr>
        <w:t>t</w:t>
      </w:r>
      <w:r w:rsidRPr="00636E2C">
        <w:rPr>
          <w:rFonts w:asciiTheme="majorHAnsi" w:eastAsia="Arial" w:hAnsiTheme="majorHAnsi" w:cs="Arial"/>
          <w:spacing w:val="-1"/>
        </w:rPr>
        <w:t>i</w:t>
      </w:r>
      <w:r w:rsidRPr="00636E2C">
        <w:rPr>
          <w:rFonts w:asciiTheme="majorHAnsi" w:eastAsia="Arial" w:hAnsiTheme="majorHAnsi" w:cs="Arial"/>
          <w:spacing w:val="1"/>
        </w:rPr>
        <w:t>c</w:t>
      </w:r>
      <w:r w:rsidRPr="00636E2C">
        <w:rPr>
          <w:rFonts w:asciiTheme="majorHAnsi" w:eastAsia="Arial" w:hAnsiTheme="majorHAnsi" w:cs="Arial"/>
        </w:rPr>
        <w:t>e</w:t>
      </w:r>
      <w:r w:rsidRPr="00636E2C">
        <w:rPr>
          <w:rFonts w:asciiTheme="majorHAnsi" w:eastAsia="Arial" w:hAnsiTheme="majorHAnsi" w:cs="Arial"/>
          <w:spacing w:val="-6"/>
        </w:rPr>
        <w:t xml:space="preserve"> </w:t>
      </w:r>
      <w:r w:rsidRPr="00636E2C">
        <w:rPr>
          <w:rFonts w:asciiTheme="majorHAnsi" w:eastAsia="Arial" w:hAnsiTheme="majorHAnsi" w:cs="Arial"/>
          <w:spacing w:val="-1"/>
        </w:rPr>
        <w:t>I</w:t>
      </w:r>
      <w:r w:rsidRPr="00636E2C">
        <w:rPr>
          <w:rFonts w:asciiTheme="majorHAnsi" w:eastAsia="Arial" w:hAnsiTheme="majorHAnsi" w:cs="Arial"/>
        </w:rPr>
        <w:t>n</w:t>
      </w:r>
      <w:r w:rsidRPr="00636E2C">
        <w:rPr>
          <w:rFonts w:asciiTheme="majorHAnsi" w:eastAsia="Arial" w:hAnsiTheme="majorHAnsi" w:cs="Arial"/>
          <w:spacing w:val="1"/>
        </w:rPr>
        <w:t>s</w:t>
      </w:r>
      <w:r w:rsidRPr="00636E2C">
        <w:rPr>
          <w:rFonts w:asciiTheme="majorHAnsi" w:eastAsia="Arial" w:hAnsiTheme="majorHAnsi" w:cs="Arial"/>
        </w:rPr>
        <w:t>t</w:t>
      </w:r>
      <w:r w:rsidRPr="00636E2C">
        <w:rPr>
          <w:rFonts w:asciiTheme="majorHAnsi" w:eastAsia="Arial" w:hAnsiTheme="majorHAnsi" w:cs="Arial"/>
          <w:spacing w:val="1"/>
        </w:rPr>
        <w:t>i</w:t>
      </w:r>
      <w:r w:rsidRPr="00636E2C">
        <w:rPr>
          <w:rFonts w:asciiTheme="majorHAnsi" w:eastAsia="Arial" w:hAnsiTheme="majorHAnsi" w:cs="Arial"/>
        </w:rPr>
        <w:t>tu</w:t>
      </w:r>
      <w:r w:rsidRPr="00636E2C">
        <w:rPr>
          <w:rFonts w:asciiTheme="majorHAnsi" w:eastAsia="Arial" w:hAnsiTheme="majorHAnsi" w:cs="Arial"/>
          <w:spacing w:val="-1"/>
        </w:rPr>
        <w:t>t</w:t>
      </w:r>
      <w:r w:rsidRPr="00636E2C">
        <w:rPr>
          <w:rFonts w:asciiTheme="majorHAnsi" w:eastAsia="Arial" w:hAnsiTheme="majorHAnsi" w:cs="Arial"/>
        </w:rPr>
        <w:t>e</w:t>
      </w:r>
      <w:r w:rsidRPr="00636E2C">
        <w:rPr>
          <w:rFonts w:asciiTheme="majorHAnsi" w:eastAsia="Arial" w:hAnsiTheme="majorHAnsi" w:cs="Arial"/>
          <w:spacing w:val="-5"/>
        </w:rPr>
        <w:t xml:space="preserve"> </w:t>
      </w:r>
      <w:r w:rsidRPr="00636E2C">
        <w:rPr>
          <w:rFonts w:asciiTheme="majorHAnsi" w:eastAsia="Arial" w:hAnsiTheme="majorHAnsi" w:cs="Arial"/>
        </w:rPr>
        <w:t>of</w:t>
      </w:r>
      <w:r w:rsidRPr="00636E2C">
        <w:rPr>
          <w:rFonts w:asciiTheme="majorHAnsi" w:eastAsia="Arial" w:hAnsiTheme="majorHAnsi" w:cs="Arial"/>
          <w:spacing w:val="-1"/>
        </w:rPr>
        <w:t xml:space="preserve"> B</w:t>
      </w:r>
      <w:r w:rsidRPr="00636E2C">
        <w:rPr>
          <w:rFonts w:asciiTheme="majorHAnsi" w:eastAsia="Arial" w:hAnsiTheme="majorHAnsi" w:cs="Arial"/>
        </w:rPr>
        <w:t>C)</w:t>
      </w:r>
    </w:p>
    <w:p w14:paraId="36E5268F" w14:textId="77777777" w:rsidR="00DF4902" w:rsidRPr="00636E2C" w:rsidRDefault="00636E2C">
      <w:pPr>
        <w:spacing w:line="220" w:lineRule="exact"/>
        <w:rPr>
          <w:rFonts w:asciiTheme="majorHAnsi" w:hAnsiTheme="majorHAnsi"/>
          <w:sz w:val="22"/>
          <w:szCs w:val="22"/>
        </w:rPr>
      </w:pPr>
      <w:r w:rsidRPr="00636E2C">
        <w:rPr>
          <w:rFonts w:asciiTheme="majorHAnsi" w:hAnsiTheme="majorHAnsi"/>
          <w:spacing w:val="-1"/>
          <w:sz w:val="22"/>
          <w:szCs w:val="22"/>
        </w:rPr>
        <w:t>C</w:t>
      </w:r>
      <w:r w:rsidRPr="00636E2C">
        <w:rPr>
          <w:rFonts w:asciiTheme="majorHAnsi" w:hAnsiTheme="majorHAnsi"/>
          <w:sz w:val="22"/>
          <w:szCs w:val="22"/>
        </w:rPr>
        <w:t>onsu</w:t>
      </w:r>
      <w:r w:rsidRPr="00636E2C">
        <w:rPr>
          <w:rFonts w:asciiTheme="majorHAnsi" w:hAnsiTheme="majorHAnsi"/>
          <w:spacing w:val="-1"/>
          <w:sz w:val="22"/>
          <w:szCs w:val="22"/>
        </w:rPr>
        <w:t>l</w:t>
      </w:r>
      <w:r w:rsidRPr="00636E2C">
        <w:rPr>
          <w:rFonts w:asciiTheme="majorHAnsi" w:hAnsiTheme="majorHAnsi"/>
          <w:spacing w:val="1"/>
          <w:sz w:val="22"/>
          <w:szCs w:val="22"/>
        </w:rPr>
        <w:t>ti</w:t>
      </w:r>
      <w:r w:rsidRPr="00636E2C">
        <w:rPr>
          <w:rFonts w:asciiTheme="majorHAnsi" w:hAnsiTheme="majorHAnsi"/>
          <w:sz w:val="22"/>
          <w:szCs w:val="22"/>
        </w:rPr>
        <w:t>ng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1"/>
          <w:sz w:val="22"/>
          <w:szCs w:val="22"/>
        </w:rPr>
        <w:t>V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d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>o S</w:t>
      </w:r>
      <w:r w:rsidRPr="00636E2C">
        <w:rPr>
          <w:rFonts w:asciiTheme="majorHAnsi" w:hAnsiTheme="majorHAnsi"/>
          <w:spacing w:val="-2"/>
          <w:sz w:val="22"/>
          <w:szCs w:val="22"/>
        </w:rPr>
        <w:t>c</w:t>
      </w:r>
      <w:r w:rsidRPr="00636E2C">
        <w:rPr>
          <w:rFonts w:asciiTheme="majorHAnsi" w:hAnsiTheme="majorHAnsi"/>
          <w:spacing w:val="1"/>
          <w:sz w:val="22"/>
          <w:szCs w:val="22"/>
        </w:rPr>
        <w:t>ri</w:t>
      </w:r>
      <w:r w:rsidRPr="00636E2C">
        <w:rPr>
          <w:rFonts w:asciiTheme="majorHAnsi" w:hAnsiTheme="majorHAnsi"/>
          <w:spacing w:val="-2"/>
          <w:sz w:val="22"/>
          <w:szCs w:val="22"/>
        </w:rPr>
        <w:t>p</w:t>
      </w:r>
      <w:r w:rsidRPr="00636E2C">
        <w:rPr>
          <w:rFonts w:asciiTheme="majorHAnsi" w:hAnsiTheme="majorHAnsi"/>
          <w:sz w:val="22"/>
          <w:szCs w:val="22"/>
        </w:rPr>
        <w:t>t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2"/>
          <w:sz w:val="22"/>
          <w:szCs w:val="22"/>
        </w:rPr>
        <w:t>W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er</w:t>
      </w:r>
      <w:r w:rsidRPr="00636E2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and C</w:t>
      </w:r>
      <w:r w:rsidRPr="00636E2C">
        <w:rPr>
          <w:rFonts w:asciiTheme="majorHAnsi" w:hAnsiTheme="majorHAnsi"/>
          <w:spacing w:val="-2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ti</w:t>
      </w:r>
      <w:r w:rsidRPr="00636E2C">
        <w:rPr>
          <w:rFonts w:asciiTheme="majorHAnsi" w:hAnsiTheme="majorHAnsi"/>
          <w:spacing w:val="-2"/>
          <w:sz w:val="22"/>
          <w:szCs w:val="22"/>
        </w:rPr>
        <w:t>v</w:t>
      </w:r>
      <w:r w:rsidRPr="00636E2C">
        <w:rPr>
          <w:rFonts w:asciiTheme="majorHAnsi" w:hAnsiTheme="majorHAnsi"/>
          <w:sz w:val="22"/>
          <w:szCs w:val="22"/>
        </w:rPr>
        <w:t>e Con</w:t>
      </w:r>
      <w:r w:rsidRPr="00636E2C">
        <w:rPr>
          <w:rFonts w:asciiTheme="majorHAnsi" w:hAnsiTheme="majorHAnsi"/>
          <w:spacing w:val="-2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ent</w:t>
      </w:r>
    </w:p>
    <w:p w14:paraId="100506A8" w14:textId="77777777" w:rsidR="00DF4902" w:rsidRPr="00636E2C" w:rsidRDefault="00636E2C">
      <w:pPr>
        <w:spacing w:line="240" w:lineRule="exact"/>
        <w:rPr>
          <w:rFonts w:asciiTheme="majorHAnsi" w:hAnsiTheme="majorHAnsi"/>
          <w:sz w:val="22"/>
          <w:szCs w:val="22"/>
        </w:rPr>
      </w:pPr>
      <w:r w:rsidRPr="00636E2C">
        <w:rPr>
          <w:rFonts w:asciiTheme="majorHAnsi" w:hAnsiTheme="majorHAnsi"/>
          <w:spacing w:val="-1"/>
          <w:sz w:val="22"/>
          <w:szCs w:val="22"/>
        </w:rPr>
        <w:t>D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v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>oper</w:t>
      </w:r>
    </w:p>
    <w:p w14:paraId="2BDD122E" w14:textId="77777777" w:rsidR="00DF4902" w:rsidRPr="00636E2C" w:rsidRDefault="00DF4902">
      <w:pPr>
        <w:spacing w:before="4" w:line="180" w:lineRule="exact"/>
        <w:rPr>
          <w:rFonts w:asciiTheme="majorHAnsi" w:hAnsiTheme="majorHAnsi"/>
          <w:sz w:val="19"/>
          <w:szCs w:val="19"/>
        </w:rPr>
      </w:pPr>
    </w:p>
    <w:p w14:paraId="5B0F3C8F" w14:textId="77777777" w:rsidR="00DF4902" w:rsidRPr="00636E2C" w:rsidRDefault="00636E2C">
      <w:pPr>
        <w:rPr>
          <w:rFonts w:asciiTheme="majorHAnsi" w:eastAsia="Arial" w:hAnsiTheme="majorHAnsi" w:cs="Arial"/>
        </w:rPr>
      </w:pPr>
      <w:r w:rsidRPr="00636E2C">
        <w:rPr>
          <w:rFonts w:asciiTheme="majorHAnsi" w:eastAsia="Arial" w:hAnsiTheme="majorHAnsi" w:cs="Arial"/>
          <w:b/>
          <w:spacing w:val="-1"/>
        </w:rPr>
        <w:t>S</w:t>
      </w:r>
      <w:r w:rsidRPr="00636E2C">
        <w:rPr>
          <w:rFonts w:asciiTheme="majorHAnsi" w:eastAsia="Arial" w:hAnsiTheme="majorHAnsi" w:cs="Arial"/>
          <w:b/>
        </w:rPr>
        <w:t>c</w:t>
      </w:r>
      <w:r w:rsidRPr="00636E2C">
        <w:rPr>
          <w:rFonts w:asciiTheme="majorHAnsi" w:eastAsia="Arial" w:hAnsiTheme="majorHAnsi" w:cs="Arial"/>
          <w:b/>
          <w:spacing w:val="1"/>
        </w:rPr>
        <w:t>r</w:t>
      </w:r>
      <w:r w:rsidRPr="00636E2C">
        <w:rPr>
          <w:rFonts w:asciiTheme="majorHAnsi" w:eastAsia="Arial" w:hAnsiTheme="majorHAnsi" w:cs="Arial"/>
          <w:b/>
        </w:rPr>
        <w:t>e</w:t>
      </w:r>
      <w:r w:rsidRPr="00636E2C">
        <w:rPr>
          <w:rFonts w:asciiTheme="majorHAnsi" w:eastAsia="Arial" w:hAnsiTheme="majorHAnsi" w:cs="Arial"/>
          <w:b/>
          <w:spacing w:val="-1"/>
        </w:rPr>
        <w:t>e</w:t>
      </w:r>
      <w:r w:rsidRPr="00636E2C">
        <w:rPr>
          <w:rFonts w:asciiTheme="majorHAnsi" w:eastAsia="Arial" w:hAnsiTheme="majorHAnsi" w:cs="Arial"/>
          <w:b/>
        </w:rPr>
        <w:t>n</w:t>
      </w:r>
      <w:r w:rsidRPr="00636E2C">
        <w:rPr>
          <w:rFonts w:asciiTheme="majorHAnsi" w:eastAsia="Arial" w:hAnsiTheme="majorHAnsi" w:cs="Arial"/>
          <w:b/>
          <w:spacing w:val="3"/>
        </w:rPr>
        <w:t>w</w:t>
      </w:r>
      <w:r w:rsidRPr="00636E2C">
        <w:rPr>
          <w:rFonts w:asciiTheme="majorHAnsi" w:eastAsia="Arial" w:hAnsiTheme="majorHAnsi" w:cs="Arial"/>
          <w:b/>
          <w:spacing w:val="-1"/>
        </w:rPr>
        <w:t>r</w:t>
      </w:r>
      <w:r w:rsidRPr="00636E2C">
        <w:rPr>
          <w:rFonts w:asciiTheme="majorHAnsi" w:eastAsia="Arial" w:hAnsiTheme="majorHAnsi" w:cs="Arial"/>
          <w:b/>
        </w:rPr>
        <w:t>iter</w:t>
      </w:r>
    </w:p>
    <w:p w14:paraId="72932F95" w14:textId="77777777" w:rsidR="00DF4902" w:rsidRPr="00636E2C" w:rsidRDefault="00636E2C">
      <w:pPr>
        <w:spacing w:before="1" w:line="240" w:lineRule="exact"/>
        <w:ind w:right="491"/>
        <w:rPr>
          <w:rFonts w:asciiTheme="majorHAnsi" w:hAnsiTheme="majorHAnsi"/>
          <w:sz w:val="22"/>
          <w:szCs w:val="22"/>
        </w:rPr>
      </w:pPr>
      <w:r w:rsidRPr="00636E2C">
        <w:rPr>
          <w:rFonts w:asciiTheme="majorHAnsi" w:hAnsiTheme="majorHAnsi"/>
          <w:spacing w:val="-1"/>
          <w:sz w:val="22"/>
          <w:szCs w:val="22"/>
        </w:rPr>
        <w:t>A</w:t>
      </w:r>
      <w:r w:rsidRPr="00636E2C">
        <w:rPr>
          <w:rFonts w:asciiTheme="majorHAnsi" w:hAnsiTheme="majorHAnsi"/>
          <w:sz w:val="22"/>
          <w:szCs w:val="22"/>
        </w:rPr>
        <w:t>u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ho</w:t>
      </w:r>
      <w:r w:rsidRPr="00636E2C">
        <w:rPr>
          <w:rFonts w:asciiTheme="majorHAnsi" w:hAnsiTheme="majorHAnsi"/>
          <w:spacing w:val="-2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 xml:space="preserve">ed </w:t>
      </w:r>
      <w:r w:rsidRPr="00636E2C">
        <w:rPr>
          <w:rFonts w:asciiTheme="majorHAnsi" w:hAnsiTheme="majorHAnsi"/>
          <w:spacing w:val="-2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 xml:space="preserve">x 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ri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 xml:space="preserve">, </w:t>
      </w:r>
      <w:r w:rsidRPr="00636E2C">
        <w:rPr>
          <w:rFonts w:asciiTheme="majorHAnsi" w:hAnsiTheme="majorHAnsi"/>
          <w:spacing w:val="-2"/>
          <w:sz w:val="22"/>
          <w:szCs w:val="22"/>
        </w:rPr>
        <w:t>f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2"/>
          <w:sz w:val="22"/>
          <w:szCs w:val="22"/>
        </w:rPr>
        <w:t>u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2"/>
          <w:sz w:val="22"/>
          <w:szCs w:val="22"/>
        </w:rPr>
        <w:t>e</w:t>
      </w:r>
      <w:r w:rsidRPr="00636E2C">
        <w:rPr>
          <w:rFonts w:asciiTheme="majorHAnsi" w:hAnsiTheme="majorHAnsi"/>
          <w:spacing w:val="-4"/>
          <w:sz w:val="22"/>
          <w:szCs w:val="22"/>
        </w:rPr>
        <w:t>-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>en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h, co</w:t>
      </w:r>
      <w:r w:rsidRPr="00636E2C">
        <w:rPr>
          <w:rFonts w:asciiTheme="majorHAnsi" w:hAnsiTheme="majorHAnsi"/>
          <w:spacing w:val="-1"/>
          <w:sz w:val="22"/>
          <w:szCs w:val="22"/>
        </w:rPr>
        <w:t>m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c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z w:val="22"/>
          <w:szCs w:val="22"/>
        </w:rPr>
        <w:t>l s</w:t>
      </w:r>
      <w:r w:rsidRPr="00636E2C">
        <w:rPr>
          <w:rFonts w:asciiTheme="majorHAnsi" w:hAnsiTheme="majorHAnsi"/>
          <w:spacing w:val="1"/>
          <w:sz w:val="22"/>
          <w:szCs w:val="22"/>
        </w:rPr>
        <w:t>cr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>en</w:t>
      </w:r>
      <w:r w:rsidRPr="00636E2C">
        <w:rPr>
          <w:rFonts w:asciiTheme="majorHAnsi" w:hAnsiTheme="majorHAnsi"/>
          <w:spacing w:val="-2"/>
          <w:sz w:val="22"/>
          <w:szCs w:val="22"/>
        </w:rPr>
        <w:t>p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-2"/>
          <w:sz w:val="22"/>
          <w:szCs w:val="22"/>
        </w:rPr>
        <w:t>y</w:t>
      </w:r>
      <w:r w:rsidRPr="00636E2C">
        <w:rPr>
          <w:rFonts w:asciiTheme="majorHAnsi" w:hAnsiTheme="majorHAnsi"/>
          <w:sz w:val="22"/>
          <w:szCs w:val="22"/>
        </w:rPr>
        <w:t>s.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2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h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>e o</w:t>
      </w:r>
      <w:r w:rsidRPr="00636E2C">
        <w:rPr>
          <w:rFonts w:asciiTheme="majorHAnsi" w:hAnsiTheme="majorHAnsi"/>
          <w:spacing w:val="-2"/>
          <w:sz w:val="22"/>
          <w:szCs w:val="22"/>
        </w:rPr>
        <w:t>p</w:t>
      </w:r>
      <w:r w:rsidRPr="00636E2C">
        <w:rPr>
          <w:rFonts w:asciiTheme="majorHAnsi" w:hAnsiTheme="majorHAnsi"/>
          <w:spacing w:val="1"/>
          <w:sz w:val="22"/>
          <w:szCs w:val="22"/>
        </w:rPr>
        <w:t>ti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z w:val="22"/>
          <w:szCs w:val="22"/>
        </w:rPr>
        <w:t>ns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o p</w:t>
      </w:r>
      <w:r w:rsidRPr="00636E2C">
        <w:rPr>
          <w:rFonts w:asciiTheme="majorHAnsi" w:hAnsiTheme="majorHAnsi"/>
          <w:spacing w:val="-2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odu</w:t>
      </w:r>
      <w:r w:rsidRPr="00636E2C">
        <w:rPr>
          <w:rFonts w:asciiTheme="majorHAnsi" w:hAnsiTheme="majorHAnsi"/>
          <w:spacing w:val="-2"/>
          <w:sz w:val="22"/>
          <w:szCs w:val="22"/>
        </w:rPr>
        <w:t>c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1"/>
          <w:sz w:val="22"/>
          <w:szCs w:val="22"/>
        </w:rPr>
        <w:t>w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 xml:space="preserve">d 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o</w:t>
      </w:r>
    </w:p>
    <w:p w14:paraId="13956E14" w14:textId="77777777" w:rsidR="00DF4902" w:rsidRPr="00636E2C" w:rsidRDefault="00636E2C">
      <w:pPr>
        <w:spacing w:line="240" w:lineRule="exact"/>
        <w:rPr>
          <w:rFonts w:asciiTheme="majorHAnsi" w:hAnsiTheme="majorHAnsi"/>
          <w:sz w:val="22"/>
          <w:szCs w:val="22"/>
        </w:rPr>
      </w:pPr>
      <w:r w:rsidRPr="00636E2C">
        <w:rPr>
          <w:rFonts w:asciiTheme="majorHAnsi" w:hAnsiTheme="majorHAnsi"/>
          <w:sz w:val="22"/>
          <w:szCs w:val="22"/>
        </w:rPr>
        <w:t>p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odu</w:t>
      </w:r>
      <w:r w:rsidRPr="00636E2C">
        <w:rPr>
          <w:rFonts w:asciiTheme="majorHAnsi" w:hAnsiTheme="majorHAnsi"/>
          <w:spacing w:val="-2"/>
          <w:sz w:val="22"/>
          <w:szCs w:val="22"/>
        </w:rPr>
        <w:t>c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 xml:space="preserve">s 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 xml:space="preserve">n </w:t>
      </w:r>
      <w:r w:rsidRPr="00636E2C">
        <w:rPr>
          <w:rFonts w:asciiTheme="majorHAnsi" w:hAnsiTheme="majorHAnsi"/>
          <w:spacing w:val="-2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>os An</w:t>
      </w:r>
      <w:r w:rsidRPr="00636E2C">
        <w:rPr>
          <w:rFonts w:asciiTheme="majorHAnsi" w:hAnsiTheme="majorHAnsi"/>
          <w:spacing w:val="-3"/>
          <w:sz w:val="22"/>
          <w:szCs w:val="22"/>
        </w:rPr>
        <w:t>g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>s.</w:t>
      </w:r>
    </w:p>
    <w:p w14:paraId="66ACADFC" w14:textId="77777777" w:rsidR="00DF4902" w:rsidRPr="00636E2C" w:rsidRDefault="00DF4902">
      <w:pPr>
        <w:spacing w:before="4" w:line="160" w:lineRule="exact"/>
        <w:rPr>
          <w:rFonts w:asciiTheme="majorHAnsi" w:hAnsiTheme="majorHAnsi"/>
          <w:sz w:val="16"/>
          <w:szCs w:val="16"/>
        </w:rPr>
      </w:pPr>
    </w:p>
    <w:p w14:paraId="099B89A5" w14:textId="77777777" w:rsidR="00DF4902" w:rsidRPr="00636E2C" w:rsidRDefault="00DF4902">
      <w:pPr>
        <w:spacing w:line="200" w:lineRule="exact"/>
        <w:rPr>
          <w:rFonts w:asciiTheme="majorHAnsi" w:hAnsiTheme="majorHAnsi"/>
        </w:rPr>
      </w:pPr>
    </w:p>
    <w:p w14:paraId="2EFC4467" w14:textId="77777777" w:rsidR="00DF4902" w:rsidRPr="00636E2C" w:rsidRDefault="00636E2C">
      <w:pPr>
        <w:rPr>
          <w:rFonts w:asciiTheme="majorHAnsi" w:eastAsia="Arial" w:hAnsiTheme="majorHAnsi" w:cs="Arial"/>
          <w:sz w:val="26"/>
          <w:szCs w:val="26"/>
        </w:rPr>
      </w:pPr>
      <w:r w:rsidRPr="00636E2C">
        <w:rPr>
          <w:rFonts w:asciiTheme="majorHAnsi" w:eastAsia="Arial" w:hAnsiTheme="majorHAnsi" w:cs="Arial"/>
          <w:sz w:val="26"/>
          <w:szCs w:val="26"/>
        </w:rPr>
        <w:t>Scientif</w:t>
      </w:r>
      <w:r w:rsidRPr="00636E2C">
        <w:rPr>
          <w:rFonts w:asciiTheme="majorHAnsi" w:eastAsia="Arial" w:hAnsiTheme="majorHAnsi" w:cs="Arial"/>
          <w:spacing w:val="2"/>
          <w:sz w:val="26"/>
          <w:szCs w:val="26"/>
        </w:rPr>
        <w:t>i</w:t>
      </w:r>
      <w:r w:rsidRPr="00636E2C">
        <w:rPr>
          <w:rFonts w:asciiTheme="majorHAnsi" w:eastAsia="Arial" w:hAnsiTheme="majorHAnsi" w:cs="Arial"/>
          <w:sz w:val="26"/>
          <w:szCs w:val="26"/>
        </w:rPr>
        <w:t>c</w:t>
      </w:r>
      <w:r w:rsidRPr="00636E2C">
        <w:rPr>
          <w:rFonts w:asciiTheme="majorHAnsi" w:eastAsia="Arial" w:hAnsiTheme="majorHAnsi" w:cs="Arial"/>
          <w:spacing w:val="-10"/>
          <w:sz w:val="26"/>
          <w:szCs w:val="26"/>
        </w:rPr>
        <w:t xml:space="preserve"> </w:t>
      </w:r>
      <w:r w:rsidRPr="00636E2C">
        <w:rPr>
          <w:rFonts w:asciiTheme="majorHAnsi" w:eastAsia="Arial" w:hAnsiTheme="majorHAnsi" w:cs="Arial"/>
          <w:sz w:val="26"/>
          <w:szCs w:val="26"/>
        </w:rPr>
        <w:t>&amp;</w:t>
      </w:r>
      <w:r w:rsidRPr="00636E2C">
        <w:rPr>
          <w:rFonts w:asciiTheme="majorHAnsi" w:eastAsia="Arial" w:hAnsiTheme="majorHAnsi" w:cs="Arial"/>
          <w:spacing w:val="-2"/>
          <w:sz w:val="26"/>
          <w:szCs w:val="26"/>
        </w:rPr>
        <w:t xml:space="preserve"> </w:t>
      </w:r>
      <w:r w:rsidRPr="00636E2C">
        <w:rPr>
          <w:rFonts w:asciiTheme="majorHAnsi" w:eastAsia="Arial" w:hAnsiTheme="majorHAnsi" w:cs="Arial"/>
          <w:sz w:val="26"/>
          <w:szCs w:val="26"/>
        </w:rPr>
        <w:t>sc</w:t>
      </w:r>
      <w:r w:rsidRPr="00636E2C">
        <w:rPr>
          <w:rFonts w:asciiTheme="majorHAnsi" w:eastAsia="Arial" w:hAnsiTheme="majorHAnsi" w:cs="Arial"/>
          <w:spacing w:val="2"/>
          <w:sz w:val="26"/>
          <w:szCs w:val="26"/>
        </w:rPr>
        <w:t>i</w:t>
      </w:r>
      <w:r w:rsidRPr="00636E2C">
        <w:rPr>
          <w:rFonts w:asciiTheme="majorHAnsi" w:eastAsia="Arial" w:hAnsiTheme="majorHAnsi" w:cs="Arial"/>
          <w:sz w:val="26"/>
          <w:szCs w:val="26"/>
        </w:rPr>
        <w:t>ence</w:t>
      </w:r>
      <w:r w:rsidRPr="00636E2C">
        <w:rPr>
          <w:rFonts w:asciiTheme="majorHAnsi" w:eastAsia="Arial" w:hAnsiTheme="majorHAnsi" w:cs="Arial"/>
          <w:spacing w:val="-7"/>
          <w:sz w:val="26"/>
          <w:szCs w:val="26"/>
        </w:rPr>
        <w:t xml:space="preserve"> </w:t>
      </w:r>
      <w:r w:rsidRPr="00636E2C">
        <w:rPr>
          <w:rFonts w:asciiTheme="majorHAnsi" w:eastAsia="Arial" w:hAnsiTheme="majorHAnsi" w:cs="Arial"/>
          <w:spacing w:val="-2"/>
          <w:sz w:val="26"/>
          <w:szCs w:val="26"/>
        </w:rPr>
        <w:t>w</w:t>
      </w:r>
      <w:r w:rsidRPr="00636E2C">
        <w:rPr>
          <w:rFonts w:asciiTheme="majorHAnsi" w:eastAsia="Arial" w:hAnsiTheme="majorHAnsi" w:cs="Arial"/>
          <w:sz w:val="26"/>
          <w:szCs w:val="26"/>
        </w:rPr>
        <w:t>ri</w:t>
      </w:r>
      <w:r w:rsidRPr="00636E2C">
        <w:rPr>
          <w:rFonts w:asciiTheme="majorHAnsi" w:eastAsia="Arial" w:hAnsiTheme="majorHAnsi" w:cs="Arial"/>
          <w:spacing w:val="2"/>
          <w:sz w:val="26"/>
          <w:szCs w:val="26"/>
        </w:rPr>
        <w:t>t</w:t>
      </w:r>
      <w:r w:rsidRPr="00636E2C">
        <w:rPr>
          <w:rFonts w:asciiTheme="majorHAnsi" w:eastAsia="Arial" w:hAnsiTheme="majorHAnsi" w:cs="Arial"/>
          <w:sz w:val="26"/>
          <w:szCs w:val="26"/>
        </w:rPr>
        <w:t>ing</w:t>
      </w:r>
    </w:p>
    <w:p w14:paraId="1ED8E582" w14:textId="77777777" w:rsidR="00DF4902" w:rsidRPr="00636E2C" w:rsidRDefault="00DF4902">
      <w:pPr>
        <w:spacing w:before="9" w:line="240" w:lineRule="exact"/>
        <w:rPr>
          <w:rFonts w:asciiTheme="majorHAnsi" w:hAnsiTheme="majorHAnsi"/>
          <w:sz w:val="24"/>
          <w:szCs w:val="24"/>
        </w:rPr>
      </w:pPr>
    </w:p>
    <w:p w14:paraId="01E967A6" w14:textId="77777777" w:rsidR="00DF4902" w:rsidRPr="00636E2C" w:rsidRDefault="00636E2C">
      <w:pPr>
        <w:spacing w:line="250" w:lineRule="auto"/>
        <w:ind w:right="725"/>
        <w:rPr>
          <w:rFonts w:asciiTheme="majorHAnsi" w:eastAsia="Arial" w:hAnsiTheme="majorHAnsi" w:cs="Arial"/>
        </w:rPr>
      </w:pPr>
      <w:r w:rsidRPr="00636E2C">
        <w:rPr>
          <w:rFonts w:asciiTheme="majorHAnsi" w:eastAsia="Arial" w:hAnsiTheme="majorHAnsi" w:cs="Arial"/>
          <w:b/>
        </w:rPr>
        <w:t>N</w:t>
      </w:r>
      <w:r w:rsidRPr="00636E2C">
        <w:rPr>
          <w:rFonts w:asciiTheme="majorHAnsi" w:eastAsia="Arial" w:hAnsiTheme="majorHAnsi" w:cs="Arial"/>
          <w:b/>
          <w:spacing w:val="2"/>
        </w:rPr>
        <w:t>Y</w:t>
      </w:r>
      <w:r w:rsidRPr="00636E2C">
        <w:rPr>
          <w:rFonts w:asciiTheme="majorHAnsi" w:eastAsia="Arial" w:hAnsiTheme="majorHAnsi" w:cs="Arial"/>
          <w:b/>
        </w:rPr>
        <w:t>U</w:t>
      </w:r>
      <w:r w:rsidRPr="00636E2C">
        <w:rPr>
          <w:rFonts w:asciiTheme="majorHAnsi" w:eastAsia="Arial" w:hAnsiTheme="majorHAnsi" w:cs="Arial"/>
          <w:b/>
          <w:spacing w:val="-4"/>
        </w:rPr>
        <w:t xml:space="preserve"> </w:t>
      </w:r>
      <w:r w:rsidRPr="00636E2C">
        <w:rPr>
          <w:rFonts w:asciiTheme="majorHAnsi" w:eastAsia="Arial" w:hAnsiTheme="majorHAnsi" w:cs="Arial"/>
          <w:b/>
        </w:rPr>
        <w:t>Blue</w:t>
      </w:r>
      <w:r w:rsidRPr="00636E2C">
        <w:rPr>
          <w:rFonts w:asciiTheme="majorHAnsi" w:eastAsia="Arial" w:hAnsiTheme="majorHAnsi" w:cs="Arial"/>
          <w:b/>
          <w:spacing w:val="-1"/>
        </w:rPr>
        <w:t>s</w:t>
      </w:r>
      <w:r w:rsidRPr="00636E2C">
        <w:rPr>
          <w:rFonts w:asciiTheme="majorHAnsi" w:eastAsia="Arial" w:hAnsiTheme="majorHAnsi" w:cs="Arial"/>
          <w:b/>
          <w:spacing w:val="1"/>
        </w:rPr>
        <w:t>t</w:t>
      </w:r>
      <w:r w:rsidRPr="00636E2C">
        <w:rPr>
          <w:rFonts w:asciiTheme="majorHAnsi" w:eastAsia="Arial" w:hAnsiTheme="majorHAnsi" w:cs="Arial"/>
          <w:b/>
        </w:rPr>
        <w:t>one</w:t>
      </w:r>
      <w:r w:rsidRPr="00636E2C">
        <w:rPr>
          <w:rFonts w:asciiTheme="majorHAnsi" w:eastAsia="Arial" w:hAnsiTheme="majorHAnsi" w:cs="Arial"/>
          <w:b/>
          <w:spacing w:val="-10"/>
        </w:rPr>
        <w:t xml:space="preserve"> </w:t>
      </w:r>
      <w:r w:rsidRPr="00636E2C">
        <w:rPr>
          <w:rFonts w:asciiTheme="majorHAnsi" w:eastAsia="Arial" w:hAnsiTheme="majorHAnsi" w:cs="Arial"/>
          <w:b/>
          <w:spacing w:val="2"/>
        </w:rPr>
        <w:t>C</w:t>
      </w:r>
      <w:r w:rsidRPr="00636E2C">
        <w:rPr>
          <w:rFonts w:asciiTheme="majorHAnsi" w:eastAsia="Arial" w:hAnsiTheme="majorHAnsi" w:cs="Arial"/>
          <w:b/>
        </w:rPr>
        <w:t>en</w:t>
      </w:r>
      <w:r w:rsidRPr="00636E2C">
        <w:rPr>
          <w:rFonts w:asciiTheme="majorHAnsi" w:eastAsia="Arial" w:hAnsiTheme="majorHAnsi" w:cs="Arial"/>
          <w:b/>
          <w:spacing w:val="1"/>
        </w:rPr>
        <w:t>t</w:t>
      </w:r>
      <w:r w:rsidRPr="00636E2C">
        <w:rPr>
          <w:rFonts w:asciiTheme="majorHAnsi" w:eastAsia="Arial" w:hAnsiTheme="majorHAnsi" w:cs="Arial"/>
          <w:b/>
        </w:rPr>
        <w:t>er</w:t>
      </w:r>
      <w:r w:rsidRPr="00636E2C">
        <w:rPr>
          <w:rFonts w:asciiTheme="majorHAnsi" w:eastAsia="Arial" w:hAnsiTheme="majorHAnsi" w:cs="Arial"/>
          <w:b/>
          <w:spacing w:val="-5"/>
        </w:rPr>
        <w:t xml:space="preserve"> </w:t>
      </w:r>
      <w:r w:rsidRPr="00636E2C">
        <w:rPr>
          <w:rFonts w:asciiTheme="majorHAnsi" w:eastAsia="Arial" w:hAnsiTheme="majorHAnsi" w:cs="Arial"/>
          <w:b/>
          <w:spacing w:val="1"/>
        </w:rPr>
        <w:t>f</w:t>
      </w:r>
      <w:r w:rsidRPr="00636E2C">
        <w:rPr>
          <w:rFonts w:asciiTheme="majorHAnsi" w:eastAsia="Arial" w:hAnsiTheme="majorHAnsi" w:cs="Arial"/>
          <w:b/>
        </w:rPr>
        <w:t>or</w:t>
      </w:r>
      <w:r w:rsidRPr="00636E2C">
        <w:rPr>
          <w:rFonts w:asciiTheme="majorHAnsi" w:eastAsia="Arial" w:hAnsiTheme="majorHAnsi" w:cs="Arial"/>
          <w:b/>
          <w:spacing w:val="-1"/>
        </w:rPr>
        <w:t xml:space="preserve"> </w:t>
      </w:r>
      <w:r w:rsidRPr="00636E2C">
        <w:rPr>
          <w:rFonts w:asciiTheme="majorHAnsi" w:eastAsia="Arial" w:hAnsiTheme="majorHAnsi" w:cs="Arial"/>
          <w:b/>
        </w:rPr>
        <w:t>Clinic</w:t>
      </w:r>
      <w:r w:rsidRPr="00636E2C">
        <w:rPr>
          <w:rFonts w:asciiTheme="majorHAnsi" w:eastAsia="Arial" w:hAnsiTheme="majorHAnsi" w:cs="Arial"/>
          <w:b/>
          <w:spacing w:val="2"/>
        </w:rPr>
        <w:t>a</w:t>
      </w:r>
      <w:r w:rsidRPr="00636E2C">
        <w:rPr>
          <w:rFonts w:asciiTheme="majorHAnsi" w:eastAsia="Arial" w:hAnsiTheme="majorHAnsi" w:cs="Arial"/>
          <w:b/>
        </w:rPr>
        <w:t>l</w:t>
      </w:r>
      <w:r w:rsidRPr="00636E2C">
        <w:rPr>
          <w:rFonts w:asciiTheme="majorHAnsi" w:eastAsia="Arial" w:hAnsiTheme="majorHAnsi" w:cs="Arial"/>
          <w:b/>
          <w:spacing w:val="-7"/>
        </w:rPr>
        <w:t xml:space="preserve"> </w:t>
      </w:r>
      <w:r w:rsidRPr="00636E2C">
        <w:rPr>
          <w:rFonts w:asciiTheme="majorHAnsi" w:eastAsia="Arial" w:hAnsiTheme="majorHAnsi" w:cs="Arial"/>
          <w:b/>
        </w:rPr>
        <w:t>R</w:t>
      </w:r>
      <w:r w:rsidRPr="00636E2C">
        <w:rPr>
          <w:rFonts w:asciiTheme="majorHAnsi" w:eastAsia="Arial" w:hAnsiTheme="majorHAnsi" w:cs="Arial"/>
          <w:b/>
          <w:spacing w:val="2"/>
        </w:rPr>
        <w:t>e</w:t>
      </w:r>
      <w:r w:rsidRPr="00636E2C">
        <w:rPr>
          <w:rFonts w:asciiTheme="majorHAnsi" w:eastAsia="Arial" w:hAnsiTheme="majorHAnsi" w:cs="Arial"/>
          <w:b/>
        </w:rPr>
        <w:t>s</w:t>
      </w:r>
      <w:r w:rsidRPr="00636E2C">
        <w:rPr>
          <w:rFonts w:asciiTheme="majorHAnsi" w:eastAsia="Arial" w:hAnsiTheme="majorHAnsi" w:cs="Arial"/>
          <w:b/>
          <w:spacing w:val="-1"/>
        </w:rPr>
        <w:t>e</w:t>
      </w:r>
      <w:r w:rsidRPr="00636E2C">
        <w:rPr>
          <w:rFonts w:asciiTheme="majorHAnsi" w:eastAsia="Arial" w:hAnsiTheme="majorHAnsi" w:cs="Arial"/>
          <w:b/>
          <w:spacing w:val="2"/>
        </w:rPr>
        <w:t>a</w:t>
      </w:r>
      <w:r w:rsidRPr="00636E2C">
        <w:rPr>
          <w:rFonts w:asciiTheme="majorHAnsi" w:eastAsia="Arial" w:hAnsiTheme="majorHAnsi" w:cs="Arial"/>
          <w:b/>
          <w:spacing w:val="-1"/>
        </w:rPr>
        <w:t>r</w:t>
      </w:r>
      <w:r w:rsidRPr="00636E2C">
        <w:rPr>
          <w:rFonts w:asciiTheme="majorHAnsi" w:eastAsia="Arial" w:hAnsiTheme="majorHAnsi" w:cs="Arial"/>
          <w:b/>
        </w:rPr>
        <w:t>ch, U.</w:t>
      </w:r>
      <w:r w:rsidRPr="00636E2C">
        <w:rPr>
          <w:rFonts w:asciiTheme="majorHAnsi" w:eastAsia="Arial" w:hAnsiTheme="majorHAnsi" w:cs="Arial"/>
          <w:b/>
          <w:spacing w:val="-2"/>
        </w:rPr>
        <w:t xml:space="preserve"> </w:t>
      </w:r>
      <w:r w:rsidRPr="00636E2C">
        <w:rPr>
          <w:rFonts w:asciiTheme="majorHAnsi" w:eastAsia="Arial" w:hAnsiTheme="majorHAnsi" w:cs="Arial"/>
          <w:b/>
        </w:rPr>
        <w:t>Cal</w:t>
      </w:r>
      <w:r w:rsidRPr="00636E2C">
        <w:rPr>
          <w:rFonts w:asciiTheme="majorHAnsi" w:eastAsia="Arial" w:hAnsiTheme="majorHAnsi" w:cs="Arial"/>
          <w:b/>
          <w:spacing w:val="-1"/>
        </w:rPr>
        <w:t>i</w:t>
      </w:r>
      <w:r w:rsidRPr="00636E2C">
        <w:rPr>
          <w:rFonts w:asciiTheme="majorHAnsi" w:eastAsia="Arial" w:hAnsiTheme="majorHAnsi" w:cs="Arial"/>
          <w:b/>
          <w:spacing w:val="1"/>
        </w:rPr>
        <w:t>f</w:t>
      </w:r>
      <w:r w:rsidRPr="00636E2C">
        <w:rPr>
          <w:rFonts w:asciiTheme="majorHAnsi" w:eastAsia="Arial" w:hAnsiTheme="majorHAnsi" w:cs="Arial"/>
          <w:b/>
        </w:rPr>
        <w:t>.</w:t>
      </w:r>
      <w:r w:rsidRPr="00636E2C">
        <w:rPr>
          <w:rFonts w:asciiTheme="majorHAnsi" w:eastAsia="Arial" w:hAnsiTheme="majorHAnsi" w:cs="Arial"/>
          <w:b/>
          <w:spacing w:val="-3"/>
        </w:rPr>
        <w:t xml:space="preserve"> </w:t>
      </w:r>
      <w:r w:rsidRPr="00636E2C">
        <w:rPr>
          <w:rFonts w:asciiTheme="majorHAnsi" w:eastAsia="Arial" w:hAnsiTheme="majorHAnsi" w:cs="Arial"/>
          <w:b/>
          <w:spacing w:val="-1"/>
        </w:rPr>
        <w:t>S</w:t>
      </w:r>
      <w:r w:rsidRPr="00636E2C">
        <w:rPr>
          <w:rFonts w:asciiTheme="majorHAnsi" w:eastAsia="Arial" w:hAnsiTheme="majorHAnsi" w:cs="Arial"/>
          <w:b/>
        </w:rPr>
        <w:t>an</w:t>
      </w:r>
      <w:r w:rsidRPr="00636E2C">
        <w:rPr>
          <w:rFonts w:asciiTheme="majorHAnsi" w:eastAsia="Arial" w:hAnsiTheme="majorHAnsi" w:cs="Arial"/>
          <w:b/>
          <w:spacing w:val="-4"/>
        </w:rPr>
        <w:t xml:space="preserve"> </w:t>
      </w:r>
      <w:r w:rsidRPr="00636E2C">
        <w:rPr>
          <w:rFonts w:asciiTheme="majorHAnsi" w:eastAsia="Arial" w:hAnsiTheme="majorHAnsi" w:cs="Arial"/>
          <w:b/>
          <w:spacing w:val="3"/>
        </w:rPr>
        <w:t>F</w:t>
      </w:r>
      <w:r w:rsidRPr="00636E2C">
        <w:rPr>
          <w:rFonts w:asciiTheme="majorHAnsi" w:eastAsia="Arial" w:hAnsiTheme="majorHAnsi" w:cs="Arial"/>
          <w:b/>
          <w:spacing w:val="-1"/>
        </w:rPr>
        <w:t>r</w:t>
      </w:r>
      <w:r w:rsidRPr="00636E2C">
        <w:rPr>
          <w:rFonts w:asciiTheme="majorHAnsi" w:eastAsia="Arial" w:hAnsiTheme="majorHAnsi" w:cs="Arial"/>
          <w:b/>
        </w:rPr>
        <w:t>anc</w:t>
      </w:r>
      <w:r w:rsidRPr="00636E2C">
        <w:rPr>
          <w:rFonts w:asciiTheme="majorHAnsi" w:eastAsia="Arial" w:hAnsiTheme="majorHAnsi" w:cs="Arial"/>
          <w:b/>
          <w:spacing w:val="2"/>
        </w:rPr>
        <w:t>i</w:t>
      </w:r>
      <w:r w:rsidRPr="00636E2C">
        <w:rPr>
          <w:rFonts w:asciiTheme="majorHAnsi" w:eastAsia="Arial" w:hAnsiTheme="majorHAnsi" w:cs="Arial"/>
          <w:b/>
        </w:rPr>
        <w:t>s</w:t>
      </w:r>
      <w:r w:rsidRPr="00636E2C">
        <w:rPr>
          <w:rFonts w:asciiTheme="majorHAnsi" w:eastAsia="Arial" w:hAnsiTheme="majorHAnsi" w:cs="Arial"/>
          <w:b/>
          <w:spacing w:val="-1"/>
        </w:rPr>
        <w:t>c</w:t>
      </w:r>
      <w:r w:rsidRPr="00636E2C">
        <w:rPr>
          <w:rFonts w:asciiTheme="majorHAnsi" w:eastAsia="Arial" w:hAnsiTheme="majorHAnsi" w:cs="Arial"/>
          <w:b/>
        </w:rPr>
        <w:t>o</w:t>
      </w:r>
      <w:r w:rsidRPr="00636E2C">
        <w:rPr>
          <w:rFonts w:asciiTheme="majorHAnsi" w:eastAsia="Arial" w:hAnsiTheme="majorHAnsi" w:cs="Arial"/>
          <w:b/>
          <w:spacing w:val="-9"/>
        </w:rPr>
        <w:t xml:space="preserve"> </w:t>
      </w:r>
      <w:r w:rsidRPr="00636E2C">
        <w:rPr>
          <w:rFonts w:asciiTheme="majorHAnsi" w:eastAsia="Arial" w:hAnsiTheme="majorHAnsi" w:cs="Arial"/>
          <w:b/>
          <w:spacing w:val="3"/>
        </w:rPr>
        <w:t>F</w:t>
      </w:r>
      <w:r w:rsidRPr="00636E2C">
        <w:rPr>
          <w:rFonts w:asciiTheme="majorHAnsi" w:eastAsia="Arial" w:hAnsiTheme="majorHAnsi" w:cs="Arial"/>
          <w:b/>
        </w:rPr>
        <w:t>a</w:t>
      </w:r>
      <w:r w:rsidRPr="00636E2C">
        <w:rPr>
          <w:rFonts w:asciiTheme="majorHAnsi" w:eastAsia="Arial" w:hAnsiTheme="majorHAnsi" w:cs="Arial"/>
          <w:b/>
          <w:spacing w:val="-1"/>
        </w:rPr>
        <w:t>c</w:t>
      </w:r>
      <w:r w:rsidRPr="00636E2C">
        <w:rPr>
          <w:rFonts w:asciiTheme="majorHAnsi" w:eastAsia="Arial" w:hAnsiTheme="majorHAnsi" w:cs="Arial"/>
          <w:b/>
        </w:rPr>
        <w:t>ul</w:t>
      </w:r>
      <w:r w:rsidRPr="00636E2C">
        <w:rPr>
          <w:rFonts w:asciiTheme="majorHAnsi" w:eastAsia="Arial" w:hAnsiTheme="majorHAnsi" w:cs="Arial"/>
          <w:b/>
          <w:spacing w:val="3"/>
        </w:rPr>
        <w:t>t</w:t>
      </w:r>
      <w:r w:rsidRPr="00636E2C">
        <w:rPr>
          <w:rFonts w:asciiTheme="majorHAnsi" w:eastAsia="Arial" w:hAnsiTheme="majorHAnsi" w:cs="Arial"/>
          <w:b/>
        </w:rPr>
        <w:t>y</w:t>
      </w:r>
      <w:r w:rsidRPr="00636E2C">
        <w:rPr>
          <w:rFonts w:asciiTheme="majorHAnsi" w:eastAsia="Arial" w:hAnsiTheme="majorHAnsi" w:cs="Arial"/>
          <w:b/>
          <w:spacing w:val="-10"/>
        </w:rPr>
        <w:t xml:space="preserve"> </w:t>
      </w:r>
      <w:r w:rsidRPr="00636E2C">
        <w:rPr>
          <w:rFonts w:asciiTheme="majorHAnsi" w:eastAsia="Arial" w:hAnsiTheme="majorHAnsi" w:cs="Arial"/>
          <w:b/>
        </w:rPr>
        <w:t>of</w:t>
      </w:r>
      <w:r w:rsidRPr="00636E2C">
        <w:rPr>
          <w:rFonts w:asciiTheme="majorHAnsi" w:eastAsia="Arial" w:hAnsiTheme="majorHAnsi" w:cs="Arial"/>
          <w:b/>
          <w:spacing w:val="-1"/>
        </w:rPr>
        <w:t xml:space="preserve"> </w:t>
      </w:r>
      <w:r w:rsidRPr="00636E2C">
        <w:rPr>
          <w:rFonts w:asciiTheme="majorHAnsi" w:eastAsia="Arial" w:hAnsiTheme="majorHAnsi" w:cs="Arial"/>
          <w:b/>
          <w:spacing w:val="4"/>
        </w:rPr>
        <w:t>M</w:t>
      </w:r>
      <w:r w:rsidRPr="00636E2C">
        <w:rPr>
          <w:rFonts w:asciiTheme="majorHAnsi" w:eastAsia="Arial" w:hAnsiTheme="majorHAnsi" w:cs="Arial"/>
          <w:b/>
        </w:rPr>
        <w:t xml:space="preserve">edicine, </w:t>
      </w:r>
      <w:r w:rsidRPr="00636E2C">
        <w:rPr>
          <w:rFonts w:asciiTheme="majorHAnsi" w:eastAsia="Arial" w:hAnsiTheme="majorHAnsi" w:cs="Arial"/>
          <w:b/>
          <w:spacing w:val="4"/>
        </w:rPr>
        <w:t>M</w:t>
      </w:r>
      <w:r w:rsidRPr="00636E2C">
        <w:rPr>
          <w:rFonts w:asciiTheme="majorHAnsi" w:eastAsia="Arial" w:hAnsiTheme="majorHAnsi" w:cs="Arial"/>
          <w:b/>
        </w:rPr>
        <w:t>cGill</w:t>
      </w:r>
      <w:r w:rsidRPr="00636E2C">
        <w:rPr>
          <w:rFonts w:asciiTheme="majorHAnsi" w:eastAsia="Arial" w:hAnsiTheme="majorHAnsi" w:cs="Arial"/>
          <w:b/>
          <w:spacing w:val="-7"/>
        </w:rPr>
        <w:t xml:space="preserve"> </w:t>
      </w:r>
      <w:r w:rsidRPr="00636E2C">
        <w:rPr>
          <w:rFonts w:asciiTheme="majorHAnsi" w:eastAsia="Arial" w:hAnsiTheme="majorHAnsi" w:cs="Arial"/>
          <w:b/>
        </w:rPr>
        <w:t>U</w:t>
      </w:r>
      <w:r w:rsidRPr="00636E2C">
        <w:rPr>
          <w:rFonts w:asciiTheme="majorHAnsi" w:eastAsia="Arial" w:hAnsiTheme="majorHAnsi" w:cs="Arial"/>
          <w:b/>
          <w:spacing w:val="1"/>
        </w:rPr>
        <w:t>n</w:t>
      </w:r>
      <w:r w:rsidRPr="00636E2C">
        <w:rPr>
          <w:rFonts w:asciiTheme="majorHAnsi" w:eastAsia="Arial" w:hAnsiTheme="majorHAnsi" w:cs="Arial"/>
          <w:b/>
        </w:rPr>
        <w:t>i</w:t>
      </w:r>
      <w:r w:rsidRPr="00636E2C">
        <w:rPr>
          <w:rFonts w:asciiTheme="majorHAnsi" w:eastAsia="Arial" w:hAnsiTheme="majorHAnsi" w:cs="Arial"/>
          <w:b/>
          <w:spacing w:val="2"/>
        </w:rPr>
        <w:t>v</w:t>
      </w:r>
      <w:r w:rsidRPr="00636E2C">
        <w:rPr>
          <w:rFonts w:asciiTheme="majorHAnsi" w:eastAsia="Arial" w:hAnsiTheme="majorHAnsi" w:cs="Arial"/>
          <w:b/>
        </w:rPr>
        <w:t>e</w:t>
      </w:r>
      <w:r w:rsidRPr="00636E2C">
        <w:rPr>
          <w:rFonts w:asciiTheme="majorHAnsi" w:eastAsia="Arial" w:hAnsiTheme="majorHAnsi" w:cs="Arial"/>
          <w:b/>
          <w:spacing w:val="-1"/>
        </w:rPr>
        <w:t>r</w:t>
      </w:r>
      <w:r w:rsidRPr="00636E2C">
        <w:rPr>
          <w:rFonts w:asciiTheme="majorHAnsi" w:eastAsia="Arial" w:hAnsiTheme="majorHAnsi" w:cs="Arial"/>
          <w:b/>
        </w:rPr>
        <w:t>sity</w:t>
      </w:r>
      <w:r w:rsidRPr="00636E2C">
        <w:rPr>
          <w:rFonts w:asciiTheme="majorHAnsi" w:eastAsia="Arial" w:hAnsiTheme="majorHAnsi" w:cs="Arial"/>
          <w:b/>
          <w:spacing w:val="-10"/>
        </w:rPr>
        <w:t xml:space="preserve"> </w:t>
      </w:r>
      <w:r w:rsidRPr="00636E2C">
        <w:rPr>
          <w:rFonts w:asciiTheme="majorHAnsi" w:eastAsia="Arial" w:hAnsiTheme="majorHAnsi" w:cs="Arial"/>
          <w:b/>
        </w:rPr>
        <w:t>Hea</w:t>
      </w:r>
      <w:r w:rsidRPr="00636E2C">
        <w:rPr>
          <w:rFonts w:asciiTheme="majorHAnsi" w:eastAsia="Arial" w:hAnsiTheme="majorHAnsi" w:cs="Arial"/>
          <w:b/>
          <w:spacing w:val="-1"/>
        </w:rPr>
        <w:t>l</w:t>
      </w:r>
      <w:r w:rsidRPr="00636E2C">
        <w:rPr>
          <w:rFonts w:asciiTheme="majorHAnsi" w:eastAsia="Arial" w:hAnsiTheme="majorHAnsi" w:cs="Arial"/>
          <w:b/>
          <w:spacing w:val="1"/>
        </w:rPr>
        <w:t>t</w:t>
      </w:r>
      <w:r w:rsidRPr="00636E2C">
        <w:rPr>
          <w:rFonts w:asciiTheme="majorHAnsi" w:eastAsia="Arial" w:hAnsiTheme="majorHAnsi" w:cs="Arial"/>
          <w:b/>
        </w:rPr>
        <w:t>h</w:t>
      </w:r>
      <w:r w:rsidRPr="00636E2C">
        <w:rPr>
          <w:rFonts w:asciiTheme="majorHAnsi" w:eastAsia="Arial" w:hAnsiTheme="majorHAnsi" w:cs="Arial"/>
          <w:b/>
          <w:spacing w:val="-4"/>
        </w:rPr>
        <w:t xml:space="preserve"> </w:t>
      </w:r>
      <w:r w:rsidRPr="00636E2C">
        <w:rPr>
          <w:rFonts w:asciiTheme="majorHAnsi" w:eastAsia="Arial" w:hAnsiTheme="majorHAnsi" w:cs="Arial"/>
          <w:b/>
        </w:rPr>
        <w:t>Cen</w:t>
      </w:r>
      <w:r w:rsidRPr="00636E2C">
        <w:rPr>
          <w:rFonts w:asciiTheme="majorHAnsi" w:eastAsia="Arial" w:hAnsiTheme="majorHAnsi" w:cs="Arial"/>
          <w:b/>
          <w:spacing w:val="1"/>
        </w:rPr>
        <w:t>t</w:t>
      </w:r>
      <w:r w:rsidRPr="00636E2C">
        <w:rPr>
          <w:rFonts w:asciiTheme="majorHAnsi" w:eastAsia="Arial" w:hAnsiTheme="majorHAnsi" w:cs="Arial"/>
          <w:b/>
          <w:spacing w:val="-1"/>
        </w:rPr>
        <w:t>r</w:t>
      </w:r>
      <w:r w:rsidRPr="00636E2C">
        <w:rPr>
          <w:rFonts w:asciiTheme="majorHAnsi" w:eastAsia="Arial" w:hAnsiTheme="majorHAnsi" w:cs="Arial"/>
          <w:b/>
        </w:rPr>
        <w:t>e,</w:t>
      </w:r>
      <w:r w:rsidRPr="00636E2C">
        <w:rPr>
          <w:rFonts w:asciiTheme="majorHAnsi" w:eastAsia="Arial" w:hAnsiTheme="majorHAnsi" w:cs="Arial"/>
          <w:b/>
          <w:spacing w:val="-8"/>
        </w:rPr>
        <w:t xml:space="preserve"> </w:t>
      </w:r>
      <w:r w:rsidRPr="00636E2C">
        <w:rPr>
          <w:rFonts w:asciiTheme="majorHAnsi" w:eastAsia="Arial" w:hAnsiTheme="majorHAnsi" w:cs="Arial"/>
          <w:b/>
          <w:spacing w:val="2"/>
        </w:rPr>
        <w:t>B</w:t>
      </w:r>
      <w:r w:rsidRPr="00636E2C">
        <w:rPr>
          <w:rFonts w:asciiTheme="majorHAnsi" w:eastAsia="Arial" w:hAnsiTheme="majorHAnsi" w:cs="Arial"/>
          <w:b/>
        </w:rPr>
        <w:t>C</w:t>
      </w:r>
      <w:r w:rsidRPr="00636E2C">
        <w:rPr>
          <w:rFonts w:asciiTheme="majorHAnsi" w:eastAsia="Arial" w:hAnsiTheme="majorHAnsi" w:cs="Arial"/>
          <w:b/>
          <w:spacing w:val="-3"/>
        </w:rPr>
        <w:t xml:space="preserve"> </w:t>
      </w:r>
      <w:r w:rsidRPr="00636E2C">
        <w:rPr>
          <w:rFonts w:asciiTheme="majorHAnsi" w:eastAsia="Arial" w:hAnsiTheme="majorHAnsi" w:cs="Arial"/>
          <w:b/>
        </w:rPr>
        <w:t>Ca</w:t>
      </w:r>
      <w:r w:rsidRPr="00636E2C">
        <w:rPr>
          <w:rFonts w:asciiTheme="majorHAnsi" w:eastAsia="Arial" w:hAnsiTheme="majorHAnsi" w:cs="Arial"/>
          <w:b/>
          <w:spacing w:val="3"/>
        </w:rPr>
        <w:t>n</w:t>
      </w:r>
      <w:r w:rsidRPr="00636E2C">
        <w:rPr>
          <w:rFonts w:asciiTheme="majorHAnsi" w:eastAsia="Arial" w:hAnsiTheme="majorHAnsi" w:cs="Arial"/>
          <w:b/>
        </w:rPr>
        <w:t>c</w:t>
      </w:r>
      <w:r w:rsidRPr="00636E2C">
        <w:rPr>
          <w:rFonts w:asciiTheme="majorHAnsi" w:eastAsia="Arial" w:hAnsiTheme="majorHAnsi" w:cs="Arial"/>
          <w:b/>
          <w:spacing w:val="-1"/>
        </w:rPr>
        <w:t>e</w:t>
      </w:r>
      <w:r w:rsidRPr="00636E2C">
        <w:rPr>
          <w:rFonts w:asciiTheme="majorHAnsi" w:eastAsia="Arial" w:hAnsiTheme="majorHAnsi" w:cs="Arial"/>
          <w:b/>
        </w:rPr>
        <w:t xml:space="preserve">r </w:t>
      </w:r>
      <w:r w:rsidRPr="00636E2C">
        <w:rPr>
          <w:rFonts w:asciiTheme="majorHAnsi" w:eastAsia="Arial" w:hAnsiTheme="majorHAnsi" w:cs="Arial"/>
          <w:b/>
          <w:spacing w:val="-5"/>
        </w:rPr>
        <w:t>A</w:t>
      </w:r>
      <w:r w:rsidRPr="00636E2C">
        <w:rPr>
          <w:rFonts w:asciiTheme="majorHAnsi" w:eastAsia="Arial" w:hAnsiTheme="majorHAnsi" w:cs="Arial"/>
          <w:b/>
          <w:spacing w:val="3"/>
        </w:rPr>
        <w:t>g</w:t>
      </w:r>
      <w:r w:rsidRPr="00636E2C">
        <w:rPr>
          <w:rFonts w:asciiTheme="majorHAnsi" w:eastAsia="Arial" w:hAnsiTheme="majorHAnsi" w:cs="Arial"/>
          <w:b/>
        </w:rPr>
        <w:t>e</w:t>
      </w:r>
      <w:r w:rsidRPr="00636E2C">
        <w:rPr>
          <w:rFonts w:asciiTheme="majorHAnsi" w:eastAsia="Arial" w:hAnsiTheme="majorHAnsi" w:cs="Arial"/>
          <w:b/>
          <w:spacing w:val="3"/>
        </w:rPr>
        <w:t>n</w:t>
      </w:r>
      <w:r w:rsidRPr="00636E2C">
        <w:rPr>
          <w:rFonts w:asciiTheme="majorHAnsi" w:eastAsia="Arial" w:hAnsiTheme="majorHAnsi" w:cs="Arial"/>
          <w:b/>
          <w:spacing w:val="2"/>
        </w:rPr>
        <w:t>c</w:t>
      </w:r>
      <w:r w:rsidRPr="00636E2C">
        <w:rPr>
          <w:rFonts w:asciiTheme="majorHAnsi" w:eastAsia="Arial" w:hAnsiTheme="majorHAnsi" w:cs="Arial"/>
          <w:b/>
          <w:spacing w:val="-2"/>
        </w:rPr>
        <w:t>y</w:t>
      </w:r>
      <w:r w:rsidRPr="00636E2C">
        <w:rPr>
          <w:rFonts w:asciiTheme="majorHAnsi" w:eastAsia="Arial" w:hAnsiTheme="majorHAnsi" w:cs="Arial"/>
          <w:b/>
        </w:rPr>
        <w:t>,</w:t>
      </w:r>
      <w:r w:rsidRPr="00636E2C">
        <w:rPr>
          <w:rFonts w:asciiTheme="majorHAnsi" w:eastAsia="Arial" w:hAnsiTheme="majorHAnsi" w:cs="Arial"/>
          <w:b/>
          <w:spacing w:val="-8"/>
        </w:rPr>
        <w:t xml:space="preserve"> </w:t>
      </w:r>
      <w:r w:rsidRPr="00636E2C">
        <w:rPr>
          <w:rFonts w:asciiTheme="majorHAnsi" w:eastAsia="Arial" w:hAnsiTheme="majorHAnsi" w:cs="Arial"/>
          <w:b/>
        </w:rPr>
        <w:t>Lig</w:t>
      </w:r>
      <w:r w:rsidRPr="00636E2C">
        <w:rPr>
          <w:rFonts w:asciiTheme="majorHAnsi" w:eastAsia="Arial" w:hAnsiTheme="majorHAnsi" w:cs="Arial"/>
          <w:b/>
          <w:spacing w:val="1"/>
        </w:rPr>
        <w:t>ht</w:t>
      </w:r>
      <w:r w:rsidRPr="00636E2C">
        <w:rPr>
          <w:rFonts w:asciiTheme="majorHAnsi" w:eastAsia="Arial" w:hAnsiTheme="majorHAnsi" w:cs="Arial"/>
          <w:b/>
        </w:rPr>
        <w:t>In</w:t>
      </w:r>
      <w:r w:rsidRPr="00636E2C">
        <w:rPr>
          <w:rFonts w:asciiTheme="majorHAnsi" w:eastAsia="Arial" w:hAnsiTheme="majorHAnsi" w:cs="Arial"/>
          <w:b/>
          <w:spacing w:val="1"/>
        </w:rPr>
        <w:t>t</w:t>
      </w:r>
      <w:r w:rsidRPr="00636E2C">
        <w:rPr>
          <w:rFonts w:asciiTheme="majorHAnsi" w:eastAsia="Arial" w:hAnsiTheme="majorHAnsi" w:cs="Arial"/>
          <w:b/>
        </w:rPr>
        <w:t>eg</w:t>
      </w:r>
      <w:r w:rsidRPr="00636E2C">
        <w:rPr>
          <w:rFonts w:asciiTheme="majorHAnsi" w:eastAsia="Arial" w:hAnsiTheme="majorHAnsi" w:cs="Arial"/>
          <w:b/>
          <w:spacing w:val="2"/>
        </w:rPr>
        <w:t>r</w:t>
      </w:r>
      <w:r w:rsidRPr="00636E2C">
        <w:rPr>
          <w:rFonts w:asciiTheme="majorHAnsi" w:eastAsia="Arial" w:hAnsiTheme="majorHAnsi" w:cs="Arial"/>
          <w:b/>
        </w:rPr>
        <w:t>a</w:t>
      </w:r>
      <w:r w:rsidRPr="00636E2C">
        <w:rPr>
          <w:rFonts w:asciiTheme="majorHAnsi" w:eastAsia="Arial" w:hAnsiTheme="majorHAnsi" w:cs="Arial"/>
          <w:b/>
          <w:spacing w:val="-12"/>
        </w:rPr>
        <w:t xml:space="preserve"> </w:t>
      </w:r>
      <w:r w:rsidRPr="00636E2C">
        <w:rPr>
          <w:rFonts w:asciiTheme="majorHAnsi" w:eastAsia="Arial" w:hAnsiTheme="majorHAnsi" w:cs="Arial"/>
          <w:b/>
          <w:spacing w:val="2"/>
        </w:rPr>
        <w:t>T</w:t>
      </w:r>
      <w:r w:rsidRPr="00636E2C">
        <w:rPr>
          <w:rFonts w:asciiTheme="majorHAnsi" w:eastAsia="Arial" w:hAnsiTheme="majorHAnsi" w:cs="Arial"/>
          <w:b/>
        </w:rPr>
        <w:t>e</w:t>
      </w:r>
      <w:r w:rsidRPr="00636E2C">
        <w:rPr>
          <w:rFonts w:asciiTheme="majorHAnsi" w:eastAsia="Arial" w:hAnsiTheme="majorHAnsi" w:cs="Arial"/>
          <w:b/>
          <w:spacing w:val="1"/>
        </w:rPr>
        <w:t>c</w:t>
      </w:r>
      <w:r w:rsidRPr="00636E2C">
        <w:rPr>
          <w:rFonts w:asciiTheme="majorHAnsi" w:eastAsia="Arial" w:hAnsiTheme="majorHAnsi" w:cs="Arial"/>
          <w:b/>
        </w:rPr>
        <w:t>hnolo</w:t>
      </w:r>
      <w:r w:rsidRPr="00636E2C">
        <w:rPr>
          <w:rFonts w:asciiTheme="majorHAnsi" w:eastAsia="Arial" w:hAnsiTheme="majorHAnsi" w:cs="Arial"/>
          <w:b/>
          <w:spacing w:val="1"/>
        </w:rPr>
        <w:t>g</w:t>
      </w:r>
      <w:r w:rsidRPr="00636E2C">
        <w:rPr>
          <w:rFonts w:asciiTheme="majorHAnsi" w:eastAsia="Arial" w:hAnsiTheme="majorHAnsi" w:cs="Arial"/>
          <w:b/>
        </w:rPr>
        <w:t>y</w:t>
      </w:r>
      <w:r w:rsidRPr="00636E2C">
        <w:rPr>
          <w:rFonts w:asciiTheme="majorHAnsi" w:eastAsia="Arial" w:hAnsiTheme="majorHAnsi" w:cs="Arial"/>
          <w:b/>
          <w:spacing w:val="-11"/>
        </w:rPr>
        <w:t xml:space="preserve"> </w:t>
      </w:r>
      <w:r w:rsidRPr="00636E2C">
        <w:rPr>
          <w:rFonts w:asciiTheme="majorHAnsi" w:eastAsia="Arial" w:hAnsiTheme="majorHAnsi" w:cs="Arial"/>
          <w:b/>
          <w:spacing w:val="3"/>
        </w:rPr>
        <w:t>(</w:t>
      </w:r>
      <w:r w:rsidRPr="00636E2C">
        <w:rPr>
          <w:rFonts w:asciiTheme="majorHAnsi" w:eastAsia="Arial" w:hAnsiTheme="majorHAnsi" w:cs="Arial"/>
          <w:b/>
          <w:spacing w:val="-1"/>
        </w:rPr>
        <w:t>V</w:t>
      </w:r>
      <w:r w:rsidRPr="00636E2C">
        <w:rPr>
          <w:rFonts w:asciiTheme="majorHAnsi" w:eastAsia="Arial" w:hAnsiTheme="majorHAnsi" w:cs="Arial"/>
          <w:b/>
        </w:rPr>
        <w:t>an.</w:t>
      </w:r>
      <w:r w:rsidRPr="00636E2C">
        <w:rPr>
          <w:rFonts w:asciiTheme="majorHAnsi" w:eastAsia="Arial" w:hAnsiTheme="majorHAnsi" w:cs="Arial"/>
          <w:b/>
          <w:spacing w:val="2"/>
        </w:rPr>
        <w:t>)</w:t>
      </w:r>
      <w:r w:rsidRPr="00636E2C">
        <w:rPr>
          <w:rFonts w:asciiTheme="majorHAnsi" w:eastAsia="Arial" w:hAnsiTheme="majorHAnsi" w:cs="Arial"/>
          <w:b/>
        </w:rPr>
        <w:t>,</w:t>
      </w:r>
      <w:r w:rsidRPr="00636E2C">
        <w:rPr>
          <w:rFonts w:asciiTheme="majorHAnsi" w:eastAsia="Arial" w:hAnsiTheme="majorHAnsi" w:cs="Arial"/>
          <w:b/>
          <w:spacing w:val="-6"/>
        </w:rPr>
        <w:t xml:space="preserve"> </w:t>
      </w:r>
      <w:r w:rsidRPr="00636E2C">
        <w:rPr>
          <w:rFonts w:asciiTheme="majorHAnsi" w:eastAsia="Arial" w:hAnsiTheme="majorHAnsi" w:cs="Arial"/>
          <w:b/>
        </w:rPr>
        <w:t>and Ranc</w:t>
      </w:r>
      <w:r w:rsidRPr="00636E2C">
        <w:rPr>
          <w:rFonts w:asciiTheme="majorHAnsi" w:eastAsia="Arial" w:hAnsiTheme="majorHAnsi" w:cs="Arial"/>
          <w:b/>
          <w:spacing w:val="1"/>
        </w:rPr>
        <w:t>h</w:t>
      </w:r>
      <w:r w:rsidRPr="00636E2C">
        <w:rPr>
          <w:rFonts w:asciiTheme="majorHAnsi" w:eastAsia="Arial" w:hAnsiTheme="majorHAnsi" w:cs="Arial"/>
          <w:b/>
        </w:rPr>
        <w:t>o</w:t>
      </w:r>
      <w:r w:rsidRPr="00636E2C">
        <w:rPr>
          <w:rFonts w:asciiTheme="majorHAnsi" w:eastAsia="Arial" w:hAnsiTheme="majorHAnsi" w:cs="Arial"/>
          <w:b/>
          <w:spacing w:val="-7"/>
        </w:rPr>
        <w:t xml:space="preserve"> </w:t>
      </w:r>
      <w:r w:rsidRPr="00636E2C">
        <w:rPr>
          <w:rFonts w:asciiTheme="majorHAnsi" w:eastAsia="Arial" w:hAnsiTheme="majorHAnsi" w:cs="Arial"/>
          <w:b/>
        </w:rPr>
        <w:t>L</w:t>
      </w:r>
      <w:r w:rsidRPr="00636E2C">
        <w:rPr>
          <w:rFonts w:asciiTheme="majorHAnsi" w:eastAsia="Arial" w:hAnsiTheme="majorHAnsi" w:cs="Arial"/>
          <w:b/>
          <w:spacing w:val="1"/>
        </w:rPr>
        <w:t>o</w:t>
      </w:r>
      <w:r w:rsidRPr="00636E2C">
        <w:rPr>
          <w:rFonts w:asciiTheme="majorHAnsi" w:eastAsia="Arial" w:hAnsiTheme="majorHAnsi" w:cs="Arial"/>
          <w:b/>
        </w:rPr>
        <w:t xml:space="preserve">s </w:t>
      </w:r>
      <w:r w:rsidRPr="00636E2C">
        <w:rPr>
          <w:rFonts w:asciiTheme="majorHAnsi" w:eastAsia="Arial" w:hAnsiTheme="majorHAnsi" w:cs="Arial"/>
          <w:b/>
          <w:spacing w:val="-5"/>
        </w:rPr>
        <w:t>A</w:t>
      </w:r>
      <w:r w:rsidRPr="00636E2C">
        <w:rPr>
          <w:rFonts w:asciiTheme="majorHAnsi" w:eastAsia="Arial" w:hAnsiTheme="majorHAnsi" w:cs="Arial"/>
          <w:b/>
          <w:spacing w:val="3"/>
        </w:rPr>
        <w:t>m</w:t>
      </w:r>
      <w:r w:rsidRPr="00636E2C">
        <w:rPr>
          <w:rFonts w:asciiTheme="majorHAnsi" w:eastAsia="Arial" w:hAnsiTheme="majorHAnsi" w:cs="Arial"/>
          <w:b/>
        </w:rPr>
        <w:t>ig</w:t>
      </w:r>
      <w:r w:rsidRPr="00636E2C">
        <w:rPr>
          <w:rFonts w:asciiTheme="majorHAnsi" w:eastAsia="Arial" w:hAnsiTheme="majorHAnsi" w:cs="Arial"/>
          <w:b/>
          <w:spacing w:val="1"/>
        </w:rPr>
        <w:t>o</w:t>
      </w:r>
      <w:r w:rsidRPr="00636E2C">
        <w:rPr>
          <w:rFonts w:asciiTheme="majorHAnsi" w:eastAsia="Arial" w:hAnsiTheme="majorHAnsi" w:cs="Arial"/>
          <w:b/>
        </w:rPr>
        <w:t>s</w:t>
      </w:r>
      <w:r w:rsidRPr="00636E2C">
        <w:rPr>
          <w:rFonts w:asciiTheme="majorHAnsi" w:eastAsia="Arial" w:hAnsiTheme="majorHAnsi" w:cs="Arial"/>
          <w:b/>
          <w:spacing w:val="-7"/>
        </w:rPr>
        <w:t xml:space="preserve"> </w:t>
      </w:r>
      <w:r w:rsidRPr="00636E2C">
        <w:rPr>
          <w:rFonts w:asciiTheme="majorHAnsi" w:eastAsia="Arial" w:hAnsiTheme="majorHAnsi" w:cs="Arial"/>
          <w:b/>
        </w:rPr>
        <w:t>N</w:t>
      </w:r>
      <w:r w:rsidRPr="00636E2C">
        <w:rPr>
          <w:rFonts w:asciiTheme="majorHAnsi" w:eastAsia="Arial" w:hAnsiTheme="majorHAnsi" w:cs="Arial"/>
          <w:b/>
          <w:spacing w:val="-1"/>
        </w:rPr>
        <w:t>a</w:t>
      </w:r>
      <w:r w:rsidRPr="00636E2C">
        <w:rPr>
          <w:rFonts w:asciiTheme="majorHAnsi" w:eastAsia="Arial" w:hAnsiTheme="majorHAnsi" w:cs="Arial"/>
          <w:b/>
          <w:spacing w:val="1"/>
        </w:rPr>
        <w:t>t</w:t>
      </w:r>
      <w:r w:rsidRPr="00636E2C">
        <w:rPr>
          <w:rFonts w:asciiTheme="majorHAnsi" w:eastAsia="Arial" w:hAnsiTheme="majorHAnsi" w:cs="Arial"/>
          <w:b/>
          <w:spacing w:val="2"/>
        </w:rPr>
        <w:t>i</w:t>
      </w:r>
      <w:r w:rsidRPr="00636E2C">
        <w:rPr>
          <w:rFonts w:asciiTheme="majorHAnsi" w:eastAsia="Arial" w:hAnsiTheme="majorHAnsi" w:cs="Arial"/>
          <w:b/>
        </w:rPr>
        <w:t>onal</w:t>
      </w:r>
      <w:r w:rsidRPr="00636E2C">
        <w:rPr>
          <w:rFonts w:asciiTheme="majorHAnsi" w:eastAsia="Arial" w:hAnsiTheme="majorHAnsi" w:cs="Arial"/>
          <w:b/>
          <w:spacing w:val="-9"/>
        </w:rPr>
        <w:t xml:space="preserve"> </w:t>
      </w:r>
      <w:r w:rsidRPr="00636E2C">
        <w:rPr>
          <w:rFonts w:asciiTheme="majorHAnsi" w:eastAsia="Arial" w:hAnsiTheme="majorHAnsi" w:cs="Arial"/>
          <w:b/>
        </w:rPr>
        <w:t>Reha</w:t>
      </w:r>
      <w:r w:rsidRPr="00636E2C">
        <w:rPr>
          <w:rFonts w:asciiTheme="majorHAnsi" w:eastAsia="Arial" w:hAnsiTheme="majorHAnsi" w:cs="Arial"/>
          <w:b/>
          <w:spacing w:val="1"/>
        </w:rPr>
        <w:t>b</w:t>
      </w:r>
      <w:r w:rsidRPr="00636E2C">
        <w:rPr>
          <w:rFonts w:asciiTheme="majorHAnsi" w:eastAsia="Arial" w:hAnsiTheme="majorHAnsi" w:cs="Arial"/>
          <w:b/>
        </w:rPr>
        <w:t>i</w:t>
      </w:r>
      <w:r w:rsidRPr="00636E2C">
        <w:rPr>
          <w:rFonts w:asciiTheme="majorHAnsi" w:eastAsia="Arial" w:hAnsiTheme="majorHAnsi" w:cs="Arial"/>
          <w:b/>
          <w:spacing w:val="2"/>
        </w:rPr>
        <w:t>l</w:t>
      </w:r>
      <w:r w:rsidRPr="00636E2C">
        <w:rPr>
          <w:rFonts w:asciiTheme="majorHAnsi" w:eastAsia="Arial" w:hAnsiTheme="majorHAnsi" w:cs="Arial"/>
          <w:b/>
        </w:rPr>
        <w:t>itati</w:t>
      </w:r>
      <w:r w:rsidRPr="00636E2C">
        <w:rPr>
          <w:rFonts w:asciiTheme="majorHAnsi" w:eastAsia="Arial" w:hAnsiTheme="majorHAnsi" w:cs="Arial"/>
          <w:b/>
          <w:spacing w:val="1"/>
        </w:rPr>
        <w:t>o</w:t>
      </w:r>
      <w:r w:rsidRPr="00636E2C">
        <w:rPr>
          <w:rFonts w:asciiTheme="majorHAnsi" w:eastAsia="Arial" w:hAnsiTheme="majorHAnsi" w:cs="Arial"/>
          <w:b/>
        </w:rPr>
        <w:t>n H</w:t>
      </w:r>
      <w:r w:rsidRPr="00636E2C">
        <w:rPr>
          <w:rFonts w:asciiTheme="majorHAnsi" w:eastAsia="Arial" w:hAnsiTheme="majorHAnsi" w:cs="Arial"/>
          <w:b/>
          <w:spacing w:val="1"/>
        </w:rPr>
        <w:t>o</w:t>
      </w:r>
      <w:r w:rsidRPr="00636E2C">
        <w:rPr>
          <w:rFonts w:asciiTheme="majorHAnsi" w:eastAsia="Arial" w:hAnsiTheme="majorHAnsi" w:cs="Arial"/>
          <w:b/>
        </w:rPr>
        <w:t>spi</w:t>
      </w:r>
      <w:r w:rsidRPr="00636E2C">
        <w:rPr>
          <w:rFonts w:asciiTheme="majorHAnsi" w:eastAsia="Arial" w:hAnsiTheme="majorHAnsi" w:cs="Arial"/>
          <w:b/>
          <w:spacing w:val="1"/>
        </w:rPr>
        <w:t>t</w:t>
      </w:r>
      <w:r w:rsidRPr="00636E2C">
        <w:rPr>
          <w:rFonts w:asciiTheme="majorHAnsi" w:eastAsia="Arial" w:hAnsiTheme="majorHAnsi" w:cs="Arial"/>
          <w:b/>
        </w:rPr>
        <w:t>al</w:t>
      </w:r>
      <w:r w:rsidRPr="00636E2C">
        <w:rPr>
          <w:rFonts w:asciiTheme="majorHAnsi" w:eastAsia="Arial" w:hAnsiTheme="majorHAnsi" w:cs="Arial"/>
          <w:b/>
          <w:spacing w:val="-8"/>
        </w:rPr>
        <w:t xml:space="preserve"> </w:t>
      </w:r>
      <w:r w:rsidRPr="00636E2C">
        <w:rPr>
          <w:rFonts w:asciiTheme="majorHAnsi" w:eastAsia="Arial" w:hAnsiTheme="majorHAnsi" w:cs="Arial"/>
          <w:b/>
          <w:spacing w:val="1"/>
        </w:rPr>
        <w:t>(</w:t>
      </w:r>
      <w:r w:rsidRPr="00636E2C">
        <w:rPr>
          <w:rFonts w:asciiTheme="majorHAnsi" w:eastAsia="Arial" w:hAnsiTheme="majorHAnsi" w:cs="Arial"/>
          <w:b/>
        </w:rPr>
        <w:t xml:space="preserve">Los </w:t>
      </w:r>
      <w:r w:rsidRPr="00636E2C">
        <w:rPr>
          <w:rFonts w:asciiTheme="majorHAnsi" w:eastAsia="Arial" w:hAnsiTheme="majorHAnsi" w:cs="Arial"/>
          <w:b/>
          <w:spacing w:val="-5"/>
        </w:rPr>
        <w:t>A</w:t>
      </w:r>
      <w:r w:rsidRPr="00636E2C">
        <w:rPr>
          <w:rFonts w:asciiTheme="majorHAnsi" w:eastAsia="Arial" w:hAnsiTheme="majorHAnsi" w:cs="Arial"/>
          <w:b/>
        </w:rPr>
        <w:t>nge</w:t>
      </w:r>
      <w:r w:rsidRPr="00636E2C">
        <w:rPr>
          <w:rFonts w:asciiTheme="majorHAnsi" w:eastAsia="Arial" w:hAnsiTheme="majorHAnsi" w:cs="Arial"/>
          <w:b/>
          <w:spacing w:val="2"/>
        </w:rPr>
        <w:t>l</w:t>
      </w:r>
      <w:r w:rsidRPr="00636E2C">
        <w:rPr>
          <w:rFonts w:asciiTheme="majorHAnsi" w:eastAsia="Arial" w:hAnsiTheme="majorHAnsi" w:cs="Arial"/>
          <w:b/>
        </w:rPr>
        <w:t>e</w:t>
      </w:r>
      <w:r w:rsidRPr="00636E2C">
        <w:rPr>
          <w:rFonts w:asciiTheme="majorHAnsi" w:eastAsia="Arial" w:hAnsiTheme="majorHAnsi" w:cs="Arial"/>
          <w:b/>
          <w:spacing w:val="-1"/>
        </w:rPr>
        <w:t>s</w:t>
      </w:r>
      <w:r w:rsidRPr="00636E2C">
        <w:rPr>
          <w:rFonts w:asciiTheme="majorHAnsi" w:eastAsia="Arial" w:hAnsiTheme="majorHAnsi" w:cs="Arial"/>
          <w:b/>
        </w:rPr>
        <w:t>)</w:t>
      </w:r>
    </w:p>
    <w:p w14:paraId="723A005A" w14:textId="77777777" w:rsidR="00DF4902" w:rsidRPr="00636E2C" w:rsidRDefault="00636E2C">
      <w:pPr>
        <w:spacing w:line="240" w:lineRule="exact"/>
        <w:rPr>
          <w:rFonts w:asciiTheme="majorHAnsi" w:hAnsiTheme="majorHAnsi"/>
          <w:sz w:val="22"/>
          <w:szCs w:val="22"/>
        </w:rPr>
      </w:pPr>
      <w:r w:rsidRPr="00636E2C">
        <w:rPr>
          <w:rFonts w:asciiTheme="majorHAnsi" w:hAnsiTheme="majorHAnsi"/>
          <w:spacing w:val="-1"/>
          <w:sz w:val="22"/>
          <w:szCs w:val="22"/>
        </w:rPr>
        <w:t>D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v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>oped, w</w:t>
      </w:r>
      <w:r w:rsidRPr="00636E2C">
        <w:rPr>
          <w:rFonts w:asciiTheme="majorHAnsi" w:hAnsiTheme="majorHAnsi"/>
          <w:spacing w:val="-2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e,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and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ed</w:t>
      </w:r>
      <w:r w:rsidRPr="00636E2C">
        <w:rPr>
          <w:rFonts w:asciiTheme="majorHAnsi" w:hAnsiTheme="majorHAnsi"/>
          <w:spacing w:val="-1"/>
          <w:sz w:val="22"/>
          <w:szCs w:val="22"/>
        </w:rPr>
        <w:t>it</w:t>
      </w:r>
      <w:r w:rsidRPr="00636E2C">
        <w:rPr>
          <w:rFonts w:asciiTheme="majorHAnsi" w:hAnsiTheme="majorHAnsi"/>
          <w:sz w:val="22"/>
          <w:szCs w:val="22"/>
        </w:rPr>
        <w:t>ed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-2"/>
          <w:sz w:val="22"/>
          <w:szCs w:val="22"/>
        </w:rPr>
        <w:t>c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pacing w:val="1"/>
          <w:sz w:val="22"/>
          <w:szCs w:val="22"/>
        </w:rPr>
        <w:t>f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c</w:t>
      </w:r>
      <w:r w:rsidRPr="00636E2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b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o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ed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c</w:t>
      </w:r>
      <w:r w:rsidRPr="00636E2C">
        <w:rPr>
          <w:rFonts w:asciiTheme="majorHAnsi" w:hAnsiTheme="majorHAnsi"/>
          <w:spacing w:val="1"/>
          <w:sz w:val="22"/>
          <w:szCs w:val="22"/>
        </w:rPr>
        <w:t>a</w:t>
      </w:r>
      <w:r w:rsidRPr="00636E2C">
        <w:rPr>
          <w:rFonts w:asciiTheme="majorHAnsi" w:hAnsiTheme="majorHAnsi"/>
          <w:sz w:val="22"/>
          <w:szCs w:val="22"/>
        </w:rPr>
        <w:t>l</w:t>
      </w:r>
    </w:p>
    <w:p w14:paraId="362C6D9E" w14:textId="77777777" w:rsidR="00DF4902" w:rsidRPr="00636E2C" w:rsidRDefault="00636E2C">
      <w:pPr>
        <w:spacing w:before="3" w:line="240" w:lineRule="exact"/>
        <w:ind w:right="627"/>
        <w:rPr>
          <w:rFonts w:asciiTheme="majorHAnsi" w:eastAsia="Arial" w:hAnsiTheme="majorHAnsi" w:cs="Arial"/>
          <w:sz w:val="18"/>
          <w:szCs w:val="18"/>
        </w:rPr>
      </w:pP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s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-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 xml:space="preserve">ch </w:t>
      </w:r>
      <w:r w:rsidRPr="00636E2C">
        <w:rPr>
          <w:rFonts w:asciiTheme="majorHAnsi" w:hAnsiTheme="majorHAnsi"/>
          <w:spacing w:val="-3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anu</w:t>
      </w:r>
      <w:r w:rsidRPr="00636E2C">
        <w:rPr>
          <w:rFonts w:asciiTheme="majorHAnsi" w:hAnsiTheme="majorHAnsi"/>
          <w:spacing w:val="1"/>
          <w:sz w:val="22"/>
          <w:szCs w:val="22"/>
        </w:rPr>
        <w:t>s</w:t>
      </w:r>
      <w:r w:rsidRPr="00636E2C">
        <w:rPr>
          <w:rFonts w:asciiTheme="majorHAnsi" w:hAnsiTheme="majorHAnsi"/>
          <w:sz w:val="22"/>
          <w:szCs w:val="22"/>
        </w:rPr>
        <w:t>c</w:t>
      </w:r>
      <w:r w:rsidRPr="00636E2C">
        <w:rPr>
          <w:rFonts w:asciiTheme="majorHAnsi" w:hAnsiTheme="majorHAnsi"/>
          <w:spacing w:val="-1"/>
          <w:sz w:val="22"/>
          <w:szCs w:val="22"/>
        </w:rPr>
        <w:t>r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p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s,</w:t>
      </w:r>
      <w:r w:rsidRPr="00636E2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j</w:t>
      </w:r>
      <w:r w:rsidRPr="00636E2C">
        <w:rPr>
          <w:rFonts w:asciiTheme="majorHAnsi" w:hAnsiTheme="majorHAnsi"/>
          <w:sz w:val="22"/>
          <w:szCs w:val="22"/>
        </w:rPr>
        <w:t>ou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z w:val="22"/>
          <w:szCs w:val="22"/>
        </w:rPr>
        <w:t>al</w:t>
      </w:r>
      <w:r w:rsidRPr="00636E2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2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v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ew a</w:t>
      </w:r>
      <w:r w:rsidRPr="00636E2C">
        <w:rPr>
          <w:rFonts w:asciiTheme="majorHAnsi" w:hAnsiTheme="majorHAnsi"/>
          <w:spacing w:val="-2"/>
          <w:sz w:val="22"/>
          <w:szCs w:val="22"/>
        </w:rPr>
        <w:t>r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c</w:t>
      </w:r>
      <w:r w:rsidRPr="00636E2C">
        <w:rPr>
          <w:rFonts w:asciiTheme="majorHAnsi" w:hAnsiTheme="majorHAnsi"/>
          <w:spacing w:val="-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s</w:t>
      </w:r>
      <w:r w:rsidRPr="00636E2C">
        <w:rPr>
          <w:rFonts w:asciiTheme="majorHAnsi" w:hAnsiTheme="majorHAnsi"/>
          <w:sz w:val="22"/>
          <w:szCs w:val="22"/>
        </w:rPr>
        <w:t xml:space="preserve">, 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1"/>
          <w:sz w:val="22"/>
          <w:szCs w:val="22"/>
        </w:rPr>
        <w:t>l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>u</w:t>
      </w:r>
      <w:r w:rsidRPr="00636E2C">
        <w:rPr>
          <w:rFonts w:asciiTheme="majorHAnsi" w:hAnsiTheme="majorHAnsi"/>
          <w:spacing w:val="-2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sz w:val="22"/>
          <w:szCs w:val="22"/>
        </w:rPr>
        <w:t>tr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ons,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and</w:t>
      </w:r>
      <w:r w:rsidRPr="00636E2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z w:val="22"/>
          <w:szCs w:val="22"/>
        </w:rPr>
        <w:t>t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p</w:t>
      </w:r>
      <w:r w:rsidRPr="00636E2C">
        <w:rPr>
          <w:rFonts w:asciiTheme="majorHAnsi" w:hAnsiTheme="majorHAnsi"/>
          <w:spacing w:val="-2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o</w:t>
      </w:r>
      <w:r w:rsidRPr="00636E2C">
        <w:rPr>
          <w:rFonts w:asciiTheme="majorHAnsi" w:hAnsiTheme="majorHAnsi"/>
          <w:spacing w:val="-2"/>
          <w:sz w:val="22"/>
          <w:szCs w:val="22"/>
        </w:rPr>
        <w:t>p</w:t>
      </w:r>
      <w:r w:rsidRPr="00636E2C">
        <w:rPr>
          <w:rFonts w:asciiTheme="majorHAnsi" w:hAnsiTheme="majorHAnsi"/>
          <w:sz w:val="22"/>
          <w:szCs w:val="22"/>
        </w:rPr>
        <w:t>os</w:t>
      </w:r>
      <w:r w:rsidRPr="00636E2C">
        <w:rPr>
          <w:rFonts w:asciiTheme="majorHAnsi" w:hAnsiTheme="majorHAnsi"/>
          <w:spacing w:val="1"/>
          <w:sz w:val="22"/>
          <w:szCs w:val="22"/>
        </w:rPr>
        <w:t>a</w:t>
      </w:r>
      <w:r w:rsidRPr="00636E2C">
        <w:rPr>
          <w:rFonts w:asciiTheme="majorHAnsi" w:hAnsiTheme="majorHAnsi"/>
          <w:spacing w:val="-1"/>
          <w:sz w:val="22"/>
          <w:szCs w:val="22"/>
        </w:rPr>
        <w:t>l</w:t>
      </w:r>
      <w:r w:rsidRPr="00636E2C">
        <w:rPr>
          <w:rFonts w:asciiTheme="majorHAnsi" w:hAnsiTheme="majorHAnsi"/>
          <w:spacing w:val="1"/>
          <w:sz w:val="22"/>
          <w:szCs w:val="22"/>
        </w:rPr>
        <w:t>s</w:t>
      </w:r>
      <w:r w:rsidRPr="00636E2C">
        <w:rPr>
          <w:rFonts w:asciiTheme="majorHAnsi" w:hAnsiTheme="majorHAnsi"/>
          <w:sz w:val="22"/>
          <w:szCs w:val="22"/>
        </w:rPr>
        <w:t>.</w:t>
      </w:r>
      <w:r w:rsidRPr="00636E2C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636E2C">
        <w:rPr>
          <w:rFonts w:asciiTheme="majorHAnsi" w:eastAsia="Arial" w:hAnsiTheme="majorHAnsi" w:cs="Arial"/>
          <w:sz w:val="18"/>
          <w:szCs w:val="18"/>
        </w:rPr>
        <w:t>Y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o</w:t>
      </w:r>
      <w:r w:rsidRPr="00636E2C">
        <w:rPr>
          <w:rFonts w:asciiTheme="majorHAnsi" w:eastAsia="Arial" w:hAnsiTheme="majorHAnsi" w:cs="Arial"/>
          <w:sz w:val="18"/>
          <w:szCs w:val="18"/>
        </w:rPr>
        <w:t>u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h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a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v</w:t>
      </w:r>
      <w:r w:rsidRPr="00636E2C">
        <w:rPr>
          <w:rFonts w:asciiTheme="majorHAnsi" w:eastAsia="Arial" w:hAnsiTheme="majorHAnsi" w:cs="Arial"/>
          <w:sz w:val="18"/>
          <w:szCs w:val="18"/>
        </w:rPr>
        <w:t>e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d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on</w:t>
      </w:r>
      <w:r w:rsidRPr="00636E2C">
        <w:rPr>
          <w:rFonts w:asciiTheme="majorHAnsi" w:eastAsia="Arial" w:hAnsiTheme="majorHAnsi" w:cs="Arial"/>
          <w:sz w:val="18"/>
          <w:szCs w:val="18"/>
        </w:rPr>
        <w:t>e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z w:val="18"/>
          <w:szCs w:val="18"/>
        </w:rPr>
        <w:t>a</w:t>
      </w:r>
    </w:p>
    <w:p w14:paraId="6176069C" w14:textId="77777777" w:rsidR="00DF4902" w:rsidRPr="00636E2C" w:rsidRDefault="00636E2C">
      <w:pPr>
        <w:spacing w:before="35" w:line="278" w:lineRule="auto"/>
        <w:ind w:right="74"/>
        <w:rPr>
          <w:rFonts w:asciiTheme="majorHAnsi" w:eastAsia="Arial" w:hAnsiTheme="majorHAnsi" w:cs="Arial"/>
          <w:sz w:val="16"/>
          <w:szCs w:val="16"/>
        </w:rPr>
      </w:pP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m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as</w:t>
      </w:r>
      <w:r w:rsidRPr="00636E2C">
        <w:rPr>
          <w:rFonts w:asciiTheme="majorHAnsi" w:eastAsia="Arial" w:hAnsiTheme="majorHAnsi" w:cs="Arial"/>
          <w:sz w:val="18"/>
          <w:szCs w:val="18"/>
        </w:rPr>
        <w:t>t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e</w:t>
      </w:r>
      <w:r w:rsidRPr="00636E2C">
        <w:rPr>
          <w:rFonts w:asciiTheme="majorHAnsi" w:eastAsia="Arial" w:hAnsiTheme="majorHAnsi" w:cs="Arial"/>
          <w:sz w:val="18"/>
          <w:szCs w:val="18"/>
        </w:rPr>
        <w:t>rf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u</w:t>
      </w:r>
      <w:r w:rsidRPr="00636E2C">
        <w:rPr>
          <w:rFonts w:asciiTheme="majorHAnsi" w:eastAsia="Arial" w:hAnsiTheme="majorHAnsi" w:cs="Arial"/>
          <w:sz w:val="18"/>
          <w:szCs w:val="18"/>
        </w:rPr>
        <w:t>l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j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o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b</w:t>
      </w:r>
      <w:r w:rsidRPr="00636E2C">
        <w:rPr>
          <w:rFonts w:asciiTheme="majorHAnsi" w:eastAsia="Arial" w:hAnsiTheme="majorHAnsi" w:cs="Arial"/>
          <w:sz w:val="18"/>
          <w:szCs w:val="18"/>
        </w:rPr>
        <w:t>.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z w:val="18"/>
          <w:szCs w:val="18"/>
        </w:rPr>
        <w:t>T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h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i</w:t>
      </w:r>
      <w:r w:rsidRPr="00636E2C">
        <w:rPr>
          <w:rFonts w:asciiTheme="majorHAnsi" w:eastAsia="Arial" w:hAnsiTheme="majorHAnsi" w:cs="Arial"/>
          <w:sz w:val="18"/>
          <w:szCs w:val="18"/>
        </w:rPr>
        <w:t>s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i</w:t>
      </w:r>
      <w:r w:rsidRPr="00636E2C">
        <w:rPr>
          <w:rFonts w:asciiTheme="majorHAnsi" w:eastAsia="Arial" w:hAnsiTheme="majorHAnsi" w:cs="Arial"/>
          <w:sz w:val="18"/>
          <w:szCs w:val="18"/>
        </w:rPr>
        <w:t>s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pe</w:t>
      </w:r>
      <w:r w:rsidRPr="00636E2C">
        <w:rPr>
          <w:rFonts w:asciiTheme="majorHAnsi" w:eastAsia="Arial" w:hAnsiTheme="majorHAnsi" w:cs="Arial"/>
          <w:sz w:val="18"/>
          <w:szCs w:val="18"/>
        </w:rPr>
        <w:t>rf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e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c</w:t>
      </w:r>
      <w:r w:rsidRPr="00636E2C">
        <w:rPr>
          <w:rFonts w:asciiTheme="majorHAnsi" w:eastAsia="Arial" w:hAnsiTheme="majorHAnsi" w:cs="Arial"/>
          <w:sz w:val="18"/>
          <w:szCs w:val="18"/>
        </w:rPr>
        <w:t>t.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z w:val="18"/>
          <w:szCs w:val="18"/>
        </w:rPr>
        <w:t>Co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ns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i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de</w:t>
      </w:r>
      <w:r w:rsidRPr="00636E2C">
        <w:rPr>
          <w:rFonts w:asciiTheme="majorHAnsi" w:eastAsia="Arial" w:hAnsiTheme="majorHAnsi" w:cs="Arial"/>
          <w:sz w:val="18"/>
          <w:szCs w:val="18"/>
        </w:rPr>
        <w:t xml:space="preserve">r 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m</w:t>
      </w:r>
      <w:r w:rsidRPr="00636E2C">
        <w:rPr>
          <w:rFonts w:asciiTheme="majorHAnsi" w:eastAsia="Arial" w:hAnsiTheme="majorHAnsi" w:cs="Arial"/>
          <w:sz w:val="18"/>
          <w:szCs w:val="18"/>
        </w:rPr>
        <w:t>e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t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h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o</w:t>
      </w:r>
      <w:r w:rsidRPr="00636E2C">
        <w:rPr>
          <w:rFonts w:asciiTheme="majorHAnsi" w:eastAsia="Arial" w:hAnsiTheme="majorHAnsi" w:cs="Arial"/>
          <w:sz w:val="18"/>
          <w:szCs w:val="18"/>
        </w:rPr>
        <w:t>r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o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u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gh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l</w:t>
      </w:r>
      <w:r w:rsidRPr="00636E2C">
        <w:rPr>
          <w:rFonts w:asciiTheme="majorHAnsi" w:eastAsia="Arial" w:hAnsiTheme="majorHAnsi" w:cs="Arial"/>
          <w:sz w:val="18"/>
          <w:szCs w:val="18"/>
        </w:rPr>
        <w:t xml:space="preserve">y 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i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m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p</w:t>
      </w:r>
      <w:r w:rsidRPr="00636E2C">
        <w:rPr>
          <w:rFonts w:asciiTheme="majorHAnsi" w:eastAsia="Arial" w:hAnsiTheme="majorHAnsi" w:cs="Arial"/>
          <w:sz w:val="18"/>
          <w:szCs w:val="18"/>
        </w:rPr>
        <w:t>r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es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>s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ed</w:t>
      </w:r>
      <w:r w:rsidRPr="00636E2C">
        <w:rPr>
          <w:rFonts w:asciiTheme="majorHAnsi" w:eastAsia="Arial" w:hAnsiTheme="majorHAnsi" w:cs="Arial"/>
          <w:sz w:val="18"/>
          <w:szCs w:val="18"/>
        </w:rPr>
        <w:t>.</w:t>
      </w:r>
      <w:r w:rsidRPr="00636E2C">
        <w:rPr>
          <w:rFonts w:asciiTheme="majorHAnsi" w:eastAsia="Arial" w:hAnsiTheme="majorHAnsi" w:cs="Arial"/>
          <w:spacing w:val="2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z w:val="18"/>
          <w:szCs w:val="18"/>
        </w:rPr>
        <w:t>—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z w:val="18"/>
          <w:szCs w:val="18"/>
        </w:rPr>
        <w:t>B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r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ia</w:t>
      </w:r>
      <w:r w:rsidRPr="00636E2C">
        <w:rPr>
          <w:rFonts w:asciiTheme="majorHAnsi" w:eastAsia="Arial" w:hAnsiTheme="majorHAnsi" w:cs="Arial"/>
          <w:sz w:val="18"/>
          <w:szCs w:val="18"/>
        </w:rPr>
        <w:t>n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z w:val="18"/>
          <w:szCs w:val="18"/>
        </w:rPr>
        <w:t>S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c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h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mi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d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t</w:t>
      </w:r>
      <w:r w:rsidRPr="00636E2C">
        <w:rPr>
          <w:rFonts w:asciiTheme="majorHAnsi" w:eastAsia="Arial" w:hAnsiTheme="majorHAnsi" w:cs="Arial"/>
          <w:sz w:val="18"/>
          <w:szCs w:val="18"/>
        </w:rPr>
        <w:t>,</w:t>
      </w:r>
      <w:r w:rsidRPr="00636E2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z w:val="18"/>
          <w:szCs w:val="18"/>
        </w:rPr>
        <w:t>Dir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ec</w:t>
      </w:r>
      <w:r w:rsidRPr="00636E2C">
        <w:rPr>
          <w:rFonts w:asciiTheme="majorHAnsi" w:eastAsia="Arial" w:hAnsiTheme="majorHAnsi" w:cs="Arial"/>
          <w:sz w:val="18"/>
          <w:szCs w:val="18"/>
        </w:rPr>
        <w:t>t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o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r</w:t>
      </w:r>
      <w:r w:rsidRPr="00636E2C">
        <w:rPr>
          <w:rFonts w:asciiTheme="majorHAnsi" w:eastAsia="Arial" w:hAnsiTheme="majorHAnsi" w:cs="Arial"/>
          <w:sz w:val="18"/>
          <w:szCs w:val="18"/>
        </w:rPr>
        <w:t>,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z w:val="18"/>
          <w:szCs w:val="18"/>
        </w:rPr>
        <w:t>B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l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u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es</w:t>
      </w:r>
      <w:r w:rsidRPr="00636E2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636E2C">
        <w:rPr>
          <w:rFonts w:asciiTheme="majorHAnsi" w:eastAsia="Arial" w:hAnsiTheme="majorHAnsi" w:cs="Arial"/>
          <w:spacing w:val="1"/>
          <w:sz w:val="18"/>
          <w:szCs w:val="18"/>
        </w:rPr>
        <w:t>on</w:t>
      </w:r>
      <w:r w:rsidRPr="00636E2C">
        <w:rPr>
          <w:rFonts w:asciiTheme="majorHAnsi" w:eastAsia="Arial" w:hAnsiTheme="majorHAnsi" w:cs="Arial"/>
          <w:sz w:val="18"/>
          <w:szCs w:val="18"/>
        </w:rPr>
        <w:t>e</w:t>
      </w:r>
      <w:r w:rsidRPr="00636E2C">
        <w:rPr>
          <w:rFonts w:asciiTheme="majorHAnsi" w:eastAsia="Arial" w:hAnsiTheme="majorHAnsi" w:cs="Arial"/>
          <w:spacing w:val="47"/>
          <w:sz w:val="18"/>
          <w:szCs w:val="18"/>
        </w:rPr>
        <w:t xml:space="preserve"> </w:t>
      </w:r>
      <w:r w:rsidRPr="00636E2C">
        <w:rPr>
          <w:rFonts w:asciiTheme="majorHAnsi" w:eastAsia="Arial" w:hAnsiTheme="majorHAnsi" w:cs="Arial"/>
          <w:spacing w:val="-1"/>
          <w:sz w:val="16"/>
          <w:szCs w:val="16"/>
        </w:rPr>
        <w:t>201</w:t>
      </w:r>
      <w:r w:rsidRPr="00636E2C">
        <w:rPr>
          <w:rFonts w:asciiTheme="majorHAnsi" w:eastAsia="Arial" w:hAnsiTheme="majorHAnsi" w:cs="Arial"/>
          <w:sz w:val="16"/>
          <w:szCs w:val="16"/>
        </w:rPr>
        <w:t>0</w:t>
      </w:r>
      <w:r w:rsidRPr="00636E2C">
        <w:rPr>
          <w:rFonts w:asciiTheme="majorHAnsi" w:eastAsia="Arial" w:hAnsiTheme="majorHAnsi" w:cs="Arial"/>
          <w:spacing w:val="1"/>
          <w:sz w:val="16"/>
          <w:szCs w:val="16"/>
        </w:rPr>
        <w:t xml:space="preserve"> </w:t>
      </w:r>
      <w:r w:rsidRPr="00636E2C">
        <w:rPr>
          <w:rFonts w:asciiTheme="majorHAnsi" w:eastAsia="Arial" w:hAnsiTheme="majorHAnsi" w:cs="Arial"/>
          <w:sz w:val="16"/>
          <w:szCs w:val="16"/>
        </w:rPr>
        <w:t>–</w:t>
      </w:r>
      <w:r w:rsidRPr="00636E2C">
        <w:rPr>
          <w:rFonts w:asciiTheme="majorHAnsi" w:eastAsia="Arial" w:hAnsiTheme="majorHAnsi" w:cs="Arial"/>
          <w:spacing w:val="1"/>
          <w:sz w:val="16"/>
          <w:szCs w:val="16"/>
        </w:rPr>
        <w:t xml:space="preserve"> </w:t>
      </w:r>
      <w:r w:rsidRPr="00636E2C">
        <w:rPr>
          <w:rFonts w:asciiTheme="majorHAnsi" w:eastAsia="Arial" w:hAnsiTheme="majorHAnsi" w:cs="Arial"/>
          <w:spacing w:val="-1"/>
          <w:sz w:val="16"/>
          <w:szCs w:val="16"/>
        </w:rPr>
        <w:t>20</w:t>
      </w:r>
      <w:r w:rsidRPr="00636E2C">
        <w:rPr>
          <w:rFonts w:asciiTheme="majorHAnsi" w:eastAsia="Arial" w:hAnsiTheme="majorHAnsi" w:cs="Arial"/>
          <w:spacing w:val="-3"/>
          <w:sz w:val="16"/>
          <w:szCs w:val="16"/>
        </w:rPr>
        <w:t>1</w:t>
      </w:r>
      <w:r w:rsidRPr="00636E2C">
        <w:rPr>
          <w:rFonts w:asciiTheme="majorHAnsi" w:eastAsia="Arial" w:hAnsiTheme="majorHAnsi" w:cs="Arial"/>
          <w:sz w:val="16"/>
          <w:szCs w:val="16"/>
        </w:rPr>
        <w:t>6</w:t>
      </w:r>
    </w:p>
    <w:p w14:paraId="07E88211" w14:textId="77777777" w:rsidR="00DF4902" w:rsidRPr="00636E2C" w:rsidRDefault="00DF4902">
      <w:pPr>
        <w:spacing w:before="7" w:line="140" w:lineRule="exact"/>
        <w:rPr>
          <w:rFonts w:asciiTheme="majorHAnsi" w:hAnsiTheme="majorHAnsi"/>
          <w:sz w:val="15"/>
          <w:szCs w:val="15"/>
        </w:rPr>
      </w:pPr>
    </w:p>
    <w:p w14:paraId="7DD26F28" w14:textId="77777777" w:rsidR="00DF4902" w:rsidRPr="00636E2C" w:rsidRDefault="00636E2C">
      <w:pPr>
        <w:rPr>
          <w:rFonts w:asciiTheme="majorHAnsi" w:eastAsia="Arial" w:hAnsiTheme="majorHAnsi" w:cs="Arial"/>
        </w:rPr>
      </w:pPr>
      <w:r w:rsidRPr="00636E2C">
        <w:rPr>
          <w:rFonts w:asciiTheme="majorHAnsi" w:eastAsia="Arial" w:hAnsiTheme="majorHAnsi" w:cs="Arial"/>
          <w:b/>
          <w:spacing w:val="-1"/>
        </w:rPr>
        <w:t>S</w:t>
      </w:r>
      <w:r w:rsidRPr="00636E2C">
        <w:rPr>
          <w:rFonts w:asciiTheme="majorHAnsi" w:eastAsia="Arial" w:hAnsiTheme="majorHAnsi" w:cs="Arial"/>
          <w:b/>
        </w:rPr>
        <w:t>ci</w:t>
      </w:r>
      <w:r w:rsidRPr="00636E2C">
        <w:rPr>
          <w:rFonts w:asciiTheme="majorHAnsi" w:eastAsia="Arial" w:hAnsiTheme="majorHAnsi" w:cs="Arial"/>
          <w:b/>
          <w:spacing w:val="-1"/>
        </w:rPr>
        <w:t>e</w:t>
      </w:r>
      <w:r w:rsidRPr="00636E2C">
        <w:rPr>
          <w:rFonts w:asciiTheme="majorHAnsi" w:eastAsia="Arial" w:hAnsiTheme="majorHAnsi" w:cs="Arial"/>
          <w:b/>
          <w:spacing w:val="3"/>
        </w:rPr>
        <w:t>n</w:t>
      </w:r>
      <w:r w:rsidRPr="00636E2C">
        <w:rPr>
          <w:rFonts w:asciiTheme="majorHAnsi" w:eastAsia="Arial" w:hAnsiTheme="majorHAnsi" w:cs="Arial"/>
          <w:b/>
        </w:rPr>
        <w:t>ce</w:t>
      </w:r>
      <w:r w:rsidRPr="00636E2C">
        <w:rPr>
          <w:rFonts w:asciiTheme="majorHAnsi" w:eastAsia="Arial" w:hAnsiTheme="majorHAnsi" w:cs="Arial"/>
          <w:b/>
          <w:spacing w:val="-9"/>
        </w:rPr>
        <w:t xml:space="preserve"> </w:t>
      </w:r>
      <w:r w:rsidRPr="00636E2C">
        <w:rPr>
          <w:rFonts w:asciiTheme="majorHAnsi" w:eastAsia="Arial" w:hAnsiTheme="majorHAnsi" w:cs="Arial"/>
          <w:b/>
          <w:spacing w:val="1"/>
        </w:rPr>
        <w:t>W</w:t>
      </w:r>
      <w:r w:rsidRPr="00636E2C">
        <w:rPr>
          <w:rFonts w:asciiTheme="majorHAnsi" w:eastAsia="Arial" w:hAnsiTheme="majorHAnsi" w:cs="Arial"/>
          <w:b/>
        </w:rPr>
        <w:t>o</w:t>
      </w:r>
      <w:r w:rsidRPr="00636E2C">
        <w:rPr>
          <w:rFonts w:asciiTheme="majorHAnsi" w:eastAsia="Arial" w:hAnsiTheme="majorHAnsi" w:cs="Arial"/>
          <w:b/>
          <w:spacing w:val="-1"/>
        </w:rPr>
        <w:t>r</w:t>
      </w:r>
      <w:r w:rsidRPr="00636E2C">
        <w:rPr>
          <w:rFonts w:asciiTheme="majorHAnsi" w:eastAsia="Arial" w:hAnsiTheme="majorHAnsi" w:cs="Arial"/>
          <w:b/>
        </w:rPr>
        <w:t>ld</w:t>
      </w:r>
      <w:r w:rsidRPr="00636E2C">
        <w:rPr>
          <w:rFonts w:asciiTheme="majorHAnsi" w:eastAsia="Arial" w:hAnsiTheme="majorHAnsi" w:cs="Arial"/>
          <w:b/>
          <w:spacing w:val="-3"/>
        </w:rPr>
        <w:t xml:space="preserve"> </w:t>
      </w:r>
      <w:r w:rsidRPr="00636E2C">
        <w:rPr>
          <w:rFonts w:asciiTheme="majorHAnsi" w:eastAsia="Arial" w:hAnsiTheme="majorHAnsi" w:cs="Arial"/>
          <w:b/>
        </w:rPr>
        <w:t>BC</w:t>
      </w:r>
    </w:p>
    <w:p w14:paraId="0CFF5F73" w14:textId="77777777" w:rsidR="00DF4902" w:rsidRPr="00636E2C" w:rsidRDefault="00636E2C">
      <w:pPr>
        <w:spacing w:before="1" w:line="240" w:lineRule="exact"/>
        <w:ind w:right="296"/>
        <w:rPr>
          <w:rFonts w:asciiTheme="majorHAnsi" w:hAnsiTheme="majorHAnsi"/>
          <w:sz w:val="22"/>
          <w:szCs w:val="22"/>
        </w:rPr>
      </w:pPr>
      <w:r w:rsidRPr="00636E2C">
        <w:rPr>
          <w:rFonts w:asciiTheme="majorHAnsi" w:hAnsiTheme="majorHAnsi"/>
          <w:spacing w:val="-1"/>
          <w:sz w:val="22"/>
          <w:szCs w:val="22"/>
        </w:rPr>
        <w:t>C</w:t>
      </w:r>
      <w:r w:rsidRPr="00636E2C">
        <w:rPr>
          <w:rFonts w:asciiTheme="majorHAnsi" w:hAnsiTheme="majorHAnsi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ll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>c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 xml:space="preserve">ed, 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2"/>
          <w:sz w:val="22"/>
          <w:szCs w:val="22"/>
        </w:rPr>
        <w:t>p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ed, a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z w:val="22"/>
          <w:szCs w:val="22"/>
        </w:rPr>
        <w:t>d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su</w:t>
      </w:r>
      <w:r w:rsidRPr="00636E2C">
        <w:rPr>
          <w:rFonts w:asciiTheme="majorHAnsi" w:hAnsiTheme="majorHAnsi"/>
          <w:spacing w:val="-1"/>
          <w:sz w:val="22"/>
          <w:szCs w:val="22"/>
        </w:rPr>
        <w:t>m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pacing w:val="2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ri</w:t>
      </w:r>
      <w:r w:rsidRPr="00636E2C">
        <w:rPr>
          <w:rFonts w:asciiTheme="majorHAnsi" w:hAnsiTheme="majorHAnsi"/>
          <w:spacing w:val="-2"/>
          <w:sz w:val="22"/>
          <w:szCs w:val="22"/>
        </w:rPr>
        <w:t>z</w:t>
      </w:r>
      <w:r w:rsidRPr="00636E2C">
        <w:rPr>
          <w:rFonts w:asciiTheme="majorHAnsi" w:hAnsiTheme="majorHAnsi"/>
          <w:sz w:val="22"/>
          <w:szCs w:val="22"/>
        </w:rPr>
        <w:t xml:space="preserve">ed </w:t>
      </w:r>
      <w:r w:rsidRPr="00636E2C">
        <w:rPr>
          <w:rFonts w:asciiTheme="majorHAnsi" w:hAnsiTheme="majorHAnsi"/>
          <w:spacing w:val="1"/>
          <w:sz w:val="22"/>
          <w:szCs w:val="22"/>
        </w:rPr>
        <w:t>st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ri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 xml:space="preserve">s </w:t>
      </w:r>
      <w:r w:rsidRPr="00636E2C">
        <w:rPr>
          <w:rFonts w:asciiTheme="majorHAnsi" w:hAnsiTheme="majorHAnsi"/>
          <w:spacing w:val="1"/>
          <w:sz w:val="22"/>
          <w:szCs w:val="22"/>
        </w:rPr>
        <w:t>f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z w:val="22"/>
          <w:szCs w:val="22"/>
        </w:rPr>
        <w:t>r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 xml:space="preserve">an 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z w:val="22"/>
          <w:szCs w:val="22"/>
        </w:rPr>
        <w:t>c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2"/>
          <w:sz w:val="22"/>
          <w:szCs w:val="22"/>
        </w:rPr>
        <w:t>v</w:t>
      </w:r>
      <w:r w:rsidRPr="00636E2C">
        <w:rPr>
          <w:rFonts w:asciiTheme="majorHAnsi" w:hAnsiTheme="majorHAnsi"/>
          <w:sz w:val="22"/>
          <w:szCs w:val="22"/>
        </w:rPr>
        <w:t xml:space="preserve">e </w:t>
      </w:r>
      <w:r w:rsidRPr="00636E2C">
        <w:rPr>
          <w:rFonts w:asciiTheme="majorHAnsi" w:hAnsiTheme="majorHAnsi"/>
          <w:spacing w:val="-2"/>
          <w:sz w:val="22"/>
          <w:szCs w:val="22"/>
        </w:rPr>
        <w:t>k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osk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 xml:space="preserve">on 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 xml:space="preserve">he </w:t>
      </w:r>
      <w:r w:rsidRPr="00636E2C">
        <w:rPr>
          <w:rFonts w:asciiTheme="majorHAnsi" w:hAnsiTheme="majorHAnsi"/>
          <w:spacing w:val="-2"/>
          <w:sz w:val="22"/>
          <w:szCs w:val="22"/>
        </w:rPr>
        <w:t>h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2"/>
          <w:sz w:val="22"/>
          <w:szCs w:val="22"/>
        </w:rPr>
        <w:t>s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y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of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-2"/>
          <w:sz w:val="22"/>
          <w:szCs w:val="22"/>
        </w:rPr>
        <w:t>c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z w:val="22"/>
          <w:szCs w:val="22"/>
        </w:rPr>
        <w:t>c</w:t>
      </w:r>
      <w:r w:rsidRPr="00636E2C">
        <w:rPr>
          <w:rFonts w:asciiTheme="majorHAnsi" w:hAnsiTheme="majorHAnsi"/>
          <w:spacing w:val="3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>.</w:t>
      </w:r>
    </w:p>
    <w:p w14:paraId="3BFD7374" w14:textId="77777777" w:rsidR="00DF4902" w:rsidRPr="00636E2C" w:rsidRDefault="00DF4902">
      <w:pPr>
        <w:spacing w:before="2" w:line="180" w:lineRule="exact"/>
        <w:rPr>
          <w:rFonts w:asciiTheme="majorHAnsi" w:hAnsiTheme="majorHAnsi"/>
          <w:sz w:val="19"/>
          <w:szCs w:val="19"/>
        </w:rPr>
      </w:pPr>
    </w:p>
    <w:p w14:paraId="0542F738" w14:textId="77777777" w:rsidR="00DF4902" w:rsidRPr="00636E2C" w:rsidRDefault="00636E2C">
      <w:pPr>
        <w:rPr>
          <w:rFonts w:asciiTheme="majorHAnsi" w:eastAsia="Arial" w:hAnsiTheme="majorHAnsi" w:cs="Arial"/>
        </w:rPr>
      </w:pPr>
      <w:r w:rsidRPr="00636E2C">
        <w:rPr>
          <w:rFonts w:asciiTheme="majorHAnsi" w:eastAsia="Arial" w:hAnsiTheme="majorHAnsi" w:cs="Arial"/>
          <w:b/>
          <w:spacing w:val="1"/>
        </w:rPr>
        <w:t>G</w:t>
      </w:r>
      <w:r w:rsidRPr="00636E2C">
        <w:rPr>
          <w:rFonts w:asciiTheme="majorHAnsi" w:eastAsia="Arial" w:hAnsiTheme="majorHAnsi" w:cs="Arial"/>
          <w:b/>
          <w:spacing w:val="-1"/>
        </w:rPr>
        <w:t>r</w:t>
      </w:r>
      <w:r w:rsidRPr="00636E2C">
        <w:rPr>
          <w:rFonts w:asciiTheme="majorHAnsi" w:eastAsia="Arial" w:hAnsiTheme="majorHAnsi" w:cs="Arial"/>
          <w:b/>
        </w:rPr>
        <w:t>ad</w:t>
      </w:r>
      <w:r w:rsidRPr="00636E2C">
        <w:rPr>
          <w:rFonts w:asciiTheme="majorHAnsi" w:eastAsia="Arial" w:hAnsiTheme="majorHAnsi" w:cs="Arial"/>
          <w:b/>
          <w:spacing w:val="1"/>
        </w:rPr>
        <w:t>u</w:t>
      </w:r>
      <w:r w:rsidRPr="00636E2C">
        <w:rPr>
          <w:rFonts w:asciiTheme="majorHAnsi" w:eastAsia="Arial" w:hAnsiTheme="majorHAnsi" w:cs="Arial"/>
          <w:b/>
        </w:rPr>
        <w:t>ate</w:t>
      </w:r>
      <w:r w:rsidRPr="00636E2C">
        <w:rPr>
          <w:rFonts w:asciiTheme="majorHAnsi" w:eastAsia="Arial" w:hAnsiTheme="majorHAnsi" w:cs="Arial"/>
          <w:b/>
          <w:spacing w:val="-6"/>
        </w:rPr>
        <w:t xml:space="preserve"> </w:t>
      </w:r>
      <w:r w:rsidRPr="00636E2C">
        <w:rPr>
          <w:rFonts w:asciiTheme="majorHAnsi" w:eastAsia="Arial" w:hAnsiTheme="majorHAnsi" w:cs="Arial"/>
          <w:b/>
          <w:spacing w:val="-1"/>
        </w:rPr>
        <w:t>S</w:t>
      </w:r>
      <w:r w:rsidRPr="00636E2C">
        <w:rPr>
          <w:rFonts w:asciiTheme="majorHAnsi" w:eastAsia="Arial" w:hAnsiTheme="majorHAnsi" w:cs="Arial"/>
          <w:b/>
          <w:spacing w:val="1"/>
        </w:rPr>
        <w:t>t</w:t>
      </w:r>
      <w:r w:rsidRPr="00636E2C">
        <w:rPr>
          <w:rFonts w:asciiTheme="majorHAnsi" w:eastAsia="Arial" w:hAnsiTheme="majorHAnsi" w:cs="Arial"/>
          <w:b/>
        </w:rPr>
        <w:t>udent</w:t>
      </w:r>
      <w:r w:rsidRPr="00636E2C">
        <w:rPr>
          <w:rFonts w:asciiTheme="majorHAnsi" w:eastAsia="Arial" w:hAnsiTheme="majorHAnsi" w:cs="Arial"/>
          <w:b/>
          <w:spacing w:val="-5"/>
        </w:rPr>
        <w:t xml:space="preserve"> </w:t>
      </w:r>
      <w:r w:rsidRPr="00636E2C">
        <w:rPr>
          <w:rFonts w:asciiTheme="majorHAnsi" w:eastAsia="Arial" w:hAnsiTheme="majorHAnsi" w:cs="Arial"/>
          <w:b/>
        </w:rPr>
        <w:t>Re</w:t>
      </w:r>
      <w:r w:rsidRPr="00636E2C">
        <w:rPr>
          <w:rFonts w:asciiTheme="majorHAnsi" w:eastAsia="Arial" w:hAnsiTheme="majorHAnsi" w:cs="Arial"/>
          <w:b/>
          <w:spacing w:val="1"/>
        </w:rPr>
        <w:t>s</w:t>
      </w:r>
      <w:r w:rsidRPr="00636E2C">
        <w:rPr>
          <w:rFonts w:asciiTheme="majorHAnsi" w:eastAsia="Arial" w:hAnsiTheme="majorHAnsi" w:cs="Arial"/>
          <w:b/>
        </w:rPr>
        <w:t>e</w:t>
      </w:r>
      <w:r w:rsidRPr="00636E2C">
        <w:rPr>
          <w:rFonts w:asciiTheme="majorHAnsi" w:eastAsia="Arial" w:hAnsiTheme="majorHAnsi" w:cs="Arial"/>
          <w:b/>
          <w:spacing w:val="-1"/>
        </w:rPr>
        <w:t>a</w:t>
      </w:r>
      <w:r w:rsidRPr="00636E2C">
        <w:rPr>
          <w:rFonts w:asciiTheme="majorHAnsi" w:eastAsia="Arial" w:hAnsiTheme="majorHAnsi" w:cs="Arial"/>
          <w:b/>
          <w:spacing w:val="2"/>
        </w:rPr>
        <w:t>r</w:t>
      </w:r>
      <w:r w:rsidRPr="00636E2C">
        <w:rPr>
          <w:rFonts w:asciiTheme="majorHAnsi" w:eastAsia="Arial" w:hAnsiTheme="majorHAnsi" w:cs="Arial"/>
          <w:b/>
        </w:rPr>
        <w:t>ch</w:t>
      </w:r>
      <w:r w:rsidRPr="00636E2C">
        <w:rPr>
          <w:rFonts w:asciiTheme="majorHAnsi" w:eastAsia="Arial" w:hAnsiTheme="majorHAnsi" w:cs="Arial"/>
          <w:b/>
          <w:spacing w:val="-9"/>
        </w:rPr>
        <w:t xml:space="preserve"> </w:t>
      </w:r>
      <w:r w:rsidRPr="00636E2C">
        <w:rPr>
          <w:rFonts w:asciiTheme="majorHAnsi" w:eastAsia="Arial" w:hAnsiTheme="majorHAnsi" w:cs="Arial"/>
          <w:b/>
          <w:spacing w:val="-1"/>
        </w:rPr>
        <w:t>S</w:t>
      </w:r>
      <w:r w:rsidRPr="00636E2C">
        <w:rPr>
          <w:rFonts w:asciiTheme="majorHAnsi" w:eastAsia="Arial" w:hAnsiTheme="majorHAnsi" w:cs="Arial"/>
          <w:b/>
          <w:spacing w:val="2"/>
        </w:rPr>
        <w:t>c</w:t>
      </w:r>
      <w:r w:rsidRPr="00636E2C">
        <w:rPr>
          <w:rFonts w:asciiTheme="majorHAnsi" w:eastAsia="Arial" w:hAnsiTheme="majorHAnsi" w:cs="Arial"/>
          <w:b/>
        </w:rPr>
        <w:t>ien</w:t>
      </w:r>
      <w:r w:rsidRPr="00636E2C">
        <w:rPr>
          <w:rFonts w:asciiTheme="majorHAnsi" w:eastAsia="Arial" w:hAnsiTheme="majorHAnsi" w:cs="Arial"/>
          <w:b/>
          <w:spacing w:val="1"/>
        </w:rPr>
        <w:t>t</w:t>
      </w:r>
      <w:r w:rsidRPr="00636E2C">
        <w:rPr>
          <w:rFonts w:asciiTheme="majorHAnsi" w:eastAsia="Arial" w:hAnsiTheme="majorHAnsi" w:cs="Arial"/>
          <w:b/>
        </w:rPr>
        <w:t>ist</w:t>
      </w:r>
    </w:p>
    <w:p w14:paraId="7512DD28" w14:textId="77777777" w:rsidR="00DF4902" w:rsidRPr="00636E2C" w:rsidRDefault="00636E2C">
      <w:pPr>
        <w:spacing w:before="1" w:line="240" w:lineRule="exact"/>
        <w:ind w:right="472"/>
        <w:jc w:val="both"/>
        <w:rPr>
          <w:rFonts w:asciiTheme="majorHAnsi" w:hAnsiTheme="majorHAnsi"/>
          <w:sz w:val="22"/>
          <w:szCs w:val="22"/>
        </w:rPr>
      </w:pPr>
      <w:r w:rsidRPr="00636E2C">
        <w:rPr>
          <w:rFonts w:asciiTheme="majorHAnsi" w:hAnsiTheme="majorHAnsi"/>
          <w:sz w:val="22"/>
          <w:szCs w:val="22"/>
        </w:rPr>
        <w:t>W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z w:val="22"/>
          <w:szCs w:val="22"/>
        </w:rPr>
        <w:t>nd e</w:t>
      </w:r>
      <w:r w:rsidRPr="00636E2C">
        <w:rPr>
          <w:rFonts w:asciiTheme="majorHAnsi" w:hAnsiTheme="majorHAnsi"/>
          <w:spacing w:val="-2"/>
          <w:sz w:val="22"/>
          <w:szCs w:val="22"/>
        </w:rPr>
        <w:t>d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 xml:space="preserve">ed 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ant</w:t>
      </w:r>
      <w:r w:rsidRPr="00636E2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ap</w:t>
      </w:r>
      <w:r w:rsidRPr="00636E2C">
        <w:rPr>
          <w:rFonts w:asciiTheme="majorHAnsi" w:hAnsiTheme="majorHAnsi"/>
          <w:spacing w:val="-2"/>
          <w:sz w:val="22"/>
          <w:szCs w:val="22"/>
        </w:rPr>
        <w:t>p</w:t>
      </w:r>
      <w:r w:rsidRPr="00636E2C">
        <w:rPr>
          <w:rFonts w:asciiTheme="majorHAnsi" w:hAnsiTheme="majorHAnsi"/>
          <w:spacing w:val="-1"/>
          <w:sz w:val="22"/>
          <w:szCs w:val="22"/>
        </w:rPr>
        <w:t>l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c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ti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z w:val="22"/>
          <w:szCs w:val="22"/>
        </w:rPr>
        <w:t>ns, b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c</w:t>
      </w:r>
      <w:r w:rsidRPr="00636E2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2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s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ch pap</w:t>
      </w:r>
      <w:r w:rsidRPr="00636E2C">
        <w:rPr>
          <w:rFonts w:asciiTheme="majorHAnsi" w:hAnsiTheme="majorHAnsi"/>
          <w:spacing w:val="1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 xml:space="preserve">s </w:t>
      </w:r>
      <w:r w:rsidRPr="00636E2C">
        <w:rPr>
          <w:rFonts w:asciiTheme="majorHAnsi" w:hAnsiTheme="majorHAnsi"/>
          <w:spacing w:val="1"/>
          <w:sz w:val="22"/>
          <w:szCs w:val="22"/>
        </w:rPr>
        <w:t>f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z w:val="22"/>
          <w:szCs w:val="22"/>
        </w:rPr>
        <w:t>r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j</w:t>
      </w:r>
      <w:r w:rsidRPr="00636E2C">
        <w:rPr>
          <w:rFonts w:asciiTheme="majorHAnsi" w:hAnsiTheme="majorHAnsi"/>
          <w:sz w:val="22"/>
          <w:szCs w:val="22"/>
        </w:rPr>
        <w:t>ou</w:t>
      </w:r>
      <w:r w:rsidRPr="00636E2C">
        <w:rPr>
          <w:rFonts w:asciiTheme="majorHAnsi" w:hAnsiTheme="majorHAnsi"/>
          <w:spacing w:val="-2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nal</w:t>
      </w:r>
      <w:r w:rsidRPr="00636E2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pub</w:t>
      </w:r>
      <w:r w:rsidRPr="00636E2C">
        <w:rPr>
          <w:rFonts w:asciiTheme="majorHAnsi" w:hAnsiTheme="majorHAnsi"/>
          <w:spacing w:val="-1"/>
          <w:sz w:val="22"/>
          <w:szCs w:val="22"/>
        </w:rPr>
        <w:t>l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2"/>
          <w:sz w:val="22"/>
          <w:szCs w:val="22"/>
        </w:rPr>
        <w:t>c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-1"/>
          <w:sz w:val="22"/>
          <w:szCs w:val="22"/>
        </w:rPr>
        <w:t>ti</w:t>
      </w:r>
      <w:r w:rsidRPr="00636E2C">
        <w:rPr>
          <w:rFonts w:asciiTheme="majorHAnsi" w:hAnsiTheme="majorHAnsi"/>
          <w:sz w:val="22"/>
          <w:szCs w:val="22"/>
        </w:rPr>
        <w:t>on,</w:t>
      </w:r>
      <w:r w:rsidRPr="00636E2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 xml:space="preserve">and </w:t>
      </w:r>
      <w:r w:rsidRPr="00636E2C">
        <w:rPr>
          <w:rFonts w:asciiTheme="majorHAnsi" w:hAnsiTheme="majorHAnsi"/>
          <w:spacing w:val="-3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any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sz w:val="22"/>
          <w:szCs w:val="22"/>
        </w:rPr>
        <w:t>ci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pacing w:val="1"/>
          <w:sz w:val="22"/>
          <w:szCs w:val="22"/>
        </w:rPr>
        <w:t>f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 xml:space="preserve">c 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2"/>
          <w:sz w:val="22"/>
          <w:szCs w:val="22"/>
        </w:rPr>
        <w:t>u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v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ew p</w:t>
      </w:r>
      <w:r w:rsidRPr="00636E2C">
        <w:rPr>
          <w:rFonts w:asciiTheme="majorHAnsi" w:hAnsiTheme="majorHAnsi"/>
          <w:spacing w:val="-3"/>
          <w:sz w:val="22"/>
          <w:szCs w:val="22"/>
        </w:rPr>
        <w:t>a</w:t>
      </w:r>
      <w:r w:rsidRPr="00636E2C">
        <w:rPr>
          <w:rFonts w:asciiTheme="majorHAnsi" w:hAnsiTheme="majorHAnsi"/>
          <w:sz w:val="22"/>
          <w:szCs w:val="22"/>
        </w:rPr>
        <w:t>pe</w:t>
      </w:r>
      <w:r w:rsidRPr="00636E2C">
        <w:rPr>
          <w:rFonts w:asciiTheme="majorHAnsi" w:hAnsiTheme="majorHAnsi"/>
          <w:spacing w:val="-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s.</w:t>
      </w:r>
    </w:p>
    <w:p w14:paraId="6FBB421D" w14:textId="77777777" w:rsidR="00DF4902" w:rsidRPr="00636E2C" w:rsidRDefault="00DF4902">
      <w:pPr>
        <w:spacing w:before="2" w:line="180" w:lineRule="exact"/>
        <w:rPr>
          <w:rFonts w:asciiTheme="majorHAnsi" w:hAnsiTheme="majorHAnsi"/>
          <w:sz w:val="19"/>
          <w:szCs w:val="19"/>
        </w:rPr>
      </w:pPr>
    </w:p>
    <w:p w14:paraId="7DE432AA" w14:textId="77777777" w:rsidR="00DF4902" w:rsidRPr="00636E2C" w:rsidRDefault="00636E2C">
      <w:pPr>
        <w:rPr>
          <w:rFonts w:asciiTheme="majorHAnsi" w:eastAsia="Arial" w:hAnsiTheme="majorHAnsi" w:cs="Arial"/>
        </w:rPr>
      </w:pPr>
      <w:r w:rsidRPr="00636E2C">
        <w:rPr>
          <w:rFonts w:asciiTheme="majorHAnsi" w:eastAsia="Arial" w:hAnsiTheme="majorHAnsi" w:cs="Arial"/>
          <w:b/>
          <w:spacing w:val="3"/>
        </w:rPr>
        <w:t>T</w:t>
      </w:r>
      <w:r w:rsidRPr="00636E2C">
        <w:rPr>
          <w:rFonts w:asciiTheme="majorHAnsi" w:eastAsia="Arial" w:hAnsiTheme="majorHAnsi" w:cs="Arial"/>
          <w:b/>
        </w:rPr>
        <w:t>e</w:t>
      </w:r>
      <w:r w:rsidRPr="00636E2C">
        <w:rPr>
          <w:rFonts w:asciiTheme="majorHAnsi" w:eastAsia="Arial" w:hAnsiTheme="majorHAnsi" w:cs="Arial"/>
          <w:b/>
          <w:spacing w:val="-1"/>
        </w:rPr>
        <w:t>x</w:t>
      </w:r>
      <w:r w:rsidRPr="00636E2C">
        <w:rPr>
          <w:rFonts w:asciiTheme="majorHAnsi" w:eastAsia="Arial" w:hAnsiTheme="majorHAnsi" w:cs="Arial"/>
          <w:b/>
          <w:spacing w:val="1"/>
        </w:rPr>
        <w:t>t</w:t>
      </w:r>
      <w:r w:rsidRPr="00636E2C">
        <w:rPr>
          <w:rFonts w:asciiTheme="majorHAnsi" w:eastAsia="Arial" w:hAnsiTheme="majorHAnsi" w:cs="Arial"/>
          <w:b/>
        </w:rPr>
        <w:t>book</w:t>
      </w:r>
    </w:p>
    <w:p w14:paraId="3678A5C2" w14:textId="77777777" w:rsidR="00DF4902" w:rsidRPr="00636E2C" w:rsidRDefault="00636E2C">
      <w:pPr>
        <w:spacing w:before="1" w:line="240" w:lineRule="exact"/>
        <w:ind w:right="120"/>
        <w:rPr>
          <w:rFonts w:asciiTheme="majorHAnsi" w:hAnsiTheme="majorHAnsi"/>
          <w:sz w:val="22"/>
          <w:szCs w:val="22"/>
        </w:rPr>
      </w:pPr>
      <w:r w:rsidRPr="00636E2C">
        <w:rPr>
          <w:rFonts w:asciiTheme="majorHAnsi" w:hAnsiTheme="majorHAnsi"/>
          <w:spacing w:val="-1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ri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na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 xml:space="preserve">ed 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z w:val="22"/>
          <w:szCs w:val="22"/>
        </w:rPr>
        <w:t>nd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1"/>
          <w:sz w:val="22"/>
          <w:szCs w:val="22"/>
        </w:rPr>
        <w:t>w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40</w:t>
      </w:r>
      <w:r w:rsidRPr="00636E2C">
        <w:rPr>
          <w:rFonts w:asciiTheme="majorHAnsi" w:hAnsiTheme="majorHAnsi"/>
          <w:spacing w:val="-2"/>
          <w:sz w:val="22"/>
          <w:szCs w:val="22"/>
        </w:rPr>
        <w:t>0</w:t>
      </w:r>
      <w:r w:rsidRPr="00636E2C">
        <w:rPr>
          <w:rFonts w:asciiTheme="majorHAnsi" w:hAnsiTheme="majorHAnsi"/>
          <w:spacing w:val="-4"/>
          <w:sz w:val="22"/>
          <w:szCs w:val="22"/>
        </w:rPr>
        <w:t>-</w:t>
      </w:r>
      <w:r w:rsidRPr="00636E2C">
        <w:rPr>
          <w:rFonts w:asciiTheme="majorHAnsi" w:hAnsiTheme="majorHAnsi"/>
          <w:sz w:val="22"/>
          <w:szCs w:val="22"/>
        </w:rPr>
        <w:t>p</w:t>
      </w:r>
      <w:r w:rsidRPr="00636E2C">
        <w:rPr>
          <w:rFonts w:asciiTheme="majorHAnsi" w:hAnsiTheme="majorHAnsi"/>
          <w:spacing w:val="3"/>
          <w:sz w:val="22"/>
          <w:szCs w:val="22"/>
        </w:rPr>
        <w:t>a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pacing w:val="1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 xml:space="preserve">, </w:t>
      </w:r>
      <w:r w:rsidRPr="00636E2C">
        <w:rPr>
          <w:rFonts w:asciiTheme="majorHAnsi" w:hAnsiTheme="majorHAnsi"/>
          <w:sz w:val="22"/>
          <w:szCs w:val="22"/>
        </w:rPr>
        <w:t>co</w:t>
      </w:r>
      <w:r w:rsidRPr="00636E2C">
        <w:rPr>
          <w:rFonts w:asciiTheme="majorHAnsi" w:hAnsiTheme="majorHAnsi"/>
          <w:spacing w:val="1"/>
          <w:sz w:val="22"/>
          <w:szCs w:val="22"/>
        </w:rPr>
        <w:t>ll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pacing w:val="1"/>
          <w:sz w:val="22"/>
          <w:szCs w:val="22"/>
        </w:rPr>
        <w:t>e</w:t>
      </w:r>
      <w:r w:rsidRPr="00636E2C">
        <w:rPr>
          <w:rFonts w:asciiTheme="majorHAnsi" w:hAnsiTheme="majorHAnsi"/>
          <w:spacing w:val="-4"/>
          <w:sz w:val="22"/>
          <w:szCs w:val="22"/>
        </w:rPr>
        <w:t>-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v</w:t>
      </w:r>
      <w:r w:rsidRPr="00636E2C">
        <w:rPr>
          <w:rFonts w:asciiTheme="majorHAnsi" w:hAnsiTheme="majorHAnsi"/>
          <w:sz w:val="22"/>
          <w:szCs w:val="22"/>
        </w:rPr>
        <w:t>el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z w:val="22"/>
          <w:szCs w:val="22"/>
        </w:rPr>
        <w:t>en</w:t>
      </w:r>
      <w:r w:rsidRPr="00636E2C">
        <w:rPr>
          <w:rFonts w:asciiTheme="majorHAnsi" w:hAnsiTheme="majorHAnsi"/>
          <w:spacing w:val="1"/>
          <w:sz w:val="22"/>
          <w:szCs w:val="22"/>
        </w:rPr>
        <w:t>er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z w:val="22"/>
          <w:szCs w:val="22"/>
        </w:rPr>
        <w:t>l s</w:t>
      </w:r>
      <w:r w:rsidRPr="00636E2C">
        <w:rPr>
          <w:rFonts w:asciiTheme="majorHAnsi" w:hAnsiTheme="majorHAnsi"/>
          <w:spacing w:val="1"/>
          <w:sz w:val="22"/>
          <w:szCs w:val="22"/>
        </w:rPr>
        <w:t>ci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>nce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x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book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1"/>
          <w:sz w:val="22"/>
          <w:szCs w:val="22"/>
        </w:rPr>
        <w:t>w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h c</w:t>
      </w:r>
      <w:r w:rsidRPr="00636E2C">
        <w:rPr>
          <w:rFonts w:asciiTheme="majorHAnsi" w:hAnsiTheme="majorHAnsi"/>
          <w:spacing w:val="2"/>
          <w:sz w:val="22"/>
          <w:szCs w:val="22"/>
        </w:rPr>
        <w:t>o</w:t>
      </w:r>
      <w:r w:rsidRPr="00636E2C">
        <w:rPr>
          <w:rFonts w:asciiTheme="majorHAnsi" w:hAnsiTheme="majorHAnsi"/>
          <w:spacing w:val="-4"/>
          <w:sz w:val="22"/>
          <w:szCs w:val="22"/>
        </w:rPr>
        <w:t>-</w:t>
      </w:r>
      <w:r w:rsidRPr="00636E2C">
        <w:rPr>
          <w:rFonts w:asciiTheme="majorHAnsi" w:hAnsiTheme="majorHAnsi"/>
          <w:sz w:val="22"/>
          <w:szCs w:val="22"/>
        </w:rPr>
        <w:t>au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hor</w:t>
      </w:r>
      <w:r w:rsidRPr="00636E2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Lor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z w:val="22"/>
          <w:szCs w:val="22"/>
        </w:rPr>
        <w:t>e W</w:t>
      </w:r>
      <w:r w:rsidRPr="00636E2C">
        <w:rPr>
          <w:rFonts w:asciiTheme="majorHAnsi" w:hAnsiTheme="majorHAnsi"/>
          <w:spacing w:val="-2"/>
          <w:sz w:val="22"/>
          <w:szCs w:val="22"/>
        </w:rPr>
        <w:t>h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eh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>ad</w:t>
      </w:r>
    </w:p>
    <w:p w14:paraId="4D7BE302" w14:textId="77777777" w:rsidR="00DF4902" w:rsidRPr="00636E2C" w:rsidRDefault="00636E2C">
      <w:pPr>
        <w:spacing w:line="240" w:lineRule="exact"/>
        <w:rPr>
          <w:rFonts w:asciiTheme="majorHAnsi" w:hAnsiTheme="majorHAnsi"/>
          <w:sz w:val="22"/>
          <w:szCs w:val="22"/>
        </w:rPr>
      </w:pPr>
      <w:r w:rsidRPr="00636E2C">
        <w:rPr>
          <w:rFonts w:asciiTheme="majorHAnsi" w:hAnsiTheme="majorHAnsi"/>
          <w:spacing w:val="1"/>
          <w:sz w:val="22"/>
          <w:szCs w:val="22"/>
        </w:rPr>
        <w:t>(r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>c</w:t>
      </w:r>
      <w:r w:rsidRPr="00636E2C">
        <w:rPr>
          <w:rFonts w:asciiTheme="majorHAnsi" w:hAnsiTheme="majorHAnsi"/>
          <w:spacing w:val="1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pacing w:val="1"/>
          <w:sz w:val="22"/>
          <w:szCs w:val="22"/>
        </w:rPr>
        <w:t>tl</w:t>
      </w:r>
      <w:r w:rsidRPr="00636E2C">
        <w:rPr>
          <w:rFonts w:asciiTheme="majorHAnsi" w:hAnsiTheme="majorHAnsi"/>
          <w:sz w:val="22"/>
          <w:szCs w:val="22"/>
        </w:rPr>
        <w:t>y</w:t>
      </w:r>
      <w:r w:rsidRPr="00636E2C">
        <w:rPr>
          <w:rFonts w:asciiTheme="majorHAnsi" w:hAnsiTheme="majorHAnsi"/>
          <w:spacing w:val="-1"/>
          <w:sz w:val="22"/>
          <w:szCs w:val="22"/>
        </w:rPr>
        <w:t xml:space="preserve"> V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ce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3"/>
          <w:sz w:val="22"/>
          <w:szCs w:val="22"/>
        </w:rPr>
        <w:t>P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d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>nt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1"/>
          <w:sz w:val="22"/>
          <w:szCs w:val="22"/>
        </w:rPr>
        <w:t>A</w:t>
      </w:r>
      <w:r w:rsidRPr="00636E2C">
        <w:rPr>
          <w:rFonts w:asciiTheme="majorHAnsi" w:hAnsiTheme="majorHAnsi"/>
          <w:spacing w:val="-2"/>
          <w:sz w:val="22"/>
          <w:szCs w:val="22"/>
        </w:rPr>
        <w:t>c</w:t>
      </w:r>
      <w:r w:rsidRPr="00636E2C">
        <w:rPr>
          <w:rFonts w:asciiTheme="majorHAnsi" w:hAnsiTheme="majorHAnsi"/>
          <w:sz w:val="22"/>
          <w:szCs w:val="22"/>
        </w:rPr>
        <w:t>ad</w:t>
      </w:r>
      <w:r w:rsidRPr="00636E2C">
        <w:rPr>
          <w:rFonts w:asciiTheme="majorHAnsi" w:hAnsiTheme="majorHAnsi"/>
          <w:spacing w:val="1"/>
          <w:sz w:val="22"/>
          <w:szCs w:val="22"/>
        </w:rPr>
        <w:t>e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c at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1"/>
          <w:sz w:val="22"/>
          <w:szCs w:val="22"/>
        </w:rPr>
        <w:t>UB</w:t>
      </w:r>
      <w:r w:rsidRPr="00636E2C">
        <w:rPr>
          <w:rFonts w:asciiTheme="majorHAnsi" w:hAnsiTheme="majorHAnsi"/>
          <w:spacing w:val="2"/>
          <w:sz w:val="22"/>
          <w:szCs w:val="22"/>
        </w:rPr>
        <w:t>C</w:t>
      </w:r>
      <w:r w:rsidRPr="00636E2C">
        <w:rPr>
          <w:rFonts w:asciiTheme="majorHAnsi" w:hAnsiTheme="majorHAnsi"/>
          <w:sz w:val="22"/>
          <w:szCs w:val="22"/>
        </w:rPr>
        <w:t xml:space="preserve">, </w:t>
      </w:r>
      <w:r w:rsidRPr="00636E2C">
        <w:rPr>
          <w:rFonts w:asciiTheme="majorHAnsi" w:hAnsiTheme="majorHAnsi"/>
          <w:spacing w:val="-2"/>
          <w:sz w:val="22"/>
          <w:szCs w:val="22"/>
        </w:rPr>
        <w:t>f</w:t>
      </w:r>
      <w:r w:rsidRPr="00636E2C">
        <w:rPr>
          <w:rFonts w:asciiTheme="majorHAnsi" w:hAnsiTheme="majorHAnsi"/>
          <w:sz w:val="22"/>
          <w:szCs w:val="22"/>
        </w:rPr>
        <w:t>ound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>r</w:t>
      </w:r>
    </w:p>
    <w:p w14:paraId="24C0B445" w14:textId="77777777" w:rsidR="00DF4902" w:rsidRPr="00636E2C" w:rsidRDefault="00636E2C">
      <w:pPr>
        <w:spacing w:line="240" w:lineRule="exact"/>
        <w:rPr>
          <w:rFonts w:asciiTheme="majorHAnsi" w:hAnsiTheme="majorHAnsi"/>
          <w:sz w:val="22"/>
          <w:szCs w:val="22"/>
        </w:rPr>
      </w:pPr>
      <w:r w:rsidRPr="00636E2C">
        <w:rPr>
          <w:rFonts w:asciiTheme="majorHAnsi" w:hAnsiTheme="majorHAnsi"/>
          <w:spacing w:val="2"/>
          <w:sz w:val="22"/>
          <w:szCs w:val="22"/>
        </w:rPr>
        <w:t>T</w:t>
      </w:r>
      <w:r w:rsidRPr="00636E2C">
        <w:rPr>
          <w:rFonts w:asciiTheme="majorHAnsi" w:hAnsiTheme="majorHAnsi"/>
          <w:spacing w:val="-4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R</w:t>
      </w:r>
      <w:r w:rsidRPr="00636E2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-3"/>
          <w:sz w:val="22"/>
          <w:szCs w:val="22"/>
        </w:rPr>
        <w:t>y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3"/>
          <w:sz w:val="22"/>
          <w:szCs w:val="22"/>
        </w:rPr>
        <w:t>e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 xml:space="preserve">s </w:t>
      </w:r>
      <w:r w:rsidRPr="00636E2C">
        <w:rPr>
          <w:rFonts w:asciiTheme="majorHAnsi" w:hAnsiTheme="majorHAnsi"/>
          <w:spacing w:val="1"/>
          <w:sz w:val="22"/>
          <w:szCs w:val="22"/>
        </w:rPr>
        <w:t>a</w:t>
      </w:r>
      <w:r w:rsidRPr="00636E2C">
        <w:rPr>
          <w:rFonts w:asciiTheme="majorHAnsi" w:hAnsiTheme="majorHAnsi"/>
          <w:sz w:val="22"/>
          <w:szCs w:val="22"/>
        </w:rPr>
        <w:t xml:space="preserve">nd </w:t>
      </w:r>
      <w:r w:rsidRPr="00636E2C">
        <w:rPr>
          <w:rFonts w:asciiTheme="majorHAnsi" w:hAnsiTheme="majorHAnsi"/>
          <w:spacing w:val="-1"/>
          <w:sz w:val="22"/>
          <w:szCs w:val="22"/>
        </w:rPr>
        <w:t>B</w:t>
      </w:r>
      <w:r w:rsidRPr="00636E2C">
        <w:rPr>
          <w:rFonts w:asciiTheme="majorHAnsi" w:hAnsiTheme="majorHAnsi"/>
          <w:spacing w:val="1"/>
          <w:sz w:val="22"/>
          <w:szCs w:val="22"/>
        </w:rPr>
        <w:t>ri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z w:val="22"/>
          <w:szCs w:val="22"/>
        </w:rPr>
        <w:t>h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2"/>
          <w:sz w:val="22"/>
          <w:szCs w:val="22"/>
        </w:rPr>
        <w:t>d</w:t>
      </w:r>
      <w:r w:rsidRPr="00636E2C">
        <w:rPr>
          <w:rFonts w:asciiTheme="majorHAnsi" w:hAnsiTheme="majorHAnsi"/>
          <w:sz w:val="22"/>
          <w:szCs w:val="22"/>
        </w:rPr>
        <w:t>e Tech</w:t>
      </w:r>
      <w:r w:rsidRPr="00636E2C">
        <w:rPr>
          <w:rFonts w:asciiTheme="majorHAnsi" w:hAnsiTheme="majorHAnsi"/>
          <w:spacing w:val="-2"/>
          <w:sz w:val="22"/>
          <w:szCs w:val="22"/>
        </w:rPr>
        <w:t>.</w:t>
      </w:r>
      <w:r w:rsidRPr="00636E2C">
        <w:rPr>
          <w:rFonts w:asciiTheme="majorHAnsi" w:hAnsiTheme="majorHAnsi"/>
          <w:sz w:val="22"/>
          <w:szCs w:val="22"/>
        </w:rPr>
        <w:t>;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2"/>
          <w:sz w:val="22"/>
          <w:szCs w:val="22"/>
        </w:rPr>
        <w:t>s</w:t>
      </w:r>
      <w:r w:rsidRPr="00636E2C">
        <w:rPr>
          <w:rFonts w:asciiTheme="majorHAnsi" w:hAnsiTheme="majorHAnsi"/>
          <w:sz w:val="22"/>
          <w:szCs w:val="22"/>
        </w:rPr>
        <w:t>ee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L</w:t>
      </w:r>
      <w:r w:rsidRPr="00636E2C">
        <w:rPr>
          <w:rFonts w:asciiTheme="majorHAnsi" w:hAnsiTheme="majorHAnsi"/>
          <w:spacing w:val="-3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ne</w:t>
      </w:r>
      <w:r w:rsidRPr="00636E2C">
        <w:rPr>
          <w:rFonts w:asciiTheme="majorHAnsi" w:hAnsiTheme="majorHAnsi"/>
          <w:spacing w:val="-1"/>
          <w:sz w:val="22"/>
          <w:szCs w:val="22"/>
        </w:rPr>
        <w:t>’</w:t>
      </w:r>
      <w:r w:rsidRPr="00636E2C">
        <w:rPr>
          <w:rFonts w:asciiTheme="majorHAnsi" w:hAnsiTheme="majorHAnsi"/>
          <w:sz w:val="22"/>
          <w:szCs w:val="22"/>
        </w:rPr>
        <w:t>s</w:t>
      </w:r>
    </w:p>
    <w:p w14:paraId="0FD08E2A" w14:textId="77777777" w:rsidR="00DF4902" w:rsidRPr="00636E2C" w:rsidRDefault="00636E2C">
      <w:pPr>
        <w:spacing w:before="1"/>
        <w:rPr>
          <w:rFonts w:asciiTheme="majorHAnsi" w:hAnsiTheme="majorHAnsi"/>
          <w:sz w:val="22"/>
          <w:szCs w:val="22"/>
        </w:rPr>
      </w:pP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sz w:val="22"/>
          <w:szCs w:val="22"/>
        </w:rPr>
        <w:t>ti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on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z w:val="22"/>
          <w:szCs w:val="22"/>
        </w:rPr>
        <w:t>l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o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pacing w:val="1"/>
          <w:sz w:val="22"/>
          <w:szCs w:val="22"/>
        </w:rPr>
        <w:t>li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pacing w:val="2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).</w:t>
      </w:r>
    </w:p>
    <w:p w14:paraId="4EEAA598" w14:textId="77777777" w:rsidR="00DF4902" w:rsidRPr="00636E2C" w:rsidRDefault="00DF4902">
      <w:pPr>
        <w:spacing w:before="4" w:line="160" w:lineRule="exact"/>
        <w:rPr>
          <w:rFonts w:asciiTheme="majorHAnsi" w:hAnsiTheme="majorHAnsi"/>
          <w:sz w:val="16"/>
          <w:szCs w:val="16"/>
        </w:rPr>
      </w:pPr>
    </w:p>
    <w:p w14:paraId="1ADF84DF" w14:textId="77777777" w:rsidR="00DF4902" w:rsidRPr="00636E2C" w:rsidRDefault="00DF4902">
      <w:pPr>
        <w:spacing w:line="200" w:lineRule="exact"/>
        <w:rPr>
          <w:rFonts w:asciiTheme="majorHAnsi" w:hAnsiTheme="majorHAnsi"/>
        </w:rPr>
      </w:pPr>
    </w:p>
    <w:p w14:paraId="0BF931E3" w14:textId="77777777" w:rsidR="00DF4902" w:rsidRPr="00636E2C" w:rsidRDefault="00636E2C">
      <w:pPr>
        <w:spacing w:line="280" w:lineRule="exact"/>
        <w:rPr>
          <w:rFonts w:asciiTheme="majorHAnsi" w:eastAsia="Arial" w:hAnsiTheme="majorHAnsi" w:cs="Arial"/>
          <w:sz w:val="26"/>
          <w:szCs w:val="26"/>
        </w:rPr>
        <w:sectPr w:rsidR="00DF4902" w:rsidRPr="00636E2C" w:rsidSect="00636E2C">
          <w:type w:val="continuous"/>
          <w:pgSz w:w="12240" w:h="15840"/>
          <w:pgMar w:top="820" w:right="900" w:bottom="280" w:left="860" w:header="720" w:footer="720" w:gutter="0"/>
          <w:cols w:space="720"/>
        </w:sectPr>
      </w:pPr>
      <w:r w:rsidRPr="00636E2C">
        <w:rPr>
          <w:rFonts w:asciiTheme="majorHAnsi" w:eastAsia="Arial" w:hAnsiTheme="majorHAnsi" w:cs="Arial"/>
          <w:position w:val="-1"/>
          <w:sz w:val="26"/>
          <w:szCs w:val="26"/>
        </w:rPr>
        <w:t>Educat</w:t>
      </w:r>
      <w:r w:rsidRPr="00636E2C">
        <w:rPr>
          <w:rFonts w:asciiTheme="majorHAnsi" w:eastAsia="Arial" w:hAnsiTheme="majorHAnsi" w:cs="Arial"/>
          <w:spacing w:val="2"/>
          <w:position w:val="-1"/>
          <w:sz w:val="26"/>
          <w:szCs w:val="26"/>
        </w:rPr>
        <w:t>i</w:t>
      </w:r>
      <w:r w:rsidRPr="00636E2C">
        <w:rPr>
          <w:rFonts w:asciiTheme="majorHAnsi" w:eastAsia="Arial" w:hAnsiTheme="majorHAnsi" w:cs="Arial"/>
          <w:position w:val="-1"/>
          <w:sz w:val="26"/>
          <w:szCs w:val="26"/>
        </w:rPr>
        <w:t>on</w:t>
      </w:r>
    </w:p>
    <w:p w14:paraId="71FB80E4" w14:textId="77777777" w:rsidR="00DF4902" w:rsidRPr="00636E2C" w:rsidRDefault="00DF4902">
      <w:pPr>
        <w:spacing w:before="9" w:line="20" w:lineRule="exact"/>
        <w:rPr>
          <w:rFonts w:asciiTheme="majorHAnsi" w:hAnsiTheme="majorHAnsi"/>
          <w:sz w:val="2"/>
          <w:szCs w:val="2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"/>
        <w:gridCol w:w="4455"/>
        <w:gridCol w:w="879"/>
        <w:gridCol w:w="4352"/>
      </w:tblGrid>
      <w:tr w:rsidR="00DF4902" w:rsidRPr="00636E2C" w14:paraId="309B34AE" w14:textId="77777777">
        <w:trPr>
          <w:trHeight w:hRule="exact" w:val="594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88CAA34" w14:textId="77777777" w:rsidR="00DF4902" w:rsidRPr="00636E2C" w:rsidRDefault="00636E2C">
            <w:pPr>
              <w:spacing w:before="23"/>
              <w:ind w:left="40"/>
              <w:rPr>
                <w:rFonts w:asciiTheme="majorHAnsi" w:eastAsia="Segoe MDL2 Assets" w:hAnsiTheme="majorHAnsi" w:cs="Segoe MDL2 Assets"/>
              </w:rPr>
            </w:pPr>
            <w:r w:rsidRPr="00636E2C">
              <w:rPr>
                <w:rFonts w:asciiTheme="majorHAnsi" w:eastAsia="Segoe MDL2 Assets" w:hAnsiTheme="majorHAnsi" w:cs="Segoe MDL2 Assets"/>
                <w:w w:val="45"/>
              </w:rPr>
              <w:t></w:t>
            </w:r>
          </w:p>
          <w:p w14:paraId="276A8501" w14:textId="77777777" w:rsidR="00DF4902" w:rsidRPr="00636E2C" w:rsidRDefault="00636E2C">
            <w:pPr>
              <w:spacing w:before="88"/>
              <w:ind w:left="40"/>
              <w:rPr>
                <w:rFonts w:asciiTheme="majorHAnsi" w:eastAsia="Segoe MDL2 Assets" w:hAnsiTheme="majorHAnsi" w:cs="Segoe MDL2 Assets"/>
              </w:rPr>
            </w:pPr>
            <w:r w:rsidRPr="00636E2C">
              <w:rPr>
                <w:rFonts w:asciiTheme="majorHAnsi" w:eastAsia="Segoe MDL2 Assets" w:hAnsiTheme="majorHAnsi" w:cs="Segoe MDL2 Assets"/>
                <w:w w:val="45"/>
              </w:rPr>
              <w:t></w:t>
            </w:r>
          </w:p>
        </w:tc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</w:tcPr>
          <w:p w14:paraId="3C7D315C" w14:textId="77777777" w:rsidR="00DF4902" w:rsidRPr="00636E2C" w:rsidRDefault="00636E2C">
            <w:pPr>
              <w:spacing w:before="36"/>
              <w:ind w:left="134"/>
              <w:rPr>
                <w:rFonts w:asciiTheme="majorHAnsi" w:eastAsia="Arial" w:hAnsiTheme="majorHAnsi" w:cs="Arial"/>
              </w:rPr>
            </w:pPr>
            <w:r w:rsidRPr="00636E2C">
              <w:rPr>
                <w:rFonts w:asciiTheme="majorHAnsi" w:eastAsia="Arial" w:hAnsiTheme="majorHAnsi" w:cs="Arial"/>
                <w:b/>
                <w:spacing w:val="4"/>
              </w:rPr>
              <w:t>M</w:t>
            </w:r>
            <w:r w:rsidRPr="00636E2C">
              <w:rPr>
                <w:rFonts w:asciiTheme="majorHAnsi" w:eastAsia="Arial" w:hAnsiTheme="majorHAnsi" w:cs="Arial"/>
                <w:b/>
              </w:rPr>
              <w:t>D</w:t>
            </w:r>
            <w:r w:rsidRPr="00636E2C">
              <w:rPr>
                <w:rFonts w:asciiTheme="majorHAnsi" w:eastAsia="Arial" w:hAnsiTheme="majorHAnsi" w:cs="Arial"/>
                <w:b/>
                <w:spacing w:val="-1"/>
              </w:rPr>
              <w:t>S</w:t>
            </w:r>
            <w:r w:rsidRPr="00636E2C">
              <w:rPr>
                <w:rFonts w:asciiTheme="majorHAnsi" w:eastAsia="Arial" w:hAnsiTheme="majorHAnsi" w:cs="Arial"/>
                <w:b/>
              </w:rPr>
              <w:t>I</w:t>
            </w:r>
            <w:r w:rsidRPr="00636E2C">
              <w:rPr>
                <w:rFonts w:asciiTheme="majorHAnsi" w:eastAsia="Arial" w:hAnsiTheme="majorHAnsi" w:cs="Arial"/>
                <w:b/>
                <w:spacing w:val="-7"/>
              </w:rPr>
              <w:t xml:space="preserve"> </w:t>
            </w:r>
            <w:r w:rsidRPr="00636E2C">
              <w:rPr>
                <w:rFonts w:asciiTheme="majorHAnsi" w:eastAsia="Arial" w:hAnsiTheme="majorHAnsi" w:cs="Arial"/>
                <w:b/>
                <w:spacing w:val="4"/>
              </w:rPr>
              <w:t>M</w:t>
            </w:r>
            <w:r w:rsidRPr="00636E2C">
              <w:rPr>
                <w:rFonts w:asciiTheme="majorHAnsi" w:eastAsia="Arial" w:hAnsiTheme="majorHAnsi" w:cs="Arial"/>
                <w:b/>
              </w:rPr>
              <w:t>obile</w:t>
            </w:r>
            <w:r w:rsidRPr="00636E2C">
              <w:rPr>
                <w:rFonts w:asciiTheme="majorHAnsi" w:eastAsia="Arial" w:hAnsiTheme="majorHAnsi" w:cs="Arial"/>
                <w:b/>
                <w:spacing w:val="-7"/>
              </w:rPr>
              <w:t xml:space="preserve"> </w:t>
            </w:r>
            <w:r w:rsidRPr="00636E2C">
              <w:rPr>
                <w:rFonts w:asciiTheme="majorHAnsi" w:eastAsia="Arial" w:hAnsiTheme="majorHAnsi" w:cs="Arial"/>
                <w:b/>
              </w:rPr>
              <w:t>Data</w:t>
            </w:r>
            <w:r w:rsidRPr="00636E2C">
              <w:rPr>
                <w:rFonts w:asciiTheme="majorHAnsi" w:eastAsia="Arial" w:hAnsiTheme="majorHAnsi" w:cs="Arial"/>
                <w:b/>
                <w:spacing w:val="-4"/>
              </w:rPr>
              <w:t xml:space="preserve"> </w:t>
            </w:r>
            <w:r w:rsidRPr="00636E2C">
              <w:rPr>
                <w:rFonts w:asciiTheme="majorHAnsi" w:eastAsia="Arial" w:hAnsiTheme="majorHAnsi" w:cs="Arial"/>
                <w:b/>
                <w:spacing w:val="-1"/>
              </w:rPr>
              <w:t>S</w:t>
            </w:r>
            <w:r w:rsidRPr="00636E2C">
              <w:rPr>
                <w:rFonts w:asciiTheme="majorHAnsi" w:eastAsia="Arial" w:hAnsiTheme="majorHAnsi" w:cs="Arial"/>
                <w:b/>
              </w:rPr>
              <w:t>olu</w:t>
            </w:r>
            <w:r w:rsidRPr="00636E2C">
              <w:rPr>
                <w:rFonts w:asciiTheme="majorHAnsi" w:eastAsia="Arial" w:hAnsiTheme="majorHAnsi" w:cs="Arial"/>
                <w:b/>
                <w:spacing w:val="1"/>
              </w:rPr>
              <w:t>t</w:t>
            </w:r>
            <w:r w:rsidRPr="00636E2C">
              <w:rPr>
                <w:rFonts w:asciiTheme="majorHAnsi" w:eastAsia="Arial" w:hAnsiTheme="majorHAnsi" w:cs="Arial"/>
                <w:b/>
              </w:rPr>
              <w:t>i</w:t>
            </w:r>
            <w:r w:rsidRPr="00636E2C">
              <w:rPr>
                <w:rFonts w:asciiTheme="majorHAnsi" w:eastAsia="Arial" w:hAnsiTheme="majorHAnsi" w:cs="Arial"/>
                <w:b/>
                <w:spacing w:val="3"/>
              </w:rPr>
              <w:t>o</w:t>
            </w:r>
            <w:r w:rsidRPr="00636E2C">
              <w:rPr>
                <w:rFonts w:asciiTheme="majorHAnsi" w:eastAsia="Arial" w:hAnsiTheme="majorHAnsi" w:cs="Arial"/>
                <w:b/>
              </w:rPr>
              <w:t>ns</w:t>
            </w:r>
          </w:p>
          <w:p w14:paraId="29DB6087" w14:textId="77777777" w:rsidR="00DF4902" w:rsidRPr="00636E2C" w:rsidRDefault="00636E2C">
            <w:pPr>
              <w:spacing w:before="58"/>
              <w:ind w:left="134"/>
              <w:rPr>
                <w:rFonts w:asciiTheme="majorHAnsi" w:eastAsia="Arial" w:hAnsiTheme="majorHAnsi" w:cs="Arial"/>
              </w:rPr>
            </w:pPr>
            <w:r w:rsidRPr="00636E2C">
              <w:rPr>
                <w:rFonts w:asciiTheme="majorHAnsi" w:eastAsia="Arial" w:hAnsiTheme="majorHAnsi" w:cs="Arial"/>
                <w:b/>
                <w:spacing w:val="4"/>
              </w:rPr>
              <w:t>M</w:t>
            </w:r>
            <w:r w:rsidRPr="00636E2C">
              <w:rPr>
                <w:rFonts w:asciiTheme="majorHAnsi" w:eastAsia="Arial" w:hAnsiTheme="majorHAnsi" w:cs="Arial"/>
                <w:b/>
                <w:spacing w:val="2"/>
              </w:rPr>
              <w:t>D</w:t>
            </w:r>
            <w:r w:rsidRPr="00636E2C">
              <w:rPr>
                <w:rFonts w:asciiTheme="majorHAnsi" w:eastAsia="Arial" w:hAnsiTheme="majorHAnsi" w:cs="Arial"/>
                <w:b/>
              </w:rPr>
              <w:t>A</w:t>
            </w:r>
            <w:r w:rsidRPr="00636E2C">
              <w:rPr>
                <w:rFonts w:asciiTheme="majorHAnsi" w:eastAsia="Arial" w:hAnsiTheme="majorHAnsi" w:cs="Arial"/>
                <w:b/>
                <w:spacing w:val="-11"/>
              </w:rPr>
              <w:t xml:space="preserve"> </w:t>
            </w:r>
            <w:r w:rsidRPr="00636E2C">
              <w:rPr>
                <w:rFonts w:asciiTheme="majorHAnsi" w:eastAsia="Arial" w:hAnsiTheme="majorHAnsi" w:cs="Arial"/>
                <w:b/>
                <w:spacing w:val="4"/>
              </w:rPr>
              <w:t>M</w:t>
            </w:r>
            <w:r w:rsidRPr="00636E2C">
              <w:rPr>
                <w:rFonts w:asciiTheme="majorHAnsi" w:eastAsia="Arial" w:hAnsiTheme="majorHAnsi" w:cs="Arial"/>
                <w:b/>
              </w:rPr>
              <w:t>cDo</w:t>
            </w:r>
            <w:r w:rsidRPr="00636E2C">
              <w:rPr>
                <w:rFonts w:asciiTheme="majorHAnsi" w:eastAsia="Arial" w:hAnsiTheme="majorHAnsi" w:cs="Arial"/>
                <w:b/>
                <w:spacing w:val="1"/>
              </w:rPr>
              <w:t>n</w:t>
            </w:r>
            <w:r w:rsidRPr="00636E2C">
              <w:rPr>
                <w:rFonts w:asciiTheme="majorHAnsi" w:eastAsia="Arial" w:hAnsiTheme="majorHAnsi" w:cs="Arial"/>
                <w:b/>
              </w:rPr>
              <w:t>ald</w:t>
            </w:r>
            <w:r w:rsidRPr="00636E2C">
              <w:rPr>
                <w:rFonts w:asciiTheme="majorHAnsi" w:eastAsia="Arial" w:hAnsiTheme="majorHAnsi" w:cs="Arial"/>
                <w:b/>
                <w:spacing w:val="-10"/>
              </w:rPr>
              <w:t xml:space="preserve"> </w:t>
            </w:r>
            <w:r w:rsidRPr="00636E2C">
              <w:rPr>
                <w:rFonts w:asciiTheme="majorHAnsi" w:eastAsia="Arial" w:hAnsiTheme="majorHAnsi" w:cs="Arial"/>
                <w:b/>
              </w:rPr>
              <w:t>Det</w:t>
            </w:r>
            <w:r w:rsidRPr="00636E2C">
              <w:rPr>
                <w:rFonts w:asciiTheme="majorHAnsi" w:eastAsia="Arial" w:hAnsiTheme="majorHAnsi" w:cs="Arial"/>
                <w:b/>
                <w:spacing w:val="1"/>
              </w:rPr>
              <w:t>t</w:t>
            </w:r>
            <w:r w:rsidRPr="00636E2C">
              <w:rPr>
                <w:rFonts w:asciiTheme="majorHAnsi" w:eastAsia="Arial" w:hAnsiTheme="majorHAnsi" w:cs="Arial"/>
                <w:b/>
                <w:spacing w:val="3"/>
              </w:rPr>
              <w:t>w</w:t>
            </w:r>
            <w:r w:rsidRPr="00636E2C">
              <w:rPr>
                <w:rFonts w:asciiTheme="majorHAnsi" w:eastAsia="Arial" w:hAnsiTheme="majorHAnsi" w:cs="Arial"/>
                <w:b/>
              </w:rPr>
              <w:t>il</w:t>
            </w:r>
            <w:r w:rsidRPr="00636E2C">
              <w:rPr>
                <w:rFonts w:asciiTheme="majorHAnsi" w:eastAsia="Arial" w:hAnsiTheme="majorHAnsi" w:cs="Arial"/>
                <w:b/>
                <w:spacing w:val="-1"/>
              </w:rPr>
              <w:t>e</w:t>
            </w:r>
            <w:r w:rsidRPr="00636E2C">
              <w:rPr>
                <w:rFonts w:asciiTheme="majorHAnsi" w:eastAsia="Arial" w:hAnsiTheme="majorHAnsi" w:cs="Arial"/>
                <w:b/>
              </w:rPr>
              <w:t>r</w:t>
            </w:r>
            <w:r w:rsidRPr="00636E2C">
              <w:rPr>
                <w:rFonts w:asciiTheme="majorHAnsi" w:eastAsia="Arial" w:hAnsiTheme="majorHAnsi" w:cs="Arial"/>
                <w:b/>
                <w:spacing w:val="-9"/>
              </w:rPr>
              <w:t xml:space="preserve"> </w:t>
            </w:r>
            <w:r w:rsidRPr="00636E2C">
              <w:rPr>
                <w:rFonts w:asciiTheme="majorHAnsi" w:eastAsia="Arial" w:hAnsiTheme="majorHAnsi" w:cs="Arial"/>
                <w:b/>
              </w:rPr>
              <w:t>&amp;</w:t>
            </w:r>
            <w:r w:rsidRPr="00636E2C">
              <w:rPr>
                <w:rFonts w:asciiTheme="majorHAnsi" w:eastAsia="Arial" w:hAnsiTheme="majorHAnsi" w:cs="Arial"/>
                <w:b/>
                <w:spacing w:val="3"/>
              </w:rPr>
              <w:t xml:space="preserve"> </w:t>
            </w:r>
            <w:r w:rsidRPr="00636E2C">
              <w:rPr>
                <w:rFonts w:asciiTheme="majorHAnsi" w:eastAsia="Arial" w:hAnsiTheme="majorHAnsi" w:cs="Arial"/>
                <w:b/>
                <w:spacing w:val="-5"/>
              </w:rPr>
              <w:t>A</w:t>
            </w:r>
            <w:r w:rsidRPr="00636E2C">
              <w:rPr>
                <w:rFonts w:asciiTheme="majorHAnsi" w:eastAsia="Arial" w:hAnsiTheme="majorHAnsi" w:cs="Arial"/>
                <w:b/>
              </w:rPr>
              <w:t>s</w:t>
            </w:r>
            <w:r w:rsidRPr="00636E2C">
              <w:rPr>
                <w:rFonts w:asciiTheme="majorHAnsi" w:eastAsia="Arial" w:hAnsiTheme="majorHAnsi" w:cs="Arial"/>
                <w:b/>
                <w:spacing w:val="-1"/>
              </w:rPr>
              <w:t>s</w:t>
            </w:r>
            <w:r w:rsidRPr="00636E2C">
              <w:rPr>
                <w:rFonts w:asciiTheme="majorHAnsi" w:eastAsia="Arial" w:hAnsiTheme="majorHAnsi" w:cs="Arial"/>
                <w:b/>
              </w:rPr>
              <w:t>o</w:t>
            </w:r>
            <w:r w:rsidRPr="00636E2C">
              <w:rPr>
                <w:rFonts w:asciiTheme="majorHAnsi" w:eastAsia="Arial" w:hAnsiTheme="majorHAnsi" w:cs="Arial"/>
                <w:b/>
                <w:spacing w:val="2"/>
              </w:rPr>
              <w:t>c</w:t>
            </w:r>
            <w:r w:rsidRPr="00636E2C">
              <w:rPr>
                <w:rFonts w:asciiTheme="majorHAnsi" w:eastAsia="Arial" w:hAnsiTheme="majorHAnsi" w:cs="Arial"/>
                <w:b/>
              </w:rPr>
              <w:t>iates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6012E72B" w14:textId="77777777" w:rsidR="00DF4902" w:rsidRPr="00636E2C" w:rsidRDefault="00636E2C">
            <w:pPr>
              <w:spacing w:before="61"/>
              <w:ind w:right="129"/>
              <w:jc w:val="right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636E2C">
              <w:rPr>
                <w:rFonts w:asciiTheme="majorHAnsi" w:eastAsia="Segoe MDL2 Assets" w:hAnsiTheme="majorHAnsi" w:cs="Segoe MDL2 Assets"/>
                <w:w w:val="46"/>
                <w:sz w:val="22"/>
                <w:szCs w:val="22"/>
              </w:rPr>
              <w:t></w:t>
            </w:r>
          </w:p>
          <w:p w14:paraId="503B4B70" w14:textId="77777777" w:rsidR="00DF4902" w:rsidRPr="00636E2C" w:rsidRDefault="00636E2C">
            <w:pPr>
              <w:spacing w:before="47"/>
              <w:ind w:right="139"/>
              <w:jc w:val="right"/>
              <w:rPr>
                <w:rFonts w:asciiTheme="majorHAnsi" w:eastAsia="Segoe MDL2 Assets" w:hAnsiTheme="majorHAnsi" w:cs="Segoe MDL2 Assets"/>
              </w:rPr>
            </w:pPr>
            <w:r w:rsidRPr="00636E2C">
              <w:rPr>
                <w:rFonts w:asciiTheme="majorHAnsi" w:eastAsia="Segoe MDL2 Assets" w:hAnsiTheme="majorHAnsi" w:cs="Segoe MDL2 Assets"/>
                <w:w w:val="45"/>
              </w:rPr>
              <w:t>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14:paraId="0DC9FA55" w14:textId="77777777" w:rsidR="00DF4902" w:rsidRPr="00636E2C" w:rsidRDefault="00636E2C">
            <w:pPr>
              <w:spacing w:before="93"/>
              <w:ind w:left="129"/>
              <w:rPr>
                <w:rFonts w:asciiTheme="majorHAnsi" w:eastAsia="Arial" w:hAnsiTheme="majorHAnsi" w:cs="Arial"/>
              </w:rPr>
            </w:pPr>
            <w:r w:rsidRPr="00636E2C">
              <w:rPr>
                <w:rFonts w:asciiTheme="majorHAnsi" w:eastAsia="Arial" w:hAnsiTheme="majorHAnsi" w:cs="Arial"/>
                <w:b/>
                <w:spacing w:val="4"/>
              </w:rPr>
              <w:t>M</w:t>
            </w:r>
            <w:r w:rsidRPr="00636E2C">
              <w:rPr>
                <w:rFonts w:asciiTheme="majorHAnsi" w:eastAsia="Arial" w:hAnsiTheme="majorHAnsi" w:cs="Arial"/>
                <w:b/>
              </w:rPr>
              <w:t>a</w:t>
            </w:r>
            <w:r w:rsidRPr="00636E2C">
              <w:rPr>
                <w:rFonts w:asciiTheme="majorHAnsi" w:eastAsia="Arial" w:hAnsiTheme="majorHAnsi" w:cs="Arial"/>
                <w:b/>
                <w:spacing w:val="-1"/>
              </w:rPr>
              <w:t>s</w:t>
            </w:r>
            <w:r w:rsidRPr="00636E2C">
              <w:rPr>
                <w:rFonts w:asciiTheme="majorHAnsi" w:eastAsia="Arial" w:hAnsiTheme="majorHAnsi" w:cs="Arial"/>
                <w:b/>
                <w:spacing w:val="1"/>
              </w:rPr>
              <w:t>t</w:t>
            </w:r>
            <w:r w:rsidRPr="00636E2C">
              <w:rPr>
                <w:rFonts w:asciiTheme="majorHAnsi" w:eastAsia="Arial" w:hAnsiTheme="majorHAnsi" w:cs="Arial"/>
                <w:b/>
              </w:rPr>
              <w:t>er</w:t>
            </w:r>
            <w:r w:rsidRPr="00636E2C">
              <w:rPr>
                <w:rFonts w:asciiTheme="majorHAnsi" w:eastAsia="Arial" w:hAnsiTheme="majorHAnsi" w:cs="Arial"/>
                <w:b/>
                <w:spacing w:val="-7"/>
              </w:rPr>
              <w:t xml:space="preserve"> </w:t>
            </w:r>
            <w:r w:rsidRPr="00636E2C">
              <w:rPr>
                <w:rFonts w:asciiTheme="majorHAnsi" w:eastAsia="Arial" w:hAnsiTheme="majorHAnsi" w:cs="Arial"/>
                <w:b/>
              </w:rPr>
              <w:t>of</w:t>
            </w:r>
            <w:r w:rsidRPr="00636E2C">
              <w:rPr>
                <w:rFonts w:asciiTheme="majorHAnsi" w:eastAsia="Arial" w:hAnsiTheme="majorHAnsi" w:cs="Arial"/>
                <w:b/>
                <w:spacing w:val="-1"/>
              </w:rPr>
              <w:t xml:space="preserve"> S</w:t>
            </w:r>
            <w:r w:rsidRPr="00636E2C">
              <w:rPr>
                <w:rFonts w:asciiTheme="majorHAnsi" w:eastAsia="Arial" w:hAnsiTheme="majorHAnsi" w:cs="Arial"/>
                <w:b/>
              </w:rPr>
              <w:t>ci</w:t>
            </w:r>
            <w:r w:rsidRPr="00636E2C">
              <w:rPr>
                <w:rFonts w:asciiTheme="majorHAnsi" w:eastAsia="Arial" w:hAnsiTheme="majorHAnsi" w:cs="Arial"/>
                <w:b/>
                <w:spacing w:val="-1"/>
              </w:rPr>
              <w:t>e</w:t>
            </w:r>
            <w:r w:rsidRPr="00636E2C">
              <w:rPr>
                <w:rFonts w:asciiTheme="majorHAnsi" w:eastAsia="Arial" w:hAnsiTheme="majorHAnsi" w:cs="Arial"/>
                <w:b/>
              </w:rPr>
              <w:t>n</w:t>
            </w:r>
            <w:r w:rsidRPr="00636E2C">
              <w:rPr>
                <w:rFonts w:asciiTheme="majorHAnsi" w:eastAsia="Arial" w:hAnsiTheme="majorHAnsi" w:cs="Arial"/>
                <w:b/>
                <w:spacing w:val="2"/>
              </w:rPr>
              <w:t>c</w:t>
            </w:r>
            <w:r w:rsidRPr="00636E2C">
              <w:rPr>
                <w:rFonts w:asciiTheme="majorHAnsi" w:eastAsia="Arial" w:hAnsiTheme="majorHAnsi" w:cs="Arial"/>
                <w:b/>
              </w:rPr>
              <w:t>e</w:t>
            </w:r>
          </w:p>
          <w:p w14:paraId="18953EE9" w14:textId="77777777" w:rsidR="00DF4902" w:rsidRPr="00636E2C" w:rsidRDefault="00636E2C">
            <w:pPr>
              <w:spacing w:line="240" w:lineRule="exact"/>
              <w:ind w:left="129"/>
              <w:rPr>
                <w:rFonts w:asciiTheme="majorHAnsi" w:hAnsiTheme="majorHAnsi"/>
                <w:sz w:val="22"/>
                <w:szCs w:val="22"/>
              </w:rPr>
            </w:pPr>
            <w:r w:rsidRPr="00636E2C">
              <w:rPr>
                <w:rFonts w:asciiTheme="majorHAnsi" w:hAnsiTheme="majorHAnsi"/>
                <w:spacing w:val="-1"/>
                <w:sz w:val="22"/>
                <w:szCs w:val="22"/>
              </w:rPr>
              <w:t>U</w:t>
            </w:r>
            <w:r w:rsidRPr="00636E2C">
              <w:rPr>
                <w:rFonts w:asciiTheme="majorHAnsi" w:hAnsiTheme="majorHAnsi"/>
                <w:sz w:val="22"/>
                <w:szCs w:val="22"/>
              </w:rPr>
              <w:t>n</w:t>
            </w:r>
            <w:r w:rsidRPr="00636E2C">
              <w:rPr>
                <w:rFonts w:asciiTheme="majorHAnsi" w:hAnsiTheme="majorHAnsi"/>
                <w:spacing w:val="1"/>
                <w:sz w:val="22"/>
                <w:szCs w:val="22"/>
              </w:rPr>
              <w:t>i</w:t>
            </w:r>
            <w:r w:rsidRPr="00636E2C">
              <w:rPr>
                <w:rFonts w:asciiTheme="majorHAnsi" w:hAnsiTheme="majorHAnsi"/>
                <w:spacing w:val="-2"/>
                <w:sz w:val="22"/>
                <w:szCs w:val="22"/>
              </w:rPr>
              <w:t>v</w:t>
            </w:r>
            <w:r w:rsidRPr="00636E2C">
              <w:rPr>
                <w:rFonts w:asciiTheme="majorHAnsi" w:hAnsiTheme="majorHAnsi"/>
                <w:sz w:val="22"/>
                <w:szCs w:val="22"/>
              </w:rPr>
              <w:t>e</w:t>
            </w:r>
            <w:r w:rsidRPr="00636E2C">
              <w:rPr>
                <w:rFonts w:asciiTheme="majorHAnsi" w:hAnsiTheme="majorHAnsi"/>
                <w:spacing w:val="1"/>
                <w:sz w:val="22"/>
                <w:szCs w:val="22"/>
              </w:rPr>
              <w:t>r</w:t>
            </w:r>
            <w:r w:rsidRPr="00636E2C">
              <w:rPr>
                <w:rFonts w:asciiTheme="majorHAnsi" w:hAnsiTheme="majorHAnsi"/>
                <w:sz w:val="22"/>
                <w:szCs w:val="22"/>
              </w:rPr>
              <w:t>s</w:t>
            </w:r>
            <w:r w:rsidRPr="00636E2C">
              <w:rPr>
                <w:rFonts w:asciiTheme="majorHAnsi" w:hAnsiTheme="majorHAnsi"/>
                <w:spacing w:val="-1"/>
                <w:sz w:val="22"/>
                <w:szCs w:val="22"/>
              </w:rPr>
              <w:t>i</w:t>
            </w:r>
            <w:r w:rsidRPr="00636E2C">
              <w:rPr>
                <w:rFonts w:asciiTheme="majorHAnsi" w:hAnsiTheme="majorHAnsi"/>
                <w:spacing w:val="1"/>
                <w:sz w:val="22"/>
                <w:szCs w:val="22"/>
              </w:rPr>
              <w:t>t</w:t>
            </w:r>
            <w:r w:rsidRPr="00636E2C">
              <w:rPr>
                <w:rFonts w:asciiTheme="majorHAnsi" w:hAnsiTheme="majorHAnsi"/>
                <w:sz w:val="22"/>
                <w:szCs w:val="22"/>
              </w:rPr>
              <w:t>y</w:t>
            </w:r>
            <w:r w:rsidRPr="00636E2C">
              <w:rPr>
                <w:rFonts w:asciiTheme="majorHAnsi" w:hAnsiTheme="majorHAnsi"/>
                <w:spacing w:val="-2"/>
                <w:sz w:val="22"/>
                <w:szCs w:val="22"/>
              </w:rPr>
              <w:t xml:space="preserve"> </w:t>
            </w:r>
            <w:r w:rsidRPr="00636E2C">
              <w:rPr>
                <w:rFonts w:asciiTheme="majorHAnsi" w:hAnsiTheme="majorHAnsi"/>
                <w:sz w:val="22"/>
                <w:szCs w:val="22"/>
              </w:rPr>
              <w:t>of</w:t>
            </w:r>
            <w:r w:rsidRPr="00636E2C">
              <w:rPr>
                <w:rFonts w:asciiTheme="majorHAnsi" w:hAnsiTheme="majorHAnsi"/>
                <w:spacing w:val="2"/>
                <w:sz w:val="22"/>
                <w:szCs w:val="22"/>
              </w:rPr>
              <w:t xml:space="preserve"> </w:t>
            </w:r>
            <w:r w:rsidRPr="00636E2C">
              <w:rPr>
                <w:rFonts w:asciiTheme="majorHAnsi" w:hAnsiTheme="majorHAnsi"/>
                <w:spacing w:val="-1"/>
                <w:sz w:val="22"/>
                <w:szCs w:val="22"/>
              </w:rPr>
              <w:t>B</w:t>
            </w:r>
            <w:r w:rsidRPr="00636E2C">
              <w:rPr>
                <w:rFonts w:asciiTheme="majorHAnsi" w:hAnsiTheme="majorHAnsi"/>
                <w:spacing w:val="-2"/>
                <w:sz w:val="22"/>
                <w:szCs w:val="22"/>
              </w:rPr>
              <w:t>r</w:t>
            </w:r>
            <w:r w:rsidRPr="00636E2C">
              <w:rPr>
                <w:rFonts w:asciiTheme="majorHAnsi" w:hAnsiTheme="majorHAnsi"/>
                <w:spacing w:val="1"/>
                <w:sz w:val="22"/>
                <w:szCs w:val="22"/>
              </w:rPr>
              <w:t>i</w:t>
            </w:r>
            <w:r w:rsidRPr="00636E2C">
              <w:rPr>
                <w:rFonts w:asciiTheme="majorHAnsi" w:hAnsiTheme="majorHAnsi"/>
                <w:spacing w:val="-1"/>
                <w:sz w:val="22"/>
                <w:szCs w:val="22"/>
              </w:rPr>
              <w:t>t</w:t>
            </w:r>
            <w:r w:rsidRPr="00636E2C">
              <w:rPr>
                <w:rFonts w:asciiTheme="majorHAnsi" w:hAnsiTheme="majorHAnsi"/>
                <w:spacing w:val="1"/>
                <w:sz w:val="22"/>
                <w:szCs w:val="22"/>
              </w:rPr>
              <w:t>i</w:t>
            </w:r>
            <w:r w:rsidRPr="00636E2C">
              <w:rPr>
                <w:rFonts w:asciiTheme="majorHAnsi" w:hAnsiTheme="majorHAnsi"/>
                <w:sz w:val="22"/>
                <w:szCs w:val="22"/>
              </w:rPr>
              <w:t>sh C</w:t>
            </w:r>
            <w:r w:rsidRPr="00636E2C">
              <w:rPr>
                <w:rFonts w:asciiTheme="majorHAnsi" w:hAnsiTheme="majorHAnsi"/>
                <w:spacing w:val="-2"/>
                <w:sz w:val="22"/>
                <w:szCs w:val="22"/>
              </w:rPr>
              <w:t>o</w:t>
            </w:r>
            <w:r w:rsidRPr="00636E2C">
              <w:rPr>
                <w:rFonts w:asciiTheme="majorHAnsi" w:hAnsiTheme="majorHAnsi"/>
                <w:spacing w:val="1"/>
                <w:sz w:val="22"/>
                <w:szCs w:val="22"/>
              </w:rPr>
              <w:t>l</w:t>
            </w:r>
            <w:r w:rsidRPr="00636E2C">
              <w:rPr>
                <w:rFonts w:asciiTheme="majorHAnsi" w:hAnsiTheme="majorHAnsi"/>
                <w:spacing w:val="-2"/>
                <w:sz w:val="22"/>
                <w:szCs w:val="22"/>
              </w:rPr>
              <w:t>u</w:t>
            </w:r>
            <w:r w:rsidRPr="00636E2C">
              <w:rPr>
                <w:rFonts w:asciiTheme="majorHAnsi" w:hAnsiTheme="majorHAnsi"/>
                <w:spacing w:val="-4"/>
                <w:sz w:val="22"/>
                <w:szCs w:val="22"/>
              </w:rPr>
              <w:t>m</w:t>
            </w:r>
            <w:r w:rsidRPr="00636E2C">
              <w:rPr>
                <w:rFonts w:asciiTheme="majorHAnsi" w:hAnsiTheme="majorHAnsi"/>
                <w:sz w:val="22"/>
                <w:szCs w:val="22"/>
              </w:rPr>
              <w:t>b</w:t>
            </w:r>
            <w:r w:rsidRPr="00636E2C">
              <w:rPr>
                <w:rFonts w:asciiTheme="majorHAnsi" w:hAnsiTheme="majorHAnsi"/>
                <w:spacing w:val="1"/>
                <w:sz w:val="22"/>
                <w:szCs w:val="22"/>
              </w:rPr>
              <w:t>ia</w:t>
            </w:r>
            <w:r w:rsidRPr="00636E2C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636E2C">
              <w:rPr>
                <w:rFonts w:asciiTheme="majorHAnsi" w:hAnsiTheme="majorHAnsi"/>
                <w:spacing w:val="1"/>
                <w:sz w:val="22"/>
                <w:szCs w:val="22"/>
              </w:rPr>
              <w:t>V</w:t>
            </w:r>
            <w:r w:rsidRPr="00636E2C">
              <w:rPr>
                <w:rFonts w:asciiTheme="majorHAnsi" w:hAnsiTheme="majorHAnsi"/>
                <w:sz w:val="22"/>
                <w:szCs w:val="22"/>
              </w:rPr>
              <w:t>an</w:t>
            </w:r>
            <w:r w:rsidRPr="00636E2C">
              <w:rPr>
                <w:rFonts w:asciiTheme="majorHAnsi" w:hAnsiTheme="majorHAnsi"/>
                <w:spacing w:val="-2"/>
                <w:sz w:val="22"/>
                <w:szCs w:val="22"/>
              </w:rPr>
              <w:t>c</w:t>
            </w:r>
            <w:r w:rsidRPr="00636E2C">
              <w:rPr>
                <w:rFonts w:asciiTheme="majorHAnsi" w:hAnsiTheme="majorHAnsi"/>
                <w:sz w:val="22"/>
                <w:szCs w:val="22"/>
              </w:rPr>
              <w:t>ou</w:t>
            </w:r>
            <w:r w:rsidRPr="00636E2C">
              <w:rPr>
                <w:rFonts w:asciiTheme="majorHAnsi" w:hAnsiTheme="majorHAnsi"/>
                <w:spacing w:val="-2"/>
                <w:sz w:val="22"/>
                <w:szCs w:val="22"/>
              </w:rPr>
              <w:t>v</w:t>
            </w:r>
            <w:r w:rsidRPr="00636E2C">
              <w:rPr>
                <w:rFonts w:asciiTheme="majorHAnsi" w:hAnsiTheme="majorHAnsi"/>
                <w:sz w:val="22"/>
                <w:szCs w:val="22"/>
              </w:rPr>
              <w:t>er</w:t>
            </w:r>
          </w:p>
        </w:tc>
      </w:tr>
      <w:tr w:rsidR="00DF4902" w:rsidRPr="00636E2C" w14:paraId="37DCEC07" w14:textId="77777777">
        <w:trPr>
          <w:trHeight w:hRule="exact" w:val="258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4D40CE5A" w14:textId="77777777" w:rsidR="00DF4902" w:rsidRPr="00636E2C" w:rsidRDefault="00636E2C">
            <w:pPr>
              <w:spacing w:before="6"/>
              <w:ind w:left="40"/>
              <w:rPr>
                <w:rFonts w:asciiTheme="majorHAnsi" w:eastAsia="Segoe MDL2 Assets" w:hAnsiTheme="majorHAnsi" w:cs="Segoe MDL2 Assets"/>
              </w:rPr>
            </w:pPr>
            <w:r w:rsidRPr="00636E2C">
              <w:rPr>
                <w:rFonts w:asciiTheme="majorHAnsi" w:eastAsia="Segoe MDL2 Assets" w:hAnsiTheme="majorHAnsi" w:cs="Segoe MDL2 Assets"/>
                <w:w w:val="45"/>
              </w:rPr>
              <w:t></w:t>
            </w:r>
          </w:p>
        </w:tc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</w:tcPr>
          <w:p w14:paraId="4A39360D" w14:textId="77777777" w:rsidR="00DF4902" w:rsidRPr="00636E2C" w:rsidRDefault="00636E2C">
            <w:pPr>
              <w:spacing w:before="18"/>
              <w:ind w:left="134"/>
              <w:rPr>
                <w:rFonts w:asciiTheme="majorHAnsi" w:eastAsia="Arial" w:hAnsiTheme="majorHAnsi" w:cs="Arial"/>
              </w:rPr>
            </w:pPr>
            <w:r w:rsidRPr="00636E2C">
              <w:rPr>
                <w:rFonts w:asciiTheme="majorHAnsi" w:eastAsia="Arial" w:hAnsiTheme="majorHAnsi" w:cs="Arial"/>
                <w:b/>
                <w:spacing w:val="1"/>
              </w:rPr>
              <w:t>G</w:t>
            </w:r>
            <w:r w:rsidRPr="00636E2C">
              <w:rPr>
                <w:rFonts w:asciiTheme="majorHAnsi" w:eastAsia="Arial" w:hAnsiTheme="majorHAnsi" w:cs="Arial"/>
                <w:b/>
              </w:rPr>
              <w:t>len</w:t>
            </w:r>
            <w:r w:rsidRPr="00636E2C">
              <w:rPr>
                <w:rFonts w:asciiTheme="majorHAnsi" w:eastAsia="Arial" w:hAnsiTheme="majorHAnsi" w:cs="Arial"/>
                <w:b/>
                <w:spacing w:val="2"/>
              </w:rPr>
              <w:t>a</w:t>
            </w:r>
            <w:r w:rsidRPr="00636E2C">
              <w:rPr>
                <w:rFonts w:asciiTheme="majorHAnsi" w:eastAsia="Arial" w:hAnsiTheme="majorHAnsi" w:cs="Arial"/>
                <w:b/>
                <w:spacing w:val="-3"/>
              </w:rPr>
              <w:t>y</w:t>
            </w:r>
            <w:r w:rsidRPr="00636E2C">
              <w:rPr>
                <w:rFonts w:asciiTheme="majorHAnsi" w:eastAsia="Arial" w:hAnsiTheme="majorHAnsi" w:cs="Arial"/>
                <w:b/>
                <w:spacing w:val="2"/>
              </w:rPr>
              <w:t>r</w:t>
            </w:r>
            <w:r w:rsidRPr="00636E2C">
              <w:rPr>
                <w:rFonts w:asciiTheme="majorHAnsi" w:eastAsia="Arial" w:hAnsiTheme="majorHAnsi" w:cs="Arial"/>
                <w:b/>
              </w:rPr>
              <w:t>e</w:t>
            </w:r>
            <w:r w:rsidRPr="00636E2C">
              <w:rPr>
                <w:rFonts w:asciiTheme="majorHAnsi" w:eastAsia="Arial" w:hAnsiTheme="majorHAnsi" w:cs="Arial"/>
                <w:b/>
                <w:spacing w:val="-9"/>
              </w:rPr>
              <w:t xml:space="preserve"> </w:t>
            </w:r>
            <w:r w:rsidRPr="00636E2C">
              <w:rPr>
                <w:rFonts w:asciiTheme="majorHAnsi" w:eastAsia="Arial" w:hAnsiTheme="majorHAnsi" w:cs="Arial"/>
                <w:b/>
                <w:spacing w:val="1"/>
              </w:rPr>
              <w:t>E</w:t>
            </w:r>
            <w:r w:rsidRPr="00636E2C">
              <w:rPr>
                <w:rFonts w:asciiTheme="majorHAnsi" w:eastAsia="Arial" w:hAnsiTheme="majorHAnsi" w:cs="Arial"/>
                <w:b/>
              </w:rPr>
              <w:t>le</w:t>
            </w:r>
            <w:r w:rsidRPr="00636E2C">
              <w:rPr>
                <w:rFonts w:asciiTheme="majorHAnsi" w:eastAsia="Arial" w:hAnsiTheme="majorHAnsi" w:cs="Arial"/>
                <w:b/>
                <w:spacing w:val="-1"/>
              </w:rPr>
              <w:t>c</w:t>
            </w:r>
            <w:r w:rsidRPr="00636E2C">
              <w:rPr>
                <w:rFonts w:asciiTheme="majorHAnsi" w:eastAsia="Arial" w:hAnsiTheme="majorHAnsi" w:cs="Arial"/>
                <w:b/>
                <w:spacing w:val="1"/>
              </w:rPr>
              <w:t>t</w:t>
            </w:r>
            <w:r w:rsidRPr="00636E2C">
              <w:rPr>
                <w:rFonts w:asciiTheme="majorHAnsi" w:eastAsia="Arial" w:hAnsiTheme="majorHAnsi" w:cs="Arial"/>
                <w:b/>
                <w:spacing w:val="-1"/>
              </w:rPr>
              <w:t>r</w:t>
            </w:r>
            <w:r w:rsidRPr="00636E2C">
              <w:rPr>
                <w:rFonts w:asciiTheme="majorHAnsi" w:eastAsia="Arial" w:hAnsiTheme="majorHAnsi" w:cs="Arial"/>
                <w:b/>
              </w:rPr>
              <w:t>on</w:t>
            </w:r>
            <w:r w:rsidRPr="00636E2C">
              <w:rPr>
                <w:rFonts w:asciiTheme="majorHAnsi" w:eastAsia="Arial" w:hAnsiTheme="majorHAnsi" w:cs="Arial"/>
                <w:b/>
                <w:spacing w:val="2"/>
              </w:rPr>
              <w:t>i</w:t>
            </w:r>
            <w:r w:rsidRPr="00636E2C">
              <w:rPr>
                <w:rFonts w:asciiTheme="majorHAnsi" w:eastAsia="Arial" w:hAnsiTheme="majorHAnsi" w:cs="Arial"/>
                <w:b/>
              </w:rPr>
              <w:t>cs</w:t>
            </w:r>
            <w:r w:rsidRPr="00636E2C">
              <w:rPr>
                <w:rFonts w:asciiTheme="majorHAnsi" w:eastAsia="Arial" w:hAnsiTheme="majorHAnsi" w:cs="Arial"/>
                <w:b/>
                <w:spacing w:val="-10"/>
              </w:rPr>
              <w:t xml:space="preserve"> </w:t>
            </w:r>
            <w:r w:rsidRPr="00636E2C">
              <w:rPr>
                <w:rFonts w:asciiTheme="majorHAnsi" w:eastAsia="Arial" w:hAnsiTheme="majorHAnsi" w:cs="Arial"/>
                <w:b/>
                <w:spacing w:val="1"/>
              </w:rPr>
              <w:t>(</w:t>
            </w:r>
            <w:r w:rsidRPr="00636E2C">
              <w:rPr>
                <w:rFonts w:asciiTheme="majorHAnsi" w:eastAsia="Arial" w:hAnsiTheme="majorHAnsi" w:cs="Arial"/>
                <w:b/>
              </w:rPr>
              <w:t>n</w:t>
            </w:r>
            <w:r w:rsidRPr="00636E2C">
              <w:rPr>
                <w:rFonts w:asciiTheme="majorHAnsi" w:eastAsia="Arial" w:hAnsiTheme="majorHAnsi" w:cs="Arial"/>
                <w:b/>
                <w:spacing w:val="3"/>
              </w:rPr>
              <w:t>o</w:t>
            </w:r>
            <w:r w:rsidRPr="00636E2C">
              <w:rPr>
                <w:rFonts w:asciiTheme="majorHAnsi" w:eastAsia="Arial" w:hAnsiTheme="majorHAnsi" w:cs="Arial"/>
                <w:b/>
              </w:rPr>
              <w:t>w</w:t>
            </w:r>
            <w:r w:rsidRPr="00636E2C">
              <w:rPr>
                <w:rFonts w:asciiTheme="majorHAnsi" w:eastAsia="Arial" w:hAnsiTheme="majorHAnsi" w:cs="Arial"/>
                <w:b/>
                <w:spacing w:val="-2"/>
              </w:rPr>
              <w:t xml:space="preserve"> </w:t>
            </w:r>
            <w:r w:rsidRPr="00636E2C">
              <w:rPr>
                <w:rFonts w:asciiTheme="majorHAnsi" w:eastAsia="Arial" w:hAnsiTheme="majorHAnsi" w:cs="Arial"/>
                <w:b/>
                <w:spacing w:val="1"/>
              </w:rPr>
              <w:t>G</w:t>
            </w:r>
            <w:r w:rsidRPr="00636E2C">
              <w:rPr>
                <w:rFonts w:asciiTheme="majorHAnsi" w:eastAsia="Arial" w:hAnsiTheme="majorHAnsi" w:cs="Arial"/>
                <w:b/>
              </w:rPr>
              <w:t>len</w:t>
            </w:r>
            <w:r w:rsidRPr="00636E2C">
              <w:rPr>
                <w:rFonts w:asciiTheme="majorHAnsi" w:eastAsia="Arial" w:hAnsiTheme="majorHAnsi" w:cs="Arial"/>
                <w:b/>
                <w:spacing w:val="1"/>
              </w:rPr>
              <w:t>t</w:t>
            </w:r>
            <w:r w:rsidRPr="00636E2C">
              <w:rPr>
                <w:rFonts w:asciiTheme="majorHAnsi" w:eastAsia="Arial" w:hAnsiTheme="majorHAnsi" w:cs="Arial"/>
                <w:b/>
              </w:rPr>
              <w:t>el)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0FDB6505" w14:textId="77777777" w:rsidR="00DF4902" w:rsidRPr="00636E2C" w:rsidRDefault="00636E2C">
            <w:pPr>
              <w:spacing w:line="200" w:lineRule="exact"/>
              <w:ind w:right="129"/>
              <w:jc w:val="right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636E2C">
              <w:rPr>
                <w:rFonts w:asciiTheme="majorHAnsi" w:eastAsia="Segoe MDL2 Assets" w:hAnsiTheme="majorHAnsi" w:cs="Segoe MDL2 Assets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14:paraId="6EBF318D" w14:textId="77777777" w:rsidR="00DF4902" w:rsidRPr="00636E2C" w:rsidRDefault="00636E2C">
            <w:pPr>
              <w:spacing w:before="16"/>
              <w:ind w:left="129"/>
              <w:rPr>
                <w:rFonts w:asciiTheme="majorHAnsi" w:eastAsia="Arial" w:hAnsiTheme="majorHAnsi" w:cs="Arial"/>
              </w:rPr>
            </w:pPr>
            <w:r w:rsidRPr="00636E2C">
              <w:rPr>
                <w:rFonts w:asciiTheme="majorHAnsi" w:eastAsia="Arial" w:hAnsiTheme="majorHAnsi" w:cs="Arial"/>
                <w:b/>
                <w:spacing w:val="4"/>
              </w:rPr>
              <w:t>M</w:t>
            </w:r>
            <w:r w:rsidRPr="00636E2C">
              <w:rPr>
                <w:rFonts w:asciiTheme="majorHAnsi" w:eastAsia="Arial" w:hAnsiTheme="majorHAnsi" w:cs="Arial"/>
                <w:b/>
              </w:rPr>
              <w:t>a</w:t>
            </w:r>
            <w:r w:rsidRPr="00636E2C">
              <w:rPr>
                <w:rFonts w:asciiTheme="majorHAnsi" w:eastAsia="Arial" w:hAnsiTheme="majorHAnsi" w:cs="Arial"/>
                <w:b/>
                <w:spacing w:val="-1"/>
              </w:rPr>
              <w:t>s</w:t>
            </w:r>
            <w:r w:rsidRPr="00636E2C">
              <w:rPr>
                <w:rFonts w:asciiTheme="majorHAnsi" w:eastAsia="Arial" w:hAnsiTheme="majorHAnsi" w:cs="Arial"/>
                <w:b/>
                <w:spacing w:val="1"/>
              </w:rPr>
              <w:t>t</w:t>
            </w:r>
            <w:r w:rsidRPr="00636E2C">
              <w:rPr>
                <w:rFonts w:asciiTheme="majorHAnsi" w:eastAsia="Arial" w:hAnsiTheme="majorHAnsi" w:cs="Arial"/>
                <w:b/>
              </w:rPr>
              <w:t>er</w:t>
            </w:r>
            <w:r w:rsidRPr="00636E2C">
              <w:rPr>
                <w:rFonts w:asciiTheme="majorHAnsi" w:eastAsia="Arial" w:hAnsiTheme="majorHAnsi" w:cs="Arial"/>
                <w:b/>
                <w:spacing w:val="-7"/>
              </w:rPr>
              <w:t xml:space="preserve"> </w:t>
            </w:r>
            <w:r w:rsidRPr="00636E2C">
              <w:rPr>
                <w:rFonts w:asciiTheme="majorHAnsi" w:eastAsia="Arial" w:hAnsiTheme="majorHAnsi" w:cs="Arial"/>
                <w:b/>
              </w:rPr>
              <w:t>of</w:t>
            </w:r>
            <w:r w:rsidRPr="00636E2C">
              <w:rPr>
                <w:rFonts w:asciiTheme="majorHAnsi" w:eastAsia="Arial" w:hAnsiTheme="majorHAnsi" w:cs="Arial"/>
                <w:b/>
                <w:spacing w:val="-1"/>
              </w:rPr>
              <w:t xml:space="preserve"> </w:t>
            </w:r>
            <w:r w:rsidRPr="00636E2C">
              <w:rPr>
                <w:rFonts w:asciiTheme="majorHAnsi" w:eastAsia="Arial" w:hAnsiTheme="majorHAnsi" w:cs="Arial"/>
                <w:b/>
              </w:rPr>
              <w:t>Fi</w:t>
            </w:r>
            <w:r w:rsidRPr="00636E2C">
              <w:rPr>
                <w:rFonts w:asciiTheme="majorHAnsi" w:eastAsia="Arial" w:hAnsiTheme="majorHAnsi" w:cs="Arial"/>
                <w:b/>
                <w:spacing w:val="1"/>
              </w:rPr>
              <w:t>n</w:t>
            </w:r>
            <w:r w:rsidRPr="00636E2C">
              <w:rPr>
                <w:rFonts w:asciiTheme="majorHAnsi" w:eastAsia="Arial" w:hAnsiTheme="majorHAnsi" w:cs="Arial"/>
                <w:b/>
              </w:rPr>
              <w:t>e</w:t>
            </w:r>
            <w:r w:rsidRPr="00636E2C">
              <w:rPr>
                <w:rFonts w:asciiTheme="majorHAnsi" w:eastAsia="Arial" w:hAnsiTheme="majorHAnsi" w:cs="Arial"/>
                <w:b/>
                <w:spacing w:val="-2"/>
              </w:rPr>
              <w:t xml:space="preserve"> </w:t>
            </w:r>
            <w:r w:rsidRPr="00636E2C">
              <w:rPr>
                <w:rFonts w:asciiTheme="majorHAnsi" w:eastAsia="Arial" w:hAnsiTheme="majorHAnsi" w:cs="Arial"/>
                <w:b/>
                <w:spacing w:val="-5"/>
              </w:rPr>
              <w:t>A</w:t>
            </w:r>
            <w:r w:rsidRPr="00636E2C">
              <w:rPr>
                <w:rFonts w:asciiTheme="majorHAnsi" w:eastAsia="Arial" w:hAnsiTheme="majorHAnsi" w:cs="Arial"/>
                <w:b/>
                <w:spacing w:val="-1"/>
              </w:rPr>
              <w:t>r</w:t>
            </w:r>
            <w:r w:rsidRPr="00636E2C">
              <w:rPr>
                <w:rFonts w:asciiTheme="majorHAnsi" w:eastAsia="Arial" w:hAnsiTheme="majorHAnsi" w:cs="Arial"/>
                <w:b/>
                <w:spacing w:val="3"/>
              </w:rPr>
              <w:t>t</w:t>
            </w:r>
            <w:r w:rsidRPr="00636E2C">
              <w:rPr>
                <w:rFonts w:asciiTheme="majorHAnsi" w:eastAsia="Arial" w:hAnsiTheme="majorHAnsi" w:cs="Arial"/>
                <w:b/>
              </w:rPr>
              <w:t>s</w:t>
            </w:r>
          </w:p>
        </w:tc>
      </w:tr>
      <w:tr w:rsidR="00DF4902" w:rsidRPr="00636E2C" w14:paraId="614281F6" w14:textId="77777777">
        <w:trPr>
          <w:trHeight w:hRule="exact" w:val="516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157A17C" w14:textId="77777777" w:rsidR="00DF4902" w:rsidRPr="00636E2C" w:rsidRDefault="00636E2C">
            <w:pPr>
              <w:spacing w:before="35"/>
              <w:ind w:left="40"/>
              <w:rPr>
                <w:rFonts w:asciiTheme="majorHAnsi" w:eastAsia="Segoe MDL2 Assets" w:hAnsiTheme="majorHAnsi" w:cs="Segoe MDL2 Assets"/>
              </w:rPr>
            </w:pPr>
            <w:r w:rsidRPr="00636E2C">
              <w:rPr>
                <w:rFonts w:asciiTheme="majorHAnsi" w:eastAsia="Segoe MDL2 Assets" w:hAnsiTheme="majorHAnsi" w:cs="Segoe MDL2 Assets"/>
                <w:w w:val="45"/>
              </w:rPr>
              <w:t></w:t>
            </w:r>
          </w:p>
        </w:tc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</w:tcPr>
          <w:p w14:paraId="09DADCD4" w14:textId="77777777" w:rsidR="00DF4902" w:rsidRPr="00636E2C" w:rsidRDefault="00636E2C">
            <w:pPr>
              <w:spacing w:before="48"/>
              <w:ind w:left="134"/>
              <w:rPr>
                <w:rFonts w:asciiTheme="majorHAnsi" w:eastAsia="Arial" w:hAnsiTheme="majorHAnsi" w:cs="Arial"/>
              </w:rPr>
            </w:pPr>
            <w:r w:rsidRPr="00636E2C">
              <w:rPr>
                <w:rFonts w:asciiTheme="majorHAnsi" w:eastAsia="Arial" w:hAnsiTheme="majorHAnsi" w:cs="Arial"/>
                <w:b/>
                <w:spacing w:val="1"/>
              </w:rPr>
              <w:t>S</w:t>
            </w:r>
            <w:r w:rsidRPr="00636E2C">
              <w:rPr>
                <w:rFonts w:asciiTheme="majorHAnsi" w:eastAsia="Arial" w:hAnsiTheme="majorHAnsi" w:cs="Arial"/>
                <w:b/>
                <w:spacing w:val="-3"/>
              </w:rPr>
              <w:t>y</w:t>
            </w:r>
            <w:r w:rsidRPr="00636E2C">
              <w:rPr>
                <w:rFonts w:asciiTheme="majorHAnsi" w:eastAsia="Arial" w:hAnsiTheme="majorHAnsi" w:cs="Arial"/>
                <w:b/>
              </w:rPr>
              <w:t>dn</w:t>
            </w:r>
            <w:r w:rsidRPr="00636E2C">
              <w:rPr>
                <w:rFonts w:asciiTheme="majorHAnsi" w:eastAsia="Arial" w:hAnsiTheme="majorHAnsi" w:cs="Arial"/>
                <w:b/>
                <w:spacing w:val="2"/>
              </w:rPr>
              <w:t>e</w:t>
            </w:r>
            <w:r w:rsidRPr="00636E2C">
              <w:rPr>
                <w:rFonts w:asciiTheme="majorHAnsi" w:eastAsia="Arial" w:hAnsiTheme="majorHAnsi" w:cs="Arial"/>
                <w:b/>
              </w:rPr>
              <w:t>y</w:t>
            </w:r>
            <w:r w:rsidRPr="00636E2C">
              <w:rPr>
                <w:rFonts w:asciiTheme="majorHAnsi" w:eastAsia="Arial" w:hAnsiTheme="majorHAnsi" w:cs="Arial"/>
                <w:b/>
                <w:spacing w:val="-7"/>
              </w:rPr>
              <w:t xml:space="preserve"> </w:t>
            </w:r>
            <w:r w:rsidRPr="00636E2C">
              <w:rPr>
                <w:rFonts w:asciiTheme="majorHAnsi" w:eastAsia="Arial" w:hAnsiTheme="majorHAnsi" w:cs="Arial"/>
                <w:b/>
              </w:rPr>
              <w:t>D</w:t>
            </w:r>
            <w:r w:rsidRPr="00636E2C">
              <w:rPr>
                <w:rFonts w:asciiTheme="majorHAnsi" w:eastAsia="Arial" w:hAnsiTheme="majorHAnsi" w:cs="Arial"/>
                <w:b/>
                <w:spacing w:val="-1"/>
              </w:rPr>
              <w:t>e</w:t>
            </w:r>
            <w:r w:rsidRPr="00636E2C">
              <w:rPr>
                <w:rFonts w:asciiTheme="majorHAnsi" w:eastAsia="Arial" w:hAnsiTheme="majorHAnsi" w:cs="Arial"/>
                <w:b/>
                <w:spacing w:val="2"/>
              </w:rPr>
              <w:t>v</w:t>
            </w:r>
            <w:r w:rsidRPr="00636E2C">
              <w:rPr>
                <w:rFonts w:asciiTheme="majorHAnsi" w:eastAsia="Arial" w:hAnsiTheme="majorHAnsi" w:cs="Arial"/>
                <w:b/>
              </w:rPr>
              <w:t>elo</w:t>
            </w:r>
            <w:r w:rsidRPr="00636E2C">
              <w:rPr>
                <w:rFonts w:asciiTheme="majorHAnsi" w:eastAsia="Arial" w:hAnsiTheme="majorHAnsi" w:cs="Arial"/>
                <w:b/>
                <w:spacing w:val="1"/>
              </w:rPr>
              <w:t>p</w:t>
            </w:r>
            <w:r w:rsidRPr="00636E2C">
              <w:rPr>
                <w:rFonts w:asciiTheme="majorHAnsi" w:eastAsia="Arial" w:hAnsiTheme="majorHAnsi" w:cs="Arial"/>
                <w:b/>
              </w:rPr>
              <w:t>me</w:t>
            </w:r>
            <w:r w:rsidRPr="00636E2C">
              <w:rPr>
                <w:rFonts w:asciiTheme="majorHAnsi" w:eastAsia="Arial" w:hAnsiTheme="majorHAnsi" w:cs="Arial"/>
                <w:b/>
                <w:spacing w:val="1"/>
              </w:rPr>
              <w:t>n</w:t>
            </w:r>
            <w:r w:rsidRPr="00636E2C">
              <w:rPr>
                <w:rFonts w:asciiTheme="majorHAnsi" w:eastAsia="Arial" w:hAnsiTheme="majorHAnsi" w:cs="Arial"/>
                <w:b/>
              </w:rPr>
              <w:t>t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2C566F22" w14:textId="77777777" w:rsidR="00DF4902" w:rsidRPr="00636E2C" w:rsidRDefault="00DF4902">
            <w:pPr>
              <w:spacing w:before="1" w:line="240" w:lineRule="exact"/>
              <w:rPr>
                <w:rFonts w:asciiTheme="majorHAnsi" w:hAnsiTheme="majorHAnsi"/>
                <w:sz w:val="24"/>
                <w:szCs w:val="24"/>
              </w:rPr>
            </w:pPr>
          </w:p>
          <w:p w14:paraId="0AF23516" w14:textId="77777777" w:rsidR="00DF4902" w:rsidRPr="00636E2C" w:rsidRDefault="00636E2C">
            <w:pPr>
              <w:ind w:right="129"/>
              <w:jc w:val="right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636E2C">
              <w:rPr>
                <w:rFonts w:asciiTheme="majorHAnsi" w:eastAsia="Segoe MDL2 Assets" w:hAnsiTheme="majorHAnsi" w:cs="Segoe MDL2 Assets"/>
                <w:w w:val="46"/>
                <w:sz w:val="22"/>
                <w:szCs w:val="22"/>
              </w:rPr>
              <w:t>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14:paraId="08EB3648" w14:textId="77777777" w:rsidR="00DF4902" w:rsidRPr="00636E2C" w:rsidRDefault="00636E2C">
            <w:pPr>
              <w:spacing w:line="240" w:lineRule="exact"/>
              <w:ind w:left="129"/>
              <w:rPr>
                <w:rFonts w:asciiTheme="majorHAnsi" w:hAnsiTheme="majorHAnsi"/>
                <w:sz w:val="22"/>
                <w:szCs w:val="22"/>
              </w:rPr>
            </w:pPr>
            <w:r w:rsidRPr="00636E2C">
              <w:rPr>
                <w:rFonts w:asciiTheme="majorHAnsi" w:hAnsiTheme="majorHAnsi"/>
                <w:spacing w:val="-1"/>
                <w:sz w:val="22"/>
                <w:szCs w:val="22"/>
              </w:rPr>
              <w:t>U</w:t>
            </w:r>
            <w:r w:rsidRPr="00636E2C">
              <w:rPr>
                <w:rFonts w:asciiTheme="majorHAnsi" w:hAnsiTheme="majorHAnsi"/>
                <w:sz w:val="22"/>
                <w:szCs w:val="22"/>
              </w:rPr>
              <w:t>n</w:t>
            </w:r>
            <w:r w:rsidRPr="00636E2C">
              <w:rPr>
                <w:rFonts w:asciiTheme="majorHAnsi" w:hAnsiTheme="majorHAnsi"/>
                <w:spacing w:val="1"/>
                <w:sz w:val="22"/>
                <w:szCs w:val="22"/>
              </w:rPr>
              <w:t>i</w:t>
            </w:r>
            <w:r w:rsidRPr="00636E2C">
              <w:rPr>
                <w:rFonts w:asciiTheme="majorHAnsi" w:hAnsiTheme="majorHAnsi"/>
                <w:spacing w:val="-2"/>
                <w:sz w:val="22"/>
                <w:szCs w:val="22"/>
              </w:rPr>
              <w:t>v</w:t>
            </w:r>
            <w:r w:rsidRPr="00636E2C">
              <w:rPr>
                <w:rFonts w:asciiTheme="majorHAnsi" w:hAnsiTheme="majorHAnsi"/>
                <w:sz w:val="22"/>
                <w:szCs w:val="22"/>
              </w:rPr>
              <w:t>e</w:t>
            </w:r>
            <w:r w:rsidRPr="00636E2C">
              <w:rPr>
                <w:rFonts w:asciiTheme="majorHAnsi" w:hAnsiTheme="majorHAnsi"/>
                <w:spacing w:val="1"/>
                <w:sz w:val="22"/>
                <w:szCs w:val="22"/>
              </w:rPr>
              <w:t>r</w:t>
            </w:r>
            <w:r w:rsidRPr="00636E2C">
              <w:rPr>
                <w:rFonts w:asciiTheme="majorHAnsi" w:hAnsiTheme="majorHAnsi"/>
                <w:sz w:val="22"/>
                <w:szCs w:val="22"/>
              </w:rPr>
              <w:t>s</w:t>
            </w:r>
            <w:r w:rsidRPr="00636E2C">
              <w:rPr>
                <w:rFonts w:asciiTheme="majorHAnsi" w:hAnsiTheme="majorHAnsi"/>
                <w:spacing w:val="-1"/>
                <w:sz w:val="22"/>
                <w:szCs w:val="22"/>
              </w:rPr>
              <w:t>i</w:t>
            </w:r>
            <w:r w:rsidRPr="00636E2C">
              <w:rPr>
                <w:rFonts w:asciiTheme="majorHAnsi" w:hAnsiTheme="majorHAnsi"/>
                <w:spacing w:val="1"/>
                <w:sz w:val="22"/>
                <w:szCs w:val="22"/>
              </w:rPr>
              <w:t>t</w:t>
            </w:r>
            <w:r w:rsidRPr="00636E2C">
              <w:rPr>
                <w:rFonts w:asciiTheme="majorHAnsi" w:hAnsiTheme="majorHAnsi"/>
                <w:sz w:val="22"/>
                <w:szCs w:val="22"/>
              </w:rPr>
              <w:t>y</w:t>
            </w:r>
            <w:r w:rsidRPr="00636E2C">
              <w:rPr>
                <w:rFonts w:asciiTheme="majorHAnsi" w:hAnsiTheme="majorHAnsi"/>
                <w:spacing w:val="-2"/>
                <w:sz w:val="22"/>
                <w:szCs w:val="22"/>
              </w:rPr>
              <w:t xml:space="preserve"> </w:t>
            </w:r>
            <w:r w:rsidRPr="00636E2C">
              <w:rPr>
                <w:rFonts w:asciiTheme="majorHAnsi" w:hAnsiTheme="majorHAnsi"/>
                <w:sz w:val="22"/>
                <w:szCs w:val="22"/>
              </w:rPr>
              <w:t>of</w:t>
            </w:r>
            <w:r w:rsidRPr="00636E2C">
              <w:rPr>
                <w:rFonts w:asciiTheme="majorHAnsi" w:hAnsiTheme="majorHAnsi"/>
                <w:spacing w:val="2"/>
                <w:sz w:val="22"/>
                <w:szCs w:val="22"/>
              </w:rPr>
              <w:t xml:space="preserve"> </w:t>
            </w:r>
            <w:r w:rsidRPr="00636E2C">
              <w:rPr>
                <w:rFonts w:asciiTheme="majorHAnsi" w:hAnsiTheme="majorHAnsi"/>
                <w:sz w:val="22"/>
                <w:szCs w:val="22"/>
              </w:rPr>
              <w:t>So</w:t>
            </w:r>
            <w:r w:rsidRPr="00636E2C">
              <w:rPr>
                <w:rFonts w:asciiTheme="majorHAnsi" w:hAnsiTheme="majorHAnsi"/>
                <w:spacing w:val="-3"/>
                <w:sz w:val="22"/>
                <w:szCs w:val="22"/>
              </w:rPr>
              <w:t>u</w:t>
            </w:r>
            <w:r w:rsidRPr="00636E2C">
              <w:rPr>
                <w:rFonts w:asciiTheme="majorHAnsi" w:hAnsiTheme="majorHAnsi"/>
                <w:spacing w:val="1"/>
                <w:sz w:val="22"/>
                <w:szCs w:val="22"/>
              </w:rPr>
              <w:t>t</w:t>
            </w:r>
            <w:r w:rsidRPr="00636E2C">
              <w:rPr>
                <w:rFonts w:asciiTheme="majorHAnsi" w:hAnsiTheme="majorHAnsi"/>
                <w:sz w:val="22"/>
                <w:szCs w:val="22"/>
              </w:rPr>
              <w:t>h</w:t>
            </w:r>
            <w:r w:rsidRPr="00636E2C">
              <w:rPr>
                <w:rFonts w:asciiTheme="majorHAnsi" w:hAnsiTheme="majorHAnsi"/>
                <w:spacing w:val="-2"/>
                <w:sz w:val="22"/>
                <w:szCs w:val="22"/>
              </w:rPr>
              <w:t>e</w:t>
            </w:r>
            <w:r w:rsidRPr="00636E2C">
              <w:rPr>
                <w:rFonts w:asciiTheme="majorHAnsi" w:hAnsiTheme="majorHAnsi"/>
                <w:spacing w:val="1"/>
                <w:sz w:val="22"/>
                <w:szCs w:val="22"/>
              </w:rPr>
              <w:t>r</w:t>
            </w:r>
            <w:r w:rsidRPr="00636E2C">
              <w:rPr>
                <w:rFonts w:asciiTheme="majorHAnsi" w:hAnsiTheme="majorHAnsi"/>
                <w:sz w:val="22"/>
                <w:szCs w:val="22"/>
              </w:rPr>
              <w:t xml:space="preserve">n </w:t>
            </w:r>
            <w:r w:rsidRPr="00636E2C">
              <w:rPr>
                <w:rFonts w:asciiTheme="majorHAnsi" w:hAnsiTheme="majorHAnsi"/>
                <w:spacing w:val="-1"/>
                <w:sz w:val="22"/>
                <w:szCs w:val="22"/>
              </w:rPr>
              <w:t>C</w:t>
            </w:r>
            <w:r w:rsidRPr="00636E2C">
              <w:rPr>
                <w:rFonts w:asciiTheme="majorHAnsi" w:hAnsiTheme="majorHAnsi"/>
                <w:spacing w:val="-2"/>
                <w:sz w:val="22"/>
                <w:szCs w:val="22"/>
              </w:rPr>
              <w:t>a</w:t>
            </w:r>
            <w:r w:rsidRPr="00636E2C">
              <w:rPr>
                <w:rFonts w:asciiTheme="majorHAnsi" w:hAnsiTheme="majorHAnsi"/>
                <w:spacing w:val="1"/>
                <w:sz w:val="22"/>
                <w:szCs w:val="22"/>
              </w:rPr>
              <w:t>l</w:t>
            </w:r>
            <w:r w:rsidRPr="00636E2C">
              <w:rPr>
                <w:rFonts w:asciiTheme="majorHAnsi" w:hAnsiTheme="majorHAnsi"/>
                <w:spacing w:val="-1"/>
                <w:sz w:val="22"/>
                <w:szCs w:val="22"/>
              </w:rPr>
              <w:t>i</w:t>
            </w:r>
            <w:r w:rsidRPr="00636E2C">
              <w:rPr>
                <w:rFonts w:asciiTheme="majorHAnsi" w:hAnsiTheme="majorHAnsi"/>
                <w:spacing w:val="1"/>
                <w:sz w:val="22"/>
                <w:szCs w:val="22"/>
              </w:rPr>
              <w:t>f</w:t>
            </w:r>
            <w:r w:rsidRPr="00636E2C">
              <w:rPr>
                <w:rFonts w:asciiTheme="majorHAnsi" w:hAnsiTheme="majorHAnsi"/>
                <w:sz w:val="22"/>
                <w:szCs w:val="22"/>
              </w:rPr>
              <w:t>o</w:t>
            </w:r>
            <w:r w:rsidRPr="00636E2C">
              <w:rPr>
                <w:rFonts w:asciiTheme="majorHAnsi" w:hAnsiTheme="majorHAnsi"/>
                <w:spacing w:val="1"/>
                <w:sz w:val="22"/>
                <w:szCs w:val="22"/>
              </w:rPr>
              <w:t>r</w:t>
            </w:r>
            <w:r w:rsidRPr="00636E2C">
              <w:rPr>
                <w:rFonts w:asciiTheme="majorHAnsi" w:hAnsiTheme="majorHAnsi"/>
                <w:spacing w:val="-2"/>
                <w:sz w:val="22"/>
                <w:szCs w:val="22"/>
              </w:rPr>
              <w:t>n</w:t>
            </w:r>
            <w:r w:rsidRPr="00636E2C">
              <w:rPr>
                <w:rFonts w:asciiTheme="majorHAnsi" w:hAnsiTheme="majorHAnsi"/>
                <w:spacing w:val="1"/>
                <w:sz w:val="22"/>
                <w:szCs w:val="22"/>
              </w:rPr>
              <w:t>ia</w:t>
            </w:r>
            <w:r w:rsidRPr="00636E2C">
              <w:rPr>
                <w:rFonts w:asciiTheme="majorHAnsi" w:hAnsiTheme="majorHAnsi"/>
                <w:sz w:val="22"/>
                <w:szCs w:val="22"/>
              </w:rPr>
              <w:t>, L</w:t>
            </w:r>
            <w:r w:rsidRPr="00636E2C">
              <w:rPr>
                <w:rFonts w:asciiTheme="majorHAnsi" w:hAnsiTheme="majorHAnsi"/>
                <w:spacing w:val="-3"/>
                <w:sz w:val="22"/>
                <w:szCs w:val="22"/>
              </w:rPr>
              <w:t>o</w:t>
            </w:r>
            <w:r w:rsidRPr="00636E2C">
              <w:rPr>
                <w:rFonts w:asciiTheme="majorHAnsi" w:hAnsiTheme="majorHAnsi"/>
                <w:sz w:val="22"/>
                <w:szCs w:val="22"/>
              </w:rPr>
              <w:t>s An</w:t>
            </w:r>
            <w:r w:rsidRPr="00636E2C">
              <w:rPr>
                <w:rFonts w:asciiTheme="majorHAnsi" w:hAnsiTheme="majorHAnsi"/>
                <w:spacing w:val="-3"/>
                <w:sz w:val="22"/>
                <w:szCs w:val="22"/>
              </w:rPr>
              <w:t>g</w:t>
            </w:r>
            <w:r w:rsidRPr="00636E2C">
              <w:rPr>
                <w:rFonts w:asciiTheme="majorHAnsi" w:hAnsiTheme="majorHAnsi"/>
                <w:sz w:val="22"/>
                <w:szCs w:val="22"/>
              </w:rPr>
              <w:t>e</w:t>
            </w:r>
            <w:r w:rsidRPr="00636E2C">
              <w:rPr>
                <w:rFonts w:asciiTheme="majorHAnsi" w:hAnsiTheme="majorHAnsi"/>
                <w:spacing w:val="1"/>
                <w:sz w:val="22"/>
                <w:szCs w:val="22"/>
              </w:rPr>
              <w:t>l</w:t>
            </w:r>
            <w:r w:rsidRPr="00636E2C">
              <w:rPr>
                <w:rFonts w:asciiTheme="majorHAnsi" w:hAnsiTheme="majorHAnsi"/>
                <w:sz w:val="22"/>
                <w:szCs w:val="22"/>
              </w:rPr>
              <w:t>es</w:t>
            </w:r>
          </w:p>
          <w:p w14:paraId="428E1EDB" w14:textId="77777777" w:rsidR="00DF4902" w:rsidRPr="00636E2C" w:rsidRDefault="00636E2C">
            <w:pPr>
              <w:spacing w:before="33"/>
              <w:ind w:left="129"/>
              <w:rPr>
                <w:rFonts w:asciiTheme="majorHAnsi" w:eastAsia="Arial" w:hAnsiTheme="majorHAnsi" w:cs="Arial"/>
              </w:rPr>
            </w:pPr>
            <w:r w:rsidRPr="00636E2C">
              <w:rPr>
                <w:rFonts w:asciiTheme="majorHAnsi" w:eastAsia="Arial" w:hAnsiTheme="majorHAnsi" w:cs="Arial"/>
                <w:b/>
              </w:rPr>
              <w:t>Bachel</w:t>
            </w:r>
            <w:r w:rsidRPr="00636E2C">
              <w:rPr>
                <w:rFonts w:asciiTheme="majorHAnsi" w:eastAsia="Arial" w:hAnsiTheme="majorHAnsi" w:cs="Arial"/>
                <w:b/>
                <w:spacing w:val="3"/>
              </w:rPr>
              <w:t>o</w:t>
            </w:r>
            <w:r w:rsidRPr="00636E2C">
              <w:rPr>
                <w:rFonts w:asciiTheme="majorHAnsi" w:eastAsia="Arial" w:hAnsiTheme="majorHAnsi" w:cs="Arial"/>
                <w:b/>
              </w:rPr>
              <w:t>r</w:t>
            </w:r>
            <w:r w:rsidRPr="00636E2C">
              <w:rPr>
                <w:rFonts w:asciiTheme="majorHAnsi" w:eastAsia="Arial" w:hAnsiTheme="majorHAnsi" w:cs="Arial"/>
                <w:b/>
                <w:spacing w:val="-10"/>
              </w:rPr>
              <w:t xml:space="preserve"> </w:t>
            </w:r>
            <w:r w:rsidRPr="00636E2C">
              <w:rPr>
                <w:rFonts w:asciiTheme="majorHAnsi" w:eastAsia="Arial" w:hAnsiTheme="majorHAnsi" w:cs="Arial"/>
                <w:b/>
              </w:rPr>
              <w:t>of</w:t>
            </w:r>
            <w:r w:rsidRPr="00636E2C">
              <w:rPr>
                <w:rFonts w:asciiTheme="majorHAnsi" w:eastAsia="Arial" w:hAnsiTheme="majorHAnsi" w:cs="Arial"/>
                <w:b/>
                <w:spacing w:val="-1"/>
              </w:rPr>
              <w:t xml:space="preserve"> </w:t>
            </w:r>
            <w:r w:rsidRPr="00636E2C">
              <w:rPr>
                <w:rFonts w:asciiTheme="majorHAnsi" w:eastAsia="Arial" w:hAnsiTheme="majorHAnsi" w:cs="Arial"/>
                <w:b/>
                <w:spacing w:val="1"/>
              </w:rPr>
              <w:t>S</w:t>
            </w:r>
            <w:r w:rsidRPr="00636E2C">
              <w:rPr>
                <w:rFonts w:asciiTheme="majorHAnsi" w:eastAsia="Arial" w:hAnsiTheme="majorHAnsi" w:cs="Arial"/>
                <w:b/>
              </w:rPr>
              <w:t>ci</w:t>
            </w:r>
            <w:r w:rsidRPr="00636E2C">
              <w:rPr>
                <w:rFonts w:asciiTheme="majorHAnsi" w:eastAsia="Arial" w:hAnsiTheme="majorHAnsi" w:cs="Arial"/>
                <w:b/>
                <w:spacing w:val="-1"/>
              </w:rPr>
              <w:t>e</w:t>
            </w:r>
            <w:r w:rsidRPr="00636E2C">
              <w:rPr>
                <w:rFonts w:asciiTheme="majorHAnsi" w:eastAsia="Arial" w:hAnsiTheme="majorHAnsi" w:cs="Arial"/>
                <w:b/>
              </w:rPr>
              <w:t>n</w:t>
            </w:r>
            <w:r w:rsidRPr="00636E2C">
              <w:rPr>
                <w:rFonts w:asciiTheme="majorHAnsi" w:eastAsia="Arial" w:hAnsiTheme="majorHAnsi" w:cs="Arial"/>
                <w:b/>
                <w:spacing w:val="2"/>
              </w:rPr>
              <w:t>c</w:t>
            </w:r>
            <w:r w:rsidRPr="00636E2C">
              <w:rPr>
                <w:rFonts w:asciiTheme="majorHAnsi" w:eastAsia="Arial" w:hAnsiTheme="majorHAnsi" w:cs="Arial"/>
                <w:b/>
              </w:rPr>
              <w:t>e</w:t>
            </w:r>
          </w:p>
        </w:tc>
      </w:tr>
      <w:tr w:rsidR="00DF4902" w:rsidRPr="00636E2C" w14:paraId="01A76E9E" w14:textId="77777777">
        <w:trPr>
          <w:trHeight w:hRule="exact" w:val="336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4F80A25E" w14:textId="77777777" w:rsidR="00DF4902" w:rsidRPr="00636E2C" w:rsidRDefault="00DF4902">
            <w:pPr>
              <w:spacing w:before="4" w:line="120" w:lineRule="exact"/>
              <w:rPr>
                <w:rFonts w:asciiTheme="majorHAnsi" w:hAnsiTheme="majorHAnsi"/>
                <w:sz w:val="12"/>
                <w:szCs w:val="12"/>
              </w:rPr>
            </w:pPr>
          </w:p>
          <w:p w14:paraId="14E1CE7C" w14:textId="77777777" w:rsidR="00DF4902" w:rsidRPr="00636E2C" w:rsidRDefault="00636E2C">
            <w:pPr>
              <w:spacing w:line="200" w:lineRule="exact"/>
              <w:ind w:left="40" w:right="-193"/>
              <w:rPr>
                <w:rFonts w:asciiTheme="majorHAnsi" w:eastAsia="Arial" w:hAnsiTheme="majorHAnsi" w:cs="Arial"/>
                <w:sz w:val="26"/>
                <w:szCs w:val="26"/>
              </w:rPr>
            </w:pPr>
            <w:r w:rsidRPr="00636E2C">
              <w:rPr>
                <w:rFonts w:asciiTheme="majorHAnsi" w:eastAsia="Arial" w:hAnsiTheme="majorHAnsi" w:cs="Arial"/>
                <w:position w:val="-7"/>
                <w:sz w:val="26"/>
                <w:szCs w:val="26"/>
              </w:rPr>
              <w:t>M</w:t>
            </w:r>
          </w:p>
        </w:tc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</w:tcPr>
          <w:p w14:paraId="35BB38D3" w14:textId="77777777" w:rsidR="00DF4902" w:rsidRPr="00636E2C" w:rsidRDefault="00DF4902">
            <w:pPr>
              <w:spacing w:before="4" w:line="120" w:lineRule="exact"/>
              <w:rPr>
                <w:rFonts w:asciiTheme="majorHAnsi" w:hAnsiTheme="majorHAnsi"/>
                <w:sz w:val="12"/>
                <w:szCs w:val="12"/>
              </w:rPr>
            </w:pPr>
          </w:p>
          <w:p w14:paraId="6A7FBEF5" w14:textId="77777777" w:rsidR="00DF4902" w:rsidRPr="00636E2C" w:rsidRDefault="00636E2C">
            <w:pPr>
              <w:spacing w:line="200" w:lineRule="exact"/>
              <w:ind w:left="-10"/>
              <w:rPr>
                <w:rFonts w:asciiTheme="majorHAnsi" w:eastAsia="Arial" w:hAnsiTheme="majorHAnsi" w:cs="Arial"/>
                <w:sz w:val="26"/>
                <w:szCs w:val="26"/>
              </w:rPr>
            </w:pPr>
            <w:r w:rsidRPr="00636E2C">
              <w:rPr>
                <w:rFonts w:asciiTheme="majorHAnsi" w:eastAsia="Arial" w:hAnsiTheme="majorHAnsi" w:cs="Arial"/>
                <w:position w:val="-7"/>
                <w:sz w:val="26"/>
                <w:szCs w:val="26"/>
              </w:rPr>
              <w:t>edia</w:t>
            </w:r>
            <w:r w:rsidRPr="00636E2C">
              <w:rPr>
                <w:rFonts w:asciiTheme="majorHAnsi" w:eastAsia="Arial" w:hAnsiTheme="majorHAnsi" w:cs="Arial"/>
                <w:spacing w:val="-5"/>
                <w:position w:val="-7"/>
                <w:sz w:val="26"/>
                <w:szCs w:val="26"/>
              </w:rPr>
              <w:t xml:space="preserve"> </w:t>
            </w:r>
            <w:r w:rsidRPr="00636E2C">
              <w:rPr>
                <w:rFonts w:asciiTheme="majorHAnsi" w:eastAsia="Arial" w:hAnsiTheme="majorHAnsi" w:cs="Arial"/>
                <w:spacing w:val="2"/>
                <w:position w:val="-7"/>
                <w:sz w:val="26"/>
                <w:szCs w:val="26"/>
              </w:rPr>
              <w:t>p</w:t>
            </w:r>
            <w:r w:rsidRPr="00636E2C">
              <w:rPr>
                <w:rFonts w:asciiTheme="majorHAnsi" w:eastAsia="Arial" w:hAnsiTheme="majorHAnsi" w:cs="Arial"/>
                <w:position w:val="-7"/>
                <w:sz w:val="26"/>
                <w:szCs w:val="26"/>
              </w:rPr>
              <w:t>rodu</w:t>
            </w:r>
            <w:r w:rsidRPr="00636E2C">
              <w:rPr>
                <w:rFonts w:asciiTheme="majorHAnsi" w:eastAsia="Arial" w:hAnsiTheme="majorHAnsi" w:cs="Arial"/>
                <w:spacing w:val="2"/>
                <w:position w:val="-7"/>
                <w:sz w:val="26"/>
                <w:szCs w:val="26"/>
              </w:rPr>
              <w:t>c</w:t>
            </w:r>
            <w:r w:rsidRPr="00636E2C">
              <w:rPr>
                <w:rFonts w:asciiTheme="majorHAnsi" w:eastAsia="Arial" w:hAnsiTheme="majorHAnsi" w:cs="Arial"/>
                <w:position w:val="-7"/>
                <w:sz w:val="26"/>
                <w:szCs w:val="26"/>
              </w:rPr>
              <w:t>tion</w:t>
            </w:r>
            <w:r w:rsidRPr="00636E2C">
              <w:rPr>
                <w:rFonts w:asciiTheme="majorHAnsi" w:eastAsia="Arial" w:hAnsiTheme="majorHAnsi" w:cs="Arial"/>
                <w:spacing w:val="-12"/>
                <w:position w:val="-7"/>
                <w:sz w:val="26"/>
                <w:szCs w:val="26"/>
              </w:rPr>
              <w:t xml:space="preserve"> </w:t>
            </w:r>
            <w:r w:rsidRPr="00636E2C">
              <w:rPr>
                <w:rFonts w:asciiTheme="majorHAnsi" w:eastAsia="Arial" w:hAnsiTheme="majorHAnsi" w:cs="Arial"/>
                <w:position w:val="-7"/>
                <w:sz w:val="26"/>
                <w:szCs w:val="26"/>
              </w:rPr>
              <w:t xml:space="preserve">&amp; </w:t>
            </w:r>
            <w:r w:rsidRPr="00636E2C">
              <w:rPr>
                <w:rFonts w:asciiTheme="majorHAnsi" w:eastAsia="Arial" w:hAnsiTheme="majorHAnsi" w:cs="Arial"/>
                <w:spacing w:val="2"/>
                <w:position w:val="-7"/>
                <w:sz w:val="26"/>
                <w:szCs w:val="26"/>
              </w:rPr>
              <w:t>s</w:t>
            </w:r>
            <w:r w:rsidRPr="00636E2C">
              <w:rPr>
                <w:rFonts w:asciiTheme="majorHAnsi" w:eastAsia="Arial" w:hAnsiTheme="majorHAnsi" w:cs="Arial"/>
                <w:position w:val="-7"/>
                <w:sz w:val="26"/>
                <w:szCs w:val="26"/>
              </w:rPr>
              <w:t>cript</w:t>
            </w:r>
            <w:r w:rsidRPr="00636E2C">
              <w:rPr>
                <w:rFonts w:asciiTheme="majorHAnsi" w:eastAsia="Arial" w:hAnsiTheme="majorHAnsi" w:cs="Arial"/>
                <w:spacing w:val="-4"/>
                <w:position w:val="-7"/>
                <w:sz w:val="26"/>
                <w:szCs w:val="26"/>
              </w:rPr>
              <w:t xml:space="preserve"> </w:t>
            </w:r>
            <w:r w:rsidRPr="00636E2C">
              <w:rPr>
                <w:rFonts w:asciiTheme="majorHAnsi" w:eastAsia="Arial" w:hAnsiTheme="majorHAnsi" w:cs="Arial"/>
                <w:spacing w:val="-2"/>
                <w:position w:val="-7"/>
                <w:sz w:val="26"/>
                <w:szCs w:val="26"/>
              </w:rPr>
              <w:t>w</w:t>
            </w:r>
            <w:r w:rsidRPr="00636E2C">
              <w:rPr>
                <w:rFonts w:asciiTheme="majorHAnsi" w:eastAsia="Arial" w:hAnsiTheme="majorHAnsi" w:cs="Arial"/>
                <w:position w:val="-7"/>
                <w:sz w:val="26"/>
                <w:szCs w:val="26"/>
              </w:rPr>
              <w:t>rit</w:t>
            </w:r>
            <w:r w:rsidRPr="00636E2C">
              <w:rPr>
                <w:rFonts w:asciiTheme="majorHAnsi" w:eastAsia="Arial" w:hAnsiTheme="majorHAnsi" w:cs="Arial"/>
                <w:spacing w:val="2"/>
                <w:position w:val="-7"/>
                <w:sz w:val="26"/>
                <w:szCs w:val="26"/>
              </w:rPr>
              <w:t>i</w:t>
            </w:r>
            <w:r w:rsidRPr="00636E2C">
              <w:rPr>
                <w:rFonts w:asciiTheme="majorHAnsi" w:eastAsia="Arial" w:hAnsiTheme="majorHAnsi" w:cs="Arial"/>
                <w:position w:val="-7"/>
                <w:sz w:val="26"/>
                <w:szCs w:val="26"/>
              </w:rPr>
              <w:t>ng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41CDA1B5" w14:textId="77777777" w:rsidR="00DF4902" w:rsidRPr="00636E2C" w:rsidRDefault="00DF4902">
            <w:pPr>
              <w:rPr>
                <w:rFonts w:asciiTheme="majorHAnsi" w:hAnsiTheme="majorHAnsi"/>
              </w:rPr>
            </w:pP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14:paraId="08C17B64" w14:textId="77777777" w:rsidR="00DF4902" w:rsidRPr="00636E2C" w:rsidRDefault="00636E2C">
            <w:pPr>
              <w:spacing w:line="240" w:lineRule="exact"/>
              <w:ind w:left="129"/>
              <w:rPr>
                <w:rFonts w:asciiTheme="majorHAnsi" w:hAnsiTheme="majorHAnsi"/>
                <w:sz w:val="22"/>
                <w:szCs w:val="22"/>
              </w:rPr>
            </w:pPr>
            <w:r w:rsidRPr="00636E2C">
              <w:rPr>
                <w:rFonts w:asciiTheme="majorHAnsi" w:hAnsiTheme="majorHAnsi"/>
                <w:spacing w:val="-1"/>
                <w:sz w:val="22"/>
                <w:szCs w:val="22"/>
              </w:rPr>
              <w:t>U</w:t>
            </w:r>
            <w:r w:rsidRPr="00636E2C">
              <w:rPr>
                <w:rFonts w:asciiTheme="majorHAnsi" w:hAnsiTheme="majorHAnsi"/>
                <w:sz w:val="22"/>
                <w:szCs w:val="22"/>
              </w:rPr>
              <w:t>n</w:t>
            </w:r>
            <w:r w:rsidRPr="00636E2C">
              <w:rPr>
                <w:rFonts w:asciiTheme="majorHAnsi" w:hAnsiTheme="majorHAnsi"/>
                <w:spacing w:val="1"/>
                <w:sz w:val="22"/>
                <w:szCs w:val="22"/>
              </w:rPr>
              <w:t>i</w:t>
            </w:r>
            <w:r w:rsidRPr="00636E2C">
              <w:rPr>
                <w:rFonts w:asciiTheme="majorHAnsi" w:hAnsiTheme="majorHAnsi"/>
                <w:spacing w:val="-2"/>
                <w:sz w:val="22"/>
                <w:szCs w:val="22"/>
              </w:rPr>
              <w:t>v</w:t>
            </w:r>
            <w:r w:rsidRPr="00636E2C">
              <w:rPr>
                <w:rFonts w:asciiTheme="majorHAnsi" w:hAnsiTheme="majorHAnsi"/>
                <w:sz w:val="22"/>
                <w:szCs w:val="22"/>
              </w:rPr>
              <w:t>e</w:t>
            </w:r>
            <w:r w:rsidRPr="00636E2C">
              <w:rPr>
                <w:rFonts w:asciiTheme="majorHAnsi" w:hAnsiTheme="majorHAnsi"/>
                <w:spacing w:val="1"/>
                <w:sz w:val="22"/>
                <w:szCs w:val="22"/>
              </w:rPr>
              <w:t>r</w:t>
            </w:r>
            <w:r w:rsidRPr="00636E2C">
              <w:rPr>
                <w:rFonts w:asciiTheme="majorHAnsi" w:hAnsiTheme="majorHAnsi"/>
                <w:sz w:val="22"/>
                <w:szCs w:val="22"/>
              </w:rPr>
              <w:t>s</w:t>
            </w:r>
            <w:r w:rsidRPr="00636E2C">
              <w:rPr>
                <w:rFonts w:asciiTheme="majorHAnsi" w:hAnsiTheme="majorHAnsi"/>
                <w:spacing w:val="-1"/>
                <w:sz w:val="22"/>
                <w:szCs w:val="22"/>
              </w:rPr>
              <w:t>i</w:t>
            </w:r>
            <w:r w:rsidRPr="00636E2C">
              <w:rPr>
                <w:rFonts w:asciiTheme="majorHAnsi" w:hAnsiTheme="majorHAnsi"/>
                <w:spacing w:val="1"/>
                <w:sz w:val="22"/>
                <w:szCs w:val="22"/>
              </w:rPr>
              <w:t>t</w:t>
            </w:r>
            <w:r w:rsidRPr="00636E2C">
              <w:rPr>
                <w:rFonts w:asciiTheme="majorHAnsi" w:hAnsiTheme="majorHAnsi"/>
                <w:sz w:val="22"/>
                <w:szCs w:val="22"/>
              </w:rPr>
              <w:t>y</w:t>
            </w:r>
            <w:r w:rsidRPr="00636E2C">
              <w:rPr>
                <w:rFonts w:asciiTheme="majorHAnsi" w:hAnsiTheme="majorHAnsi"/>
                <w:spacing w:val="-2"/>
                <w:sz w:val="22"/>
                <w:szCs w:val="22"/>
              </w:rPr>
              <w:t xml:space="preserve"> </w:t>
            </w:r>
            <w:r w:rsidRPr="00636E2C">
              <w:rPr>
                <w:rFonts w:asciiTheme="majorHAnsi" w:hAnsiTheme="majorHAnsi"/>
                <w:sz w:val="22"/>
                <w:szCs w:val="22"/>
              </w:rPr>
              <w:t>of</w:t>
            </w:r>
            <w:r w:rsidRPr="00636E2C">
              <w:rPr>
                <w:rFonts w:asciiTheme="majorHAnsi" w:hAnsiTheme="majorHAnsi"/>
                <w:spacing w:val="1"/>
                <w:sz w:val="22"/>
                <w:szCs w:val="22"/>
              </w:rPr>
              <w:t xml:space="preserve"> </w:t>
            </w:r>
            <w:r w:rsidRPr="00636E2C">
              <w:rPr>
                <w:rFonts w:asciiTheme="majorHAnsi" w:hAnsiTheme="majorHAnsi"/>
                <w:spacing w:val="-1"/>
                <w:sz w:val="22"/>
                <w:szCs w:val="22"/>
              </w:rPr>
              <w:t>B</w:t>
            </w:r>
            <w:r w:rsidRPr="00636E2C">
              <w:rPr>
                <w:rFonts w:asciiTheme="majorHAnsi" w:hAnsiTheme="majorHAnsi"/>
                <w:spacing w:val="-2"/>
                <w:sz w:val="22"/>
                <w:szCs w:val="22"/>
              </w:rPr>
              <w:t>r</w:t>
            </w:r>
            <w:r w:rsidRPr="00636E2C">
              <w:rPr>
                <w:rFonts w:asciiTheme="majorHAnsi" w:hAnsiTheme="majorHAnsi"/>
                <w:spacing w:val="1"/>
                <w:sz w:val="22"/>
                <w:szCs w:val="22"/>
              </w:rPr>
              <w:t>i</w:t>
            </w:r>
            <w:r w:rsidRPr="00636E2C">
              <w:rPr>
                <w:rFonts w:asciiTheme="majorHAnsi" w:hAnsiTheme="majorHAnsi"/>
                <w:spacing w:val="-1"/>
                <w:sz w:val="22"/>
                <w:szCs w:val="22"/>
              </w:rPr>
              <w:t>t</w:t>
            </w:r>
            <w:r w:rsidRPr="00636E2C">
              <w:rPr>
                <w:rFonts w:asciiTheme="majorHAnsi" w:hAnsiTheme="majorHAnsi"/>
                <w:spacing w:val="1"/>
                <w:sz w:val="22"/>
                <w:szCs w:val="22"/>
              </w:rPr>
              <w:t>i</w:t>
            </w:r>
            <w:r w:rsidRPr="00636E2C">
              <w:rPr>
                <w:rFonts w:asciiTheme="majorHAnsi" w:hAnsiTheme="majorHAnsi"/>
                <w:sz w:val="22"/>
                <w:szCs w:val="22"/>
              </w:rPr>
              <w:t>sh C</w:t>
            </w:r>
            <w:r w:rsidRPr="00636E2C">
              <w:rPr>
                <w:rFonts w:asciiTheme="majorHAnsi" w:hAnsiTheme="majorHAnsi"/>
                <w:spacing w:val="-3"/>
                <w:sz w:val="22"/>
                <w:szCs w:val="22"/>
              </w:rPr>
              <w:t>o</w:t>
            </w:r>
            <w:r w:rsidRPr="00636E2C">
              <w:rPr>
                <w:rFonts w:asciiTheme="majorHAnsi" w:hAnsiTheme="majorHAnsi"/>
                <w:spacing w:val="1"/>
                <w:sz w:val="22"/>
                <w:szCs w:val="22"/>
              </w:rPr>
              <w:t>l</w:t>
            </w:r>
            <w:r w:rsidRPr="00636E2C">
              <w:rPr>
                <w:rFonts w:asciiTheme="majorHAnsi" w:hAnsiTheme="majorHAnsi"/>
                <w:spacing w:val="-2"/>
                <w:sz w:val="22"/>
                <w:szCs w:val="22"/>
              </w:rPr>
              <w:t>u</w:t>
            </w:r>
            <w:r w:rsidRPr="00636E2C">
              <w:rPr>
                <w:rFonts w:asciiTheme="majorHAnsi" w:hAnsiTheme="majorHAnsi"/>
                <w:spacing w:val="-4"/>
                <w:sz w:val="22"/>
                <w:szCs w:val="22"/>
              </w:rPr>
              <w:t>m</w:t>
            </w:r>
            <w:r w:rsidRPr="00636E2C">
              <w:rPr>
                <w:rFonts w:asciiTheme="majorHAnsi" w:hAnsiTheme="majorHAnsi"/>
                <w:sz w:val="22"/>
                <w:szCs w:val="22"/>
              </w:rPr>
              <w:t>b</w:t>
            </w:r>
            <w:r w:rsidRPr="00636E2C">
              <w:rPr>
                <w:rFonts w:asciiTheme="majorHAnsi" w:hAnsiTheme="majorHAnsi"/>
                <w:spacing w:val="1"/>
                <w:sz w:val="22"/>
                <w:szCs w:val="22"/>
              </w:rPr>
              <w:t>i</w:t>
            </w:r>
            <w:r w:rsidRPr="00636E2C">
              <w:rPr>
                <w:rFonts w:asciiTheme="majorHAnsi" w:hAnsiTheme="majorHAnsi"/>
                <w:spacing w:val="2"/>
                <w:sz w:val="22"/>
                <w:szCs w:val="22"/>
              </w:rPr>
              <w:t>a</w:t>
            </w:r>
            <w:r w:rsidRPr="00636E2C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636E2C">
              <w:rPr>
                <w:rFonts w:asciiTheme="majorHAnsi" w:hAnsiTheme="majorHAnsi"/>
                <w:spacing w:val="1"/>
                <w:sz w:val="22"/>
                <w:szCs w:val="22"/>
              </w:rPr>
              <w:t>V</w:t>
            </w:r>
            <w:r w:rsidRPr="00636E2C">
              <w:rPr>
                <w:rFonts w:asciiTheme="majorHAnsi" w:hAnsiTheme="majorHAnsi"/>
                <w:sz w:val="22"/>
                <w:szCs w:val="22"/>
              </w:rPr>
              <w:t>an</w:t>
            </w:r>
            <w:r w:rsidRPr="00636E2C">
              <w:rPr>
                <w:rFonts w:asciiTheme="majorHAnsi" w:hAnsiTheme="majorHAnsi"/>
                <w:spacing w:val="-2"/>
                <w:sz w:val="22"/>
                <w:szCs w:val="22"/>
              </w:rPr>
              <w:t>c</w:t>
            </w:r>
            <w:r w:rsidRPr="00636E2C">
              <w:rPr>
                <w:rFonts w:asciiTheme="majorHAnsi" w:hAnsiTheme="majorHAnsi"/>
                <w:sz w:val="22"/>
                <w:szCs w:val="22"/>
              </w:rPr>
              <w:t>ou</w:t>
            </w:r>
            <w:r w:rsidRPr="00636E2C">
              <w:rPr>
                <w:rFonts w:asciiTheme="majorHAnsi" w:hAnsiTheme="majorHAnsi"/>
                <w:spacing w:val="-2"/>
                <w:sz w:val="22"/>
                <w:szCs w:val="22"/>
              </w:rPr>
              <w:t>v</w:t>
            </w:r>
            <w:r w:rsidRPr="00636E2C">
              <w:rPr>
                <w:rFonts w:asciiTheme="majorHAnsi" w:hAnsiTheme="majorHAnsi"/>
                <w:sz w:val="22"/>
                <w:szCs w:val="22"/>
              </w:rPr>
              <w:t>er</w:t>
            </w:r>
          </w:p>
        </w:tc>
      </w:tr>
    </w:tbl>
    <w:p w14:paraId="0F4B5B39" w14:textId="77777777" w:rsidR="00DF4902" w:rsidRPr="00636E2C" w:rsidRDefault="00DF4902">
      <w:pPr>
        <w:spacing w:before="5" w:line="180" w:lineRule="exact"/>
        <w:rPr>
          <w:rFonts w:asciiTheme="majorHAnsi" w:hAnsiTheme="majorHAnsi"/>
          <w:sz w:val="18"/>
          <w:szCs w:val="18"/>
        </w:rPr>
        <w:sectPr w:rsidR="00DF4902" w:rsidRPr="00636E2C" w:rsidSect="00636E2C">
          <w:type w:val="continuous"/>
          <w:pgSz w:w="12240" w:h="15840"/>
          <w:pgMar w:top="820" w:right="900" w:bottom="280" w:left="860" w:header="720" w:footer="720" w:gutter="0"/>
          <w:cols w:space="720"/>
        </w:sectPr>
      </w:pPr>
    </w:p>
    <w:p w14:paraId="58F7598C" w14:textId="77777777" w:rsidR="00DF4902" w:rsidRPr="00636E2C" w:rsidRDefault="00DF4902">
      <w:pPr>
        <w:spacing w:before="5" w:line="140" w:lineRule="exact"/>
        <w:rPr>
          <w:rFonts w:asciiTheme="majorHAnsi" w:hAnsiTheme="majorHAnsi"/>
          <w:sz w:val="14"/>
          <w:szCs w:val="14"/>
        </w:rPr>
      </w:pPr>
    </w:p>
    <w:p w14:paraId="24332BE9" w14:textId="77777777" w:rsidR="00DF4902" w:rsidRPr="00636E2C" w:rsidRDefault="00636E2C">
      <w:pPr>
        <w:spacing w:line="246" w:lineRule="auto"/>
        <w:ind w:left="148" w:right="11"/>
        <w:rPr>
          <w:rFonts w:asciiTheme="majorHAnsi" w:eastAsia="Arial" w:hAnsiTheme="majorHAnsi" w:cs="Arial"/>
        </w:rPr>
      </w:pPr>
      <w:r w:rsidRPr="00636E2C">
        <w:rPr>
          <w:rFonts w:asciiTheme="majorHAnsi" w:eastAsia="Arial" w:hAnsiTheme="majorHAnsi" w:cs="Arial"/>
          <w:b/>
        </w:rPr>
        <w:t>Natio</w:t>
      </w:r>
      <w:r w:rsidRPr="00636E2C">
        <w:rPr>
          <w:rFonts w:asciiTheme="majorHAnsi" w:eastAsia="Arial" w:hAnsiTheme="majorHAnsi" w:cs="Arial"/>
          <w:b/>
          <w:spacing w:val="1"/>
        </w:rPr>
        <w:t>n</w:t>
      </w:r>
      <w:r w:rsidRPr="00636E2C">
        <w:rPr>
          <w:rFonts w:asciiTheme="majorHAnsi" w:eastAsia="Arial" w:hAnsiTheme="majorHAnsi" w:cs="Arial"/>
          <w:b/>
        </w:rPr>
        <w:t>al</w:t>
      </w:r>
      <w:r w:rsidRPr="00636E2C">
        <w:rPr>
          <w:rFonts w:asciiTheme="majorHAnsi" w:eastAsia="Arial" w:hAnsiTheme="majorHAnsi" w:cs="Arial"/>
          <w:b/>
          <w:spacing w:val="-9"/>
        </w:rPr>
        <w:t xml:space="preserve"> </w:t>
      </w:r>
      <w:r w:rsidRPr="00636E2C">
        <w:rPr>
          <w:rFonts w:asciiTheme="majorHAnsi" w:eastAsia="Arial" w:hAnsiTheme="majorHAnsi" w:cs="Arial"/>
          <w:b/>
        </w:rPr>
        <w:t>Film</w:t>
      </w:r>
      <w:r w:rsidRPr="00636E2C">
        <w:rPr>
          <w:rFonts w:asciiTheme="majorHAnsi" w:eastAsia="Arial" w:hAnsiTheme="majorHAnsi" w:cs="Arial"/>
          <w:b/>
          <w:spacing w:val="-2"/>
        </w:rPr>
        <w:t xml:space="preserve"> </w:t>
      </w:r>
      <w:r w:rsidRPr="00636E2C">
        <w:rPr>
          <w:rFonts w:asciiTheme="majorHAnsi" w:eastAsia="Arial" w:hAnsiTheme="majorHAnsi" w:cs="Arial"/>
          <w:b/>
        </w:rPr>
        <w:t>B</w:t>
      </w:r>
      <w:r w:rsidRPr="00636E2C">
        <w:rPr>
          <w:rFonts w:asciiTheme="majorHAnsi" w:eastAsia="Arial" w:hAnsiTheme="majorHAnsi" w:cs="Arial"/>
          <w:b/>
          <w:spacing w:val="1"/>
        </w:rPr>
        <w:t>o</w:t>
      </w:r>
      <w:r w:rsidRPr="00636E2C">
        <w:rPr>
          <w:rFonts w:asciiTheme="majorHAnsi" w:eastAsia="Arial" w:hAnsiTheme="majorHAnsi" w:cs="Arial"/>
          <w:b/>
        </w:rPr>
        <w:t>a</w:t>
      </w:r>
      <w:r w:rsidRPr="00636E2C">
        <w:rPr>
          <w:rFonts w:asciiTheme="majorHAnsi" w:eastAsia="Arial" w:hAnsiTheme="majorHAnsi" w:cs="Arial"/>
          <w:b/>
          <w:spacing w:val="-1"/>
        </w:rPr>
        <w:t>r</w:t>
      </w:r>
      <w:r w:rsidRPr="00636E2C">
        <w:rPr>
          <w:rFonts w:asciiTheme="majorHAnsi" w:eastAsia="Arial" w:hAnsiTheme="majorHAnsi" w:cs="Arial"/>
          <w:b/>
        </w:rPr>
        <w:t>d</w:t>
      </w:r>
      <w:r w:rsidRPr="00636E2C">
        <w:rPr>
          <w:rFonts w:asciiTheme="majorHAnsi" w:eastAsia="Arial" w:hAnsiTheme="majorHAnsi" w:cs="Arial"/>
          <w:b/>
          <w:spacing w:val="-6"/>
        </w:rPr>
        <w:t xml:space="preserve"> </w:t>
      </w:r>
      <w:r w:rsidRPr="00636E2C">
        <w:rPr>
          <w:rFonts w:asciiTheme="majorHAnsi" w:eastAsia="Arial" w:hAnsiTheme="majorHAnsi" w:cs="Arial"/>
          <w:b/>
        </w:rPr>
        <w:t>of</w:t>
      </w:r>
      <w:r w:rsidRPr="00636E2C">
        <w:rPr>
          <w:rFonts w:asciiTheme="majorHAnsi" w:eastAsia="Arial" w:hAnsiTheme="majorHAnsi" w:cs="Arial"/>
          <w:b/>
          <w:spacing w:val="-1"/>
        </w:rPr>
        <w:t xml:space="preserve"> </w:t>
      </w:r>
      <w:r w:rsidRPr="00636E2C">
        <w:rPr>
          <w:rFonts w:asciiTheme="majorHAnsi" w:eastAsia="Arial" w:hAnsiTheme="majorHAnsi" w:cs="Arial"/>
          <w:b/>
          <w:spacing w:val="2"/>
        </w:rPr>
        <w:t>Ca</w:t>
      </w:r>
      <w:r w:rsidRPr="00636E2C">
        <w:rPr>
          <w:rFonts w:asciiTheme="majorHAnsi" w:eastAsia="Arial" w:hAnsiTheme="majorHAnsi" w:cs="Arial"/>
          <w:b/>
        </w:rPr>
        <w:t>nada</w:t>
      </w:r>
      <w:r w:rsidRPr="00636E2C">
        <w:rPr>
          <w:rFonts w:asciiTheme="majorHAnsi" w:eastAsia="Arial" w:hAnsiTheme="majorHAnsi" w:cs="Arial"/>
          <w:b/>
          <w:spacing w:val="-4"/>
        </w:rPr>
        <w:t xml:space="preserve"> </w:t>
      </w:r>
      <w:r w:rsidRPr="00636E2C">
        <w:rPr>
          <w:rFonts w:asciiTheme="majorHAnsi" w:eastAsia="Courier New" w:hAnsiTheme="majorHAnsi" w:cs="Courier New"/>
          <w:b/>
          <w:w w:val="99"/>
        </w:rPr>
        <w:t>●</w:t>
      </w:r>
      <w:r w:rsidRPr="00636E2C">
        <w:rPr>
          <w:rFonts w:asciiTheme="majorHAnsi" w:eastAsia="Courier New" w:hAnsiTheme="majorHAnsi" w:cs="Courier New"/>
          <w:b/>
          <w:spacing w:val="-64"/>
        </w:rPr>
        <w:t xml:space="preserve"> </w:t>
      </w:r>
      <w:r w:rsidRPr="00636E2C">
        <w:rPr>
          <w:rFonts w:asciiTheme="majorHAnsi" w:eastAsia="Arial" w:hAnsiTheme="majorHAnsi" w:cs="Arial"/>
          <w:b/>
        </w:rPr>
        <w:t>Ca</w:t>
      </w:r>
      <w:r w:rsidRPr="00636E2C">
        <w:rPr>
          <w:rFonts w:asciiTheme="majorHAnsi" w:eastAsia="Arial" w:hAnsiTheme="majorHAnsi" w:cs="Arial"/>
          <w:b/>
          <w:spacing w:val="3"/>
        </w:rPr>
        <w:t>n</w:t>
      </w:r>
      <w:r w:rsidRPr="00636E2C">
        <w:rPr>
          <w:rFonts w:asciiTheme="majorHAnsi" w:eastAsia="Arial" w:hAnsiTheme="majorHAnsi" w:cs="Arial"/>
          <w:b/>
        </w:rPr>
        <w:t>ada</w:t>
      </w:r>
      <w:r w:rsidRPr="00636E2C">
        <w:rPr>
          <w:rFonts w:asciiTheme="majorHAnsi" w:eastAsia="Arial" w:hAnsiTheme="majorHAnsi" w:cs="Arial"/>
          <w:b/>
          <w:spacing w:val="-7"/>
        </w:rPr>
        <w:t xml:space="preserve"> </w:t>
      </w:r>
      <w:r w:rsidRPr="00636E2C">
        <w:rPr>
          <w:rFonts w:asciiTheme="majorHAnsi" w:eastAsia="Arial" w:hAnsiTheme="majorHAnsi" w:cs="Arial"/>
          <w:b/>
        </w:rPr>
        <w:t>Counc</w:t>
      </w:r>
      <w:r w:rsidRPr="00636E2C">
        <w:rPr>
          <w:rFonts w:asciiTheme="majorHAnsi" w:eastAsia="Arial" w:hAnsiTheme="majorHAnsi" w:cs="Arial"/>
          <w:b/>
          <w:spacing w:val="2"/>
        </w:rPr>
        <w:t>i</w:t>
      </w:r>
      <w:r w:rsidRPr="00636E2C">
        <w:rPr>
          <w:rFonts w:asciiTheme="majorHAnsi" w:eastAsia="Arial" w:hAnsiTheme="majorHAnsi" w:cs="Arial"/>
          <w:b/>
        </w:rPr>
        <w:t xml:space="preserve">l </w:t>
      </w:r>
      <w:r w:rsidRPr="00636E2C">
        <w:rPr>
          <w:rFonts w:asciiTheme="majorHAnsi" w:eastAsia="Arial" w:hAnsiTheme="majorHAnsi" w:cs="Arial"/>
          <w:b/>
          <w:spacing w:val="1"/>
        </w:rPr>
        <w:t>f</w:t>
      </w:r>
      <w:r w:rsidRPr="00636E2C">
        <w:rPr>
          <w:rFonts w:asciiTheme="majorHAnsi" w:eastAsia="Arial" w:hAnsiTheme="majorHAnsi" w:cs="Arial"/>
          <w:b/>
        </w:rPr>
        <w:t>or</w:t>
      </w:r>
      <w:r w:rsidRPr="00636E2C">
        <w:rPr>
          <w:rFonts w:asciiTheme="majorHAnsi" w:eastAsia="Arial" w:hAnsiTheme="majorHAnsi" w:cs="Arial"/>
          <w:b/>
          <w:spacing w:val="-4"/>
        </w:rPr>
        <w:t xml:space="preserve"> </w:t>
      </w:r>
      <w:r w:rsidRPr="00636E2C">
        <w:rPr>
          <w:rFonts w:asciiTheme="majorHAnsi" w:eastAsia="Arial" w:hAnsiTheme="majorHAnsi" w:cs="Arial"/>
          <w:b/>
        </w:rPr>
        <w:t>the</w:t>
      </w:r>
      <w:r w:rsidRPr="00636E2C">
        <w:rPr>
          <w:rFonts w:asciiTheme="majorHAnsi" w:eastAsia="Arial" w:hAnsiTheme="majorHAnsi" w:cs="Arial"/>
          <w:b/>
          <w:spacing w:val="1"/>
        </w:rPr>
        <w:t xml:space="preserve"> </w:t>
      </w:r>
      <w:r w:rsidRPr="00636E2C">
        <w:rPr>
          <w:rFonts w:asciiTheme="majorHAnsi" w:eastAsia="Arial" w:hAnsiTheme="majorHAnsi" w:cs="Arial"/>
          <w:b/>
          <w:spacing w:val="-5"/>
        </w:rPr>
        <w:t>A</w:t>
      </w:r>
      <w:r w:rsidRPr="00636E2C">
        <w:rPr>
          <w:rFonts w:asciiTheme="majorHAnsi" w:eastAsia="Arial" w:hAnsiTheme="majorHAnsi" w:cs="Arial"/>
          <w:b/>
          <w:spacing w:val="-1"/>
        </w:rPr>
        <w:t>r</w:t>
      </w:r>
      <w:r w:rsidRPr="00636E2C">
        <w:rPr>
          <w:rFonts w:asciiTheme="majorHAnsi" w:eastAsia="Arial" w:hAnsiTheme="majorHAnsi" w:cs="Arial"/>
          <w:b/>
          <w:spacing w:val="1"/>
        </w:rPr>
        <w:t>t</w:t>
      </w:r>
      <w:r w:rsidRPr="00636E2C">
        <w:rPr>
          <w:rFonts w:asciiTheme="majorHAnsi" w:eastAsia="Arial" w:hAnsiTheme="majorHAnsi" w:cs="Arial"/>
          <w:b/>
        </w:rPr>
        <w:t>s</w:t>
      </w:r>
    </w:p>
    <w:p w14:paraId="5A2855EC" w14:textId="77777777" w:rsidR="00DF4902" w:rsidRPr="00636E2C" w:rsidRDefault="00636E2C">
      <w:pPr>
        <w:spacing w:line="240" w:lineRule="exact"/>
        <w:ind w:left="148" w:right="-53"/>
        <w:rPr>
          <w:rFonts w:asciiTheme="majorHAnsi" w:hAnsiTheme="majorHAnsi"/>
          <w:sz w:val="22"/>
          <w:szCs w:val="22"/>
        </w:rPr>
      </w:pPr>
      <w:r w:rsidRPr="00636E2C">
        <w:rPr>
          <w:rFonts w:asciiTheme="majorHAnsi" w:hAnsiTheme="majorHAnsi"/>
          <w:spacing w:val="-1"/>
          <w:sz w:val="22"/>
          <w:szCs w:val="22"/>
        </w:rPr>
        <w:t>C</w:t>
      </w:r>
      <w:r w:rsidRPr="00636E2C">
        <w:rPr>
          <w:rFonts w:asciiTheme="majorHAnsi" w:hAnsiTheme="majorHAnsi"/>
          <w:sz w:val="22"/>
          <w:szCs w:val="22"/>
        </w:rPr>
        <w:t>o</w:t>
      </w:r>
      <w:r w:rsidRPr="00636E2C">
        <w:rPr>
          <w:rFonts w:asciiTheme="majorHAnsi" w:hAnsiTheme="majorHAnsi"/>
          <w:spacing w:val="-1"/>
          <w:sz w:val="22"/>
          <w:szCs w:val="22"/>
        </w:rPr>
        <w:t>m</w:t>
      </w:r>
      <w:r w:rsidRPr="00636E2C">
        <w:rPr>
          <w:rFonts w:asciiTheme="majorHAnsi" w:hAnsiTheme="majorHAnsi"/>
          <w:spacing w:val="-4"/>
          <w:sz w:val="22"/>
          <w:szCs w:val="22"/>
        </w:rPr>
        <w:t>m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sz w:val="22"/>
          <w:szCs w:val="22"/>
        </w:rPr>
        <w:t>si</w:t>
      </w:r>
      <w:r w:rsidRPr="00636E2C">
        <w:rPr>
          <w:rFonts w:asciiTheme="majorHAnsi" w:hAnsiTheme="majorHAnsi"/>
          <w:sz w:val="22"/>
          <w:szCs w:val="22"/>
        </w:rPr>
        <w:t xml:space="preserve">oned </w:t>
      </w:r>
      <w:r w:rsidRPr="00636E2C">
        <w:rPr>
          <w:rFonts w:asciiTheme="majorHAnsi" w:hAnsiTheme="majorHAnsi"/>
          <w:spacing w:val="-2"/>
          <w:sz w:val="22"/>
          <w:szCs w:val="22"/>
        </w:rPr>
        <w:t>M</w:t>
      </w:r>
      <w:r w:rsidRPr="00636E2C">
        <w:rPr>
          <w:rFonts w:asciiTheme="majorHAnsi" w:hAnsiTheme="majorHAnsi"/>
          <w:sz w:val="22"/>
          <w:szCs w:val="22"/>
        </w:rPr>
        <w:t>ed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a A</w:t>
      </w:r>
      <w:r w:rsidRPr="00636E2C">
        <w:rPr>
          <w:rFonts w:asciiTheme="majorHAnsi" w:hAnsiTheme="majorHAnsi"/>
          <w:spacing w:val="-2"/>
          <w:sz w:val="22"/>
          <w:szCs w:val="22"/>
        </w:rPr>
        <w:t>r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pacing w:val="-2"/>
          <w:sz w:val="22"/>
          <w:szCs w:val="22"/>
        </w:rPr>
        <w:t>s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 xml:space="preserve">, </w:t>
      </w:r>
      <w:r w:rsidRPr="00636E2C">
        <w:rPr>
          <w:rFonts w:asciiTheme="majorHAnsi" w:hAnsiTheme="majorHAnsi"/>
          <w:spacing w:val="-1"/>
          <w:sz w:val="22"/>
          <w:szCs w:val="22"/>
        </w:rPr>
        <w:t>C</w:t>
      </w:r>
      <w:r w:rsidRPr="00636E2C">
        <w:rPr>
          <w:rFonts w:asciiTheme="majorHAnsi" w:hAnsiTheme="majorHAnsi"/>
          <w:sz w:val="22"/>
          <w:szCs w:val="22"/>
        </w:rPr>
        <w:t>on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ent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3"/>
          <w:sz w:val="22"/>
          <w:szCs w:val="22"/>
        </w:rPr>
        <w:t>D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-2"/>
          <w:sz w:val="22"/>
          <w:szCs w:val="22"/>
        </w:rPr>
        <w:t>v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>op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, a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z w:val="22"/>
          <w:szCs w:val="22"/>
        </w:rPr>
        <w:t>d</w:t>
      </w:r>
    </w:p>
    <w:p w14:paraId="58751520" w14:textId="77777777" w:rsidR="00DF4902" w:rsidRPr="00636E2C" w:rsidRDefault="00636E2C">
      <w:pPr>
        <w:spacing w:before="1"/>
        <w:ind w:left="148"/>
        <w:rPr>
          <w:rFonts w:asciiTheme="majorHAnsi" w:hAnsiTheme="majorHAnsi"/>
          <w:sz w:val="22"/>
          <w:szCs w:val="22"/>
        </w:rPr>
      </w:pPr>
      <w:r w:rsidRPr="00636E2C">
        <w:rPr>
          <w:rFonts w:asciiTheme="majorHAnsi" w:hAnsiTheme="majorHAnsi"/>
          <w:sz w:val="22"/>
          <w:szCs w:val="22"/>
        </w:rPr>
        <w:t>Pr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pacing w:val="3"/>
          <w:sz w:val="22"/>
          <w:szCs w:val="22"/>
        </w:rPr>
        <w:t>j</w:t>
      </w:r>
      <w:r w:rsidRPr="00636E2C">
        <w:rPr>
          <w:rFonts w:asciiTheme="majorHAnsi" w:hAnsiTheme="majorHAnsi"/>
          <w:spacing w:val="-2"/>
          <w:sz w:val="22"/>
          <w:szCs w:val="22"/>
        </w:rPr>
        <w:t>e</w:t>
      </w:r>
      <w:r w:rsidRPr="00636E2C">
        <w:rPr>
          <w:rFonts w:asciiTheme="majorHAnsi" w:hAnsiTheme="majorHAnsi"/>
          <w:sz w:val="22"/>
          <w:szCs w:val="22"/>
        </w:rPr>
        <w:t>ct</w:t>
      </w:r>
      <w:r w:rsidRPr="00636E2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M</w:t>
      </w:r>
      <w:r w:rsidRPr="00636E2C">
        <w:rPr>
          <w:rFonts w:asciiTheme="majorHAnsi" w:hAnsiTheme="majorHAnsi"/>
          <w:spacing w:val="1"/>
          <w:sz w:val="22"/>
          <w:szCs w:val="22"/>
        </w:rPr>
        <w:t>a</w:t>
      </w:r>
      <w:r w:rsidRPr="00636E2C">
        <w:rPr>
          <w:rFonts w:asciiTheme="majorHAnsi" w:hAnsiTheme="majorHAnsi"/>
          <w:spacing w:val="-2"/>
          <w:sz w:val="22"/>
          <w:szCs w:val="22"/>
        </w:rPr>
        <w:t>n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 xml:space="preserve">. </w:t>
      </w:r>
      <w:r w:rsidRPr="00636E2C">
        <w:rPr>
          <w:rFonts w:asciiTheme="majorHAnsi" w:hAnsiTheme="majorHAnsi"/>
          <w:spacing w:val="-1"/>
          <w:sz w:val="22"/>
          <w:szCs w:val="22"/>
        </w:rPr>
        <w:t>B</w:t>
      </w:r>
      <w:r w:rsidRPr="00636E2C">
        <w:rPr>
          <w:rFonts w:asciiTheme="majorHAnsi" w:hAnsiTheme="majorHAnsi"/>
          <w:sz w:val="22"/>
          <w:szCs w:val="22"/>
        </w:rPr>
        <w:t>ud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s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r</w:t>
      </w:r>
      <w:r w:rsidRPr="00636E2C">
        <w:rPr>
          <w:rFonts w:asciiTheme="majorHAnsi" w:hAnsiTheme="majorHAnsi"/>
          <w:sz w:val="22"/>
          <w:szCs w:val="22"/>
        </w:rPr>
        <w:t>an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z w:val="22"/>
          <w:szCs w:val="22"/>
        </w:rPr>
        <w:t xml:space="preserve">ed </w:t>
      </w:r>
      <w:r w:rsidRPr="00636E2C">
        <w:rPr>
          <w:rFonts w:asciiTheme="majorHAnsi" w:hAnsiTheme="majorHAnsi"/>
          <w:spacing w:val="1"/>
          <w:sz w:val="22"/>
          <w:szCs w:val="22"/>
        </w:rPr>
        <w:t>fr</w:t>
      </w:r>
      <w:r w:rsidRPr="00636E2C">
        <w:rPr>
          <w:rFonts w:asciiTheme="majorHAnsi" w:hAnsiTheme="majorHAnsi"/>
          <w:sz w:val="22"/>
          <w:szCs w:val="22"/>
        </w:rPr>
        <w:t>om</w:t>
      </w:r>
      <w:r w:rsidRPr="00636E2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$55,000</w:t>
      </w:r>
      <w:r w:rsidRPr="00636E2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o</w:t>
      </w:r>
    </w:p>
    <w:p w14:paraId="1EB85707" w14:textId="77777777" w:rsidR="00DF4902" w:rsidRPr="00636E2C" w:rsidRDefault="00636E2C">
      <w:pPr>
        <w:spacing w:line="240" w:lineRule="exact"/>
        <w:ind w:left="148"/>
        <w:rPr>
          <w:rFonts w:asciiTheme="majorHAnsi" w:hAnsiTheme="majorHAnsi"/>
          <w:sz w:val="22"/>
          <w:szCs w:val="22"/>
        </w:rPr>
      </w:pPr>
      <w:r w:rsidRPr="00636E2C">
        <w:rPr>
          <w:rFonts w:asciiTheme="majorHAnsi" w:hAnsiTheme="majorHAnsi"/>
          <w:sz w:val="22"/>
          <w:szCs w:val="22"/>
        </w:rPr>
        <w:t>$70,000.</w:t>
      </w:r>
    </w:p>
    <w:p w14:paraId="20EF5853" w14:textId="77777777" w:rsidR="00DF4902" w:rsidRPr="00636E2C" w:rsidRDefault="00636E2C">
      <w:pPr>
        <w:spacing w:before="26"/>
        <w:rPr>
          <w:rFonts w:asciiTheme="majorHAnsi" w:eastAsia="Arial" w:hAnsiTheme="majorHAnsi" w:cs="Arial"/>
          <w:sz w:val="26"/>
          <w:szCs w:val="26"/>
        </w:rPr>
      </w:pPr>
      <w:r w:rsidRPr="00636E2C">
        <w:rPr>
          <w:rFonts w:asciiTheme="majorHAnsi" w:hAnsiTheme="majorHAnsi"/>
        </w:rPr>
        <w:br w:type="column"/>
      </w:r>
      <w:r w:rsidRPr="00636E2C">
        <w:rPr>
          <w:rFonts w:asciiTheme="majorHAnsi" w:eastAsia="Arial" w:hAnsiTheme="majorHAnsi" w:cs="Arial"/>
          <w:sz w:val="26"/>
          <w:szCs w:val="26"/>
        </w:rPr>
        <w:lastRenderedPageBreak/>
        <w:t>Sof</w:t>
      </w:r>
      <w:r w:rsidRPr="00636E2C">
        <w:rPr>
          <w:rFonts w:asciiTheme="majorHAnsi" w:eastAsia="Arial" w:hAnsiTheme="majorHAnsi" w:cs="Arial"/>
          <w:spacing w:val="2"/>
          <w:sz w:val="26"/>
          <w:szCs w:val="26"/>
        </w:rPr>
        <w:t>t</w:t>
      </w:r>
      <w:r w:rsidRPr="00636E2C">
        <w:rPr>
          <w:rFonts w:asciiTheme="majorHAnsi" w:eastAsia="Arial" w:hAnsiTheme="majorHAnsi" w:cs="Arial"/>
          <w:spacing w:val="-2"/>
          <w:sz w:val="26"/>
          <w:szCs w:val="26"/>
        </w:rPr>
        <w:t>w</w:t>
      </w:r>
      <w:r w:rsidRPr="00636E2C">
        <w:rPr>
          <w:rFonts w:asciiTheme="majorHAnsi" w:eastAsia="Arial" w:hAnsiTheme="majorHAnsi" w:cs="Arial"/>
          <w:sz w:val="26"/>
          <w:szCs w:val="26"/>
        </w:rPr>
        <w:t>a</w:t>
      </w:r>
      <w:r w:rsidRPr="00636E2C">
        <w:rPr>
          <w:rFonts w:asciiTheme="majorHAnsi" w:eastAsia="Arial" w:hAnsiTheme="majorHAnsi" w:cs="Arial"/>
          <w:spacing w:val="2"/>
          <w:sz w:val="26"/>
          <w:szCs w:val="26"/>
        </w:rPr>
        <w:t>r</w:t>
      </w:r>
      <w:r w:rsidRPr="00636E2C">
        <w:rPr>
          <w:rFonts w:asciiTheme="majorHAnsi" w:eastAsia="Arial" w:hAnsiTheme="majorHAnsi" w:cs="Arial"/>
          <w:sz w:val="26"/>
          <w:szCs w:val="26"/>
        </w:rPr>
        <w:t>e</w:t>
      </w:r>
      <w:r w:rsidRPr="00636E2C">
        <w:rPr>
          <w:rFonts w:asciiTheme="majorHAnsi" w:eastAsia="Arial" w:hAnsiTheme="majorHAnsi" w:cs="Arial"/>
          <w:spacing w:val="-10"/>
          <w:sz w:val="26"/>
          <w:szCs w:val="26"/>
        </w:rPr>
        <w:t xml:space="preserve"> </w:t>
      </w:r>
      <w:r w:rsidRPr="00636E2C">
        <w:rPr>
          <w:rFonts w:asciiTheme="majorHAnsi" w:eastAsia="Arial" w:hAnsiTheme="majorHAnsi" w:cs="Arial"/>
          <w:sz w:val="26"/>
          <w:szCs w:val="26"/>
        </w:rPr>
        <w:t>tools</w:t>
      </w:r>
    </w:p>
    <w:p w14:paraId="191C2526" w14:textId="77777777" w:rsidR="00DF4902" w:rsidRPr="00636E2C" w:rsidRDefault="00636E2C">
      <w:pPr>
        <w:spacing w:before="85"/>
        <w:ind w:left="360"/>
        <w:rPr>
          <w:rFonts w:asciiTheme="majorHAnsi" w:hAnsiTheme="majorHAnsi"/>
          <w:sz w:val="22"/>
          <w:szCs w:val="22"/>
        </w:rPr>
      </w:pPr>
      <w:r w:rsidRPr="00636E2C">
        <w:rPr>
          <w:rFonts w:asciiTheme="majorHAnsi" w:hAnsiTheme="majorHAnsi"/>
          <w:spacing w:val="-1"/>
          <w:sz w:val="22"/>
          <w:szCs w:val="22"/>
        </w:rPr>
        <w:t>A</w:t>
      </w:r>
      <w:r w:rsidRPr="00636E2C">
        <w:rPr>
          <w:rFonts w:asciiTheme="majorHAnsi" w:hAnsiTheme="majorHAnsi"/>
          <w:sz w:val="22"/>
          <w:szCs w:val="22"/>
        </w:rPr>
        <w:t>dobe Acr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z w:val="22"/>
          <w:szCs w:val="22"/>
        </w:rPr>
        <w:t xml:space="preserve">bat 6, </w:t>
      </w:r>
      <w:r w:rsidRPr="00636E2C">
        <w:rPr>
          <w:rFonts w:asciiTheme="majorHAnsi" w:hAnsiTheme="majorHAnsi"/>
          <w:spacing w:val="-4"/>
          <w:sz w:val="22"/>
          <w:szCs w:val="22"/>
        </w:rPr>
        <w:t>I</w:t>
      </w:r>
      <w:r w:rsidRPr="00636E2C">
        <w:rPr>
          <w:rFonts w:asciiTheme="majorHAnsi" w:hAnsiTheme="majorHAnsi"/>
          <w:spacing w:val="1"/>
          <w:sz w:val="22"/>
          <w:szCs w:val="22"/>
        </w:rPr>
        <w:t>ll</w:t>
      </w:r>
      <w:r w:rsidRPr="00636E2C">
        <w:rPr>
          <w:rFonts w:asciiTheme="majorHAnsi" w:hAnsiTheme="majorHAnsi"/>
          <w:sz w:val="22"/>
          <w:szCs w:val="22"/>
        </w:rPr>
        <w:t>us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z w:val="22"/>
          <w:szCs w:val="22"/>
        </w:rPr>
        <w:t>r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1"/>
          <w:sz w:val="22"/>
          <w:szCs w:val="22"/>
        </w:rPr>
        <w:t>C</w:t>
      </w:r>
      <w:r w:rsidRPr="00636E2C">
        <w:rPr>
          <w:rFonts w:asciiTheme="majorHAnsi" w:hAnsiTheme="majorHAnsi"/>
          <w:sz w:val="22"/>
          <w:szCs w:val="22"/>
        </w:rPr>
        <w:t>S2, and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3"/>
          <w:sz w:val="22"/>
          <w:szCs w:val="22"/>
        </w:rPr>
        <w:t>P</w:t>
      </w:r>
      <w:r w:rsidRPr="00636E2C">
        <w:rPr>
          <w:rFonts w:asciiTheme="majorHAnsi" w:hAnsiTheme="majorHAnsi"/>
          <w:sz w:val="22"/>
          <w:szCs w:val="22"/>
        </w:rPr>
        <w:t>ho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oshop</w:t>
      </w:r>
    </w:p>
    <w:p w14:paraId="67C9D0BC" w14:textId="77777777" w:rsidR="00DF4902" w:rsidRPr="00636E2C" w:rsidRDefault="00636E2C">
      <w:pPr>
        <w:spacing w:before="1" w:line="240" w:lineRule="exact"/>
        <w:ind w:left="360" w:right="325"/>
        <w:rPr>
          <w:rFonts w:asciiTheme="majorHAnsi" w:hAnsiTheme="majorHAnsi"/>
          <w:sz w:val="22"/>
          <w:szCs w:val="22"/>
        </w:rPr>
      </w:pPr>
      <w:r w:rsidRPr="00636E2C">
        <w:rPr>
          <w:rFonts w:asciiTheme="majorHAnsi" w:hAnsiTheme="majorHAnsi"/>
          <w:sz w:val="22"/>
          <w:szCs w:val="22"/>
        </w:rPr>
        <w:t>7. M</w:t>
      </w:r>
      <w:r w:rsidRPr="00636E2C">
        <w:rPr>
          <w:rFonts w:asciiTheme="majorHAnsi" w:hAnsiTheme="majorHAnsi"/>
          <w:spacing w:val="-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c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z w:val="22"/>
          <w:szCs w:val="22"/>
        </w:rPr>
        <w:t>so</w:t>
      </w:r>
      <w:r w:rsidRPr="00636E2C">
        <w:rPr>
          <w:rFonts w:asciiTheme="majorHAnsi" w:hAnsiTheme="majorHAnsi"/>
          <w:spacing w:val="-1"/>
          <w:sz w:val="22"/>
          <w:szCs w:val="22"/>
        </w:rPr>
        <w:t>f</w:t>
      </w:r>
      <w:r w:rsidRPr="00636E2C">
        <w:rPr>
          <w:rFonts w:asciiTheme="majorHAnsi" w:hAnsiTheme="majorHAnsi"/>
          <w:sz w:val="22"/>
          <w:szCs w:val="22"/>
        </w:rPr>
        <w:t>t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z w:val="22"/>
          <w:szCs w:val="22"/>
        </w:rPr>
        <w:t>W</w:t>
      </w:r>
      <w:r w:rsidRPr="00636E2C">
        <w:rPr>
          <w:rFonts w:asciiTheme="majorHAnsi" w:hAnsiTheme="majorHAnsi"/>
          <w:spacing w:val="-2"/>
          <w:sz w:val="22"/>
          <w:szCs w:val="22"/>
        </w:rPr>
        <w:t>o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d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2"/>
          <w:sz w:val="22"/>
          <w:szCs w:val="22"/>
        </w:rPr>
        <w:t>2</w:t>
      </w:r>
      <w:r w:rsidRPr="00636E2C">
        <w:rPr>
          <w:rFonts w:asciiTheme="majorHAnsi" w:hAnsiTheme="majorHAnsi"/>
          <w:sz w:val="22"/>
          <w:szCs w:val="22"/>
        </w:rPr>
        <w:t xml:space="preserve">010, </w:t>
      </w:r>
      <w:r w:rsidRPr="00636E2C">
        <w:rPr>
          <w:rFonts w:asciiTheme="majorHAnsi" w:hAnsiTheme="majorHAnsi"/>
          <w:spacing w:val="-3"/>
          <w:sz w:val="22"/>
          <w:szCs w:val="22"/>
        </w:rPr>
        <w:t>F</w:t>
      </w:r>
      <w:r w:rsidRPr="00636E2C">
        <w:rPr>
          <w:rFonts w:asciiTheme="majorHAnsi" w:hAnsiTheme="majorHAnsi"/>
          <w:spacing w:val="-2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on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>Pa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z w:val="22"/>
          <w:szCs w:val="22"/>
        </w:rPr>
        <w:t>e, Ex</w:t>
      </w:r>
      <w:r w:rsidRPr="00636E2C">
        <w:rPr>
          <w:rFonts w:asciiTheme="majorHAnsi" w:hAnsiTheme="majorHAnsi"/>
          <w:spacing w:val="-2"/>
          <w:sz w:val="22"/>
          <w:szCs w:val="22"/>
        </w:rPr>
        <w:t>c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l</w:t>
      </w:r>
      <w:r w:rsidRPr="00636E2C">
        <w:rPr>
          <w:rFonts w:asciiTheme="majorHAnsi" w:hAnsiTheme="majorHAnsi"/>
          <w:sz w:val="22"/>
          <w:szCs w:val="22"/>
        </w:rPr>
        <w:t>, Po</w:t>
      </w:r>
      <w:r w:rsidRPr="00636E2C">
        <w:rPr>
          <w:rFonts w:asciiTheme="majorHAnsi" w:hAnsiTheme="majorHAnsi"/>
          <w:spacing w:val="-1"/>
          <w:sz w:val="22"/>
          <w:szCs w:val="22"/>
        </w:rPr>
        <w:t>w</w:t>
      </w:r>
      <w:r w:rsidRPr="00636E2C">
        <w:rPr>
          <w:rFonts w:asciiTheme="majorHAnsi" w:hAnsiTheme="majorHAnsi"/>
          <w:sz w:val="22"/>
          <w:szCs w:val="22"/>
        </w:rPr>
        <w:t>e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Po</w:t>
      </w:r>
      <w:r w:rsidRPr="00636E2C">
        <w:rPr>
          <w:rFonts w:asciiTheme="majorHAnsi" w:hAnsiTheme="majorHAnsi"/>
          <w:spacing w:val="-2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</w:t>
      </w:r>
      <w:r w:rsidRPr="00636E2C">
        <w:rPr>
          <w:rFonts w:asciiTheme="majorHAnsi" w:hAnsiTheme="majorHAnsi"/>
          <w:spacing w:val="2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 xml:space="preserve">. </w:t>
      </w:r>
      <w:r w:rsidRPr="00636E2C">
        <w:rPr>
          <w:rFonts w:asciiTheme="majorHAnsi" w:hAnsiTheme="majorHAnsi"/>
          <w:spacing w:val="-3"/>
          <w:sz w:val="22"/>
          <w:szCs w:val="22"/>
        </w:rPr>
        <w:t>F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-3"/>
          <w:sz w:val="22"/>
          <w:szCs w:val="22"/>
        </w:rPr>
        <w:t>m</w:t>
      </w:r>
      <w:r w:rsidRPr="00636E2C">
        <w:rPr>
          <w:rFonts w:asciiTheme="majorHAnsi" w:hAnsiTheme="majorHAnsi"/>
          <w:spacing w:val="1"/>
          <w:sz w:val="22"/>
          <w:szCs w:val="22"/>
        </w:rPr>
        <w:t>ili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z w:val="22"/>
          <w:szCs w:val="22"/>
        </w:rPr>
        <w:t>r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1"/>
          <w:sz w:val="22"/>
          <w:szCs w:val="22"/>
        </w:rPr>
        <w:t>wi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 xml:space="preserve">h 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z w:val="22"/>
          <w:szCs w:val="22"/>
        </w:rPr>
        <w:t xml:space="preserve">he </w:t>
      </w:r>
      <w:r w:rsidRPr="00636E2C">
        <w:rPr>
          <w:rFonts w:asciiTheme="majorHAnsi" w:hAnsiTheme="majorHAnsi"/>
          <w:spacing w:val="1"/>
          <w:sz w:val="22"/>
          <w:szCs w:val="22"/>
        </w:rPr>
        <w:t>s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u</w:t>
      </w:r>
      <w:r w:rsidRPr="00636E2C">
        <w:rPr>
          <w:rFonts w:asciiTheme="majorHAnsi" w:hAnsiTheme="majorHAnsi"/>
          <w:spacing w:val="-2"/>
          <w:sz w:val="22"/>
          <w:szCs w:val="22"/>
        </w:rPr>
        <w:t>c</w:t>
      </w:r>
      <w:r w:rsidRPr="00636E2C">
        <w:rPr>
          <w:rFonts w:asciiTheme="majorHAnsi" w:hAnsiTheme="majorHAnsi"/>
          <w:spacing w:val="1"/>
          <w:sz w:val="22"/>
          <w:szCs w:val="22"/>
        </w:rPr>
        <w:t>t</w:t>
      </w:r>
      <w:r w:rsidRPr="00636E2C">
        <w:rPr>
          <w:rFonts w:asciiTheme="majorHAnsi" w:hAnsiTheme="majorHAnsi"/>
          <w:spacing w:val="-2"/>
          <w:sz w:val="22"/>
          <w:szCs w:val="22"/>
        </w:rPr>
        <w:t>u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ed w</w:t>
      </w:r>
      <w:r w:rsidRPr="00636E2C">
        <w:rPr>
          <w:rFonts w:asciiTheme="majorHAnsi" w:hAnsiTheme="majorHAnsi"/>
          <w:spacing w:val="-2"/>
          <w:sz w:val="22"/>
          <w:szCs w:val="22"/>
        </w:rPr>
        <w:t>r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1"/>
          <w:sz w:val="22"/>
          <w:szCs w:val="22"/>
        </w:rPr>
        <w:t>t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ng</w:t>
      </w:r>
    </w:p>
    <w:p w14:paraId="4459A366" w14:textId="77777777" w:rsidR="00DF4902" w:rsidRPr="00636E2C" w:rsidRDefault="00636E2C">
      <w:pPr>
        <w:spacing w:line="240" w:lineRule="exact"/>
        <w:ind w:left="360"/>
        <w:rPr>
          <w:rFonts w:asciiTheme="majorHAnsi" w:hAnsiTheme="majorHAnsi"/>
          <w:sz w:val="22"/>
          <w:szCs w:val="22"/>
        </w:rPr>
      </w:pPr>
      <w:r w:rsidRPr="00636E2C">
        <w:rPr>
          <w:rFonts w:asciiTheme="majorHAnsi" w:hAnsiTheme="majorHAnsi"/>
          <w:sz w:val="22"/>
          <w:szCs w:val="22"/>
        </w:rPr>
        <w:t>pa</w:t>
      </w:r>
      <w:r w:rsidRPr="00636E2C">
        <w:rPr>
          <w:rFonts w:asciiTheme="majorHAnsi" w:hAnsiTheme="majorHAnsi"/>
          <w:spacing w:val="1"/>
          <w:sz w:val="22"/>
          <w:szCs w:val="22"/>
        </w:rPr>
        <w:t>r</w:t>
      </w:r>
      <w:r w:rsidRPr="00636E2C">
        <w:rPr>
          <w:rFonts w:asciiTheme="majorHAnsi" w:hAnsiTheme="majorHAnsi"/>
          <w:sz w:val="22"/>
          <w:szCs w:val="22"/>
        </w:rPr>
        <w:t>a</w:t>
      </w:r>
      <w:r w:rsidRPr="00636E2C">
        <w:rPr>
          <w:rFonts w:asciiTheme="majorHAnsi" w:hAnsiTheme="majorHAnsi"/>
          <w:spacing w:val="-2"/>
          <w:sz w:val="22"/>
          <w:szCs w:val="22"/>
        </w:rPr>
        <w:t>d</w:t>
      </w:r>
      <w:r w:rsidRPr="00636E2C">
        <w:rPr>
          <w:rFonts w:asciiTheme="majorHAnsi" w:hAnsiTheme="majorHAnsi"/>
          <w:spacing w:val="1"/>
          <w:sz w:val="22"/>
          <w:szCs w:val="22"/>
        </w:rPr>
        <w:t>i</w:t>
      </w:r>
      <w:r w:rsidRPr="00636E2C">
        <w:rPr>
          <w:rFonts w:asciiTheme="majorHAnsi" w:hAnsiTheme="majorHAnsi"/>
          <w:spacing w:val="-2"/>
          <w:sz w:val="22"/>
          <w:szCs w:val="22"/>
        </w:rPr>
        <w:t>g</w:t>
      </w:r>
      <w:r w:rsidRPr="00636E2C">
        <w:rPr>
          <w:rFonts w:asciiTheme="majorHAnsi" w:hAnsiTheme="majorHAnsi"/>
          <w:sz w:val="22"/>
          <w:szCs w:val="22"/>
        </w:rPr>
        <w:t>m</w:t>
      </w:r>
      <w:r w:rsidRPr="00636E2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1"/>
          <w:sz w:val="22"/>
          <w:szCs w:val="22"/>
        </w:rPr>
        <w:t>f</w:t>
      </w:r>
      <w:r w:rsidRPr="00636E2C">
        <w:rPr>
          <w:rFonts w:asciiTheme="majorHAnsi" w:hAnsiTheme="majorHAnsi"/>
          <w:sz w:val="22"/>
          <w:szCs w:val="22"/>
        </w:rPr>
        <w:t>or</w:t>
      </w:r>
      <w:r w:rsidRPr="00636E2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36E2C">
        <w:rPr>
          <w:rFonts w:asciiTheme="majorHAnsi" w:hAnsiTheme="majorHAnsi"/>
          <w:spacing w:val="-1"/>
          <w:sz w:val="22"/>
          <w:szCs w:val="22"/>
        </w:rPr>
        <w:t>C</w:t>
      </w:r>
      <w:r w:rsidRPr="00636E2C">
        <w:rPr>
          <w:rFonts w:asciiTheme="majorHAnsi" w:hAnsiTheme="majorHAnsi"/>
          <w:sz w:val="22"/>
          <w:szCs w:val="22"/>
        </w:rPr>
        <w:t>MS and D</w:t>
      </w:r>
      <w:r w:rsidRPr="00636E2C">
        <w:rPr>
          <w:rFonts w:asciiTheme="majorHAnsi" w:hAnsiTheme="majorHAnsi"/>
          <w:spacing w:val="-4"/>
          <w:sz w:val="22"/>
          <w:szCs w:val="22"/>
        </w:rPr>
        <w:t>I</w:t>
      </w:r>
      <w:r w:rsidRPr="00636E2C">
        <w:rPr>
          <w:rFonts w:asciiTheme="majorHAnsi" w:hAnsiTheme="majorHAnsi"/>
          <w:sz w:val="22"/>
          <w:szCs w:val="22"/>
        </w:rPr>
        <w:t>T</w:t>
      </w:r>
      <w:r w:rsidRPr="00636E2C">
        <w:rPr>
          <w:rFonts w:asciiTheme="majorHAnsi" w:hAnsiTheme="majorHAnsi"/>
          <w:spacing w:val="-2"/>
          <w:sz w:val="22"/>
          <w:szCs w:val="22"/>
        </w:rPr>
        <w:t>A</w:t>
      </w:r>
      <w:r w:rsidRPr="00636E2C">
        <w:rPr>
          <w:rFonts w:asciiTheme="majorHAnsi" w:hAnsiTheme="majorHAnsi"/>
          <w:sz w:val="22"/>
          <w:szCs w:val="22"/>
        </w:rPr>
        <w:t>.</w:t>
      </w:r>
    </w:p>
    <w:sectPr w:rsidR="00DF4902" w:rsidRPr="00636E2C" w:rsidSect="00636E2C">
      <w:type w:val="continuous"/>
      <w:pgSz w:w="12240" w:h="15840"/>
      <w:pgMar w:top="820" w:right="90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996A1B"/>
    <w:multiLevelType w:val="multilevel"/>
    <w:tmpl w:val="B408307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902"/>
    <w:rsid w:val="00636E2C"/>
    <w:rsid w:val="00DF4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4F62C"/>
  <w15:docId w15:val="{AB2E91FE-27F3-4E69-8433-9ACD3D43A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1161</Words>
  <Characters>6623</Characters>
  <Application>Microsoft Office Word</Application>
  <DocSecurity>0</DocSecurity>
  <Lines>55</Lines>
  <Paragraphs>15</Paragraphs>
  <ScaleCrop>false</ScaleCrop>
  <Company/>
  <LinksUpToDate>false</LinksUpToDate>
  <CharactersWithSpaces>7769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2021-04-09T13:31:00Z</dcterms:created>
  <dcterms:modified xsi:type="dcterms:W3CDTF">2021-04-09T13:35:00Z</dcterms:modified>
</cp:coreProperties>
</file>